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C99" w:rsidRPr="00CE1677" w:rsidRDefault="006E7C99" w:rsidP="0098209B">
      <w:pPr>
        <w:spacing w:line="360" w:lineRule="auto"/>
        <w:rPr>
          <w:rFonts w:ascii="PT Sans" w:hAnsi="PT Sans"/>
          <w:lang w:val="ru-RU"/>
        </w:rPr>
      </w:pPr>
      <w:bookmarkStart w:id="0" w:name="_Toc56582829"/>
      <w:bookmarkStart w:id="1" w:name="_Toc56777455"/>
      <w:bookmarkStart w:id="2" w:name="_Toc63237283"/>
      <w:bookmarkStart w:id="3" w:name="_GoBack"/>
      <w:bookmarkEnd w:id="3"/>
    </w:p>
    <w:p w:rsidR="00955D0D" w:rsidRPr="00CE1677" w:rsidRDefault="00955D0D" w:rsidP="00F51209">
      <w:pPr>
        <w:jc w:val="center"/>
        <w:rPr>
          <w:rFonts w:ascii="PT Sans" w:hAnsi="PT Sans"/>
          <w:lang w:val="ru-RU"/>
        </w:rPr>
      </w:pPr>
      <w:r w:rsidRPr="00CE1677">
        <w:rPr>
          <w:rFonts w:ascii="PT Sans" w:hAnsi="PT Sans"/>
          <w:lang w:val="ru-RU"/>
        </w:rPr>
        <w:t>ПУБЛИЧНОЕ АКЦИОНЕРНОЕ ОБЩЕСТВО «ТРАНСНЕФТЬ»</w:t>
      </w:r>
    </w:p>
    <w:p w:rsidR="00955D0D" w:rsidRPr="00CE1677" w:rsidRDefault="00955D0D" w:rsidP="00F51209">
      <w:pPr>
        <w:jc w:val="center"/>
        <w:rPr>
          <w:rFonts w:ascii="PT Sans" w:hAnsi="PT Sans"/>
          <w:lang w:val="ru-RU"/>
        </w:rPr>
      </w:pPr>
      <w:r w:rsidRPr="00CE1677">
        <w:rPr>
          <w:rFonts w:ascii="PT Sans" w:hAnsi="PT Sans"/>
          <w:lang w:val="ru-RU"/>
        </w:rPr>
        <w:t>(ПАО «ТРАНСНЕФТЬ»)</w:t>
      </w:r>
    </w:p>
    <w:p w:rsidR="00955D0D" w:rsidRPr="00CE1677" w:rsidRDefault="00955D0D" w:rsidP="00955D0D">
      <w:pPr>
        <w:spacing w:line="360" w:lineRule="auto"/>
        <w:rPr>
          <w:rFonts w:ascii="PT Sans" w:hAnsi="PT Sans"/>
          <w:sz w:val="28"/>
          <w:szCs w:val="28"/>
          <w:lang w:val="ru-RU"/>
        </w:rPr>
      </w:pPr>
    </w:p>
    <w:p w:rsidR="00AD6861" w:rsidRPr="00CE1677" w:rsidRDefault="00AD6861" w:rsidP="00AD6861">
      <w:pPr>
        <w:pStyle w:val="a3"/>
        <w:numPr>
          <w:ilvl w:val="0"/>
          <w:numId w:val="0"/>
        </w:numPr>
        <w:tabs>
          <w:tab w:val="left" w:pos="709"/>
        </w:tabs>
        <w:spacing w:line="240" w:lineRule="auto"/>
        <w:jc w:val="center"/>
        <w:rPr>
          <w:rFonts w:ascii="PT Sans" w:hAnsi="PT Sans"/>
          <w:sz w:val="28"/>
          <w:szCs w:val="28"/>
        </w:rPr>
      </w:pPr>
    </w:p>
    <w:p w:rsidR="00AD6861" w:rsidRPr="00CE1677" w:rsidRDefault="00AD6861" w:rsidP="00AD6861">
      <w:pPr>
        <w:pStyle w:val="a3"/>
        <w:numPr>
          <w:ilvl w:val="0"/>
          <w:numId w:val="0"/>
        </w:numPr>
        <w:tabs>
          <w:tab w:val="left" w:pos="709"/>
        </w:tabs>
        <w:spacing w:line="240" w:lineRule="auto"/>
        <w:jc w:val="center"/>
        <w:rPr>
          <w:rFonts w:ascii="PT Sans" w:hAnsi="PT Sans"/>
          <w:sz w:val="28"/>
          <w:szCs w:val="28"/>
        </w:rPr>
      </w:pPr>
    </w:p>
    <w:p w:rsidR="00AD6861" w:rsidRPr="00CE1677" w:rsidRDefault="00AD6861" w:rsidP="00AD6861">
      <w:pPr>
        <w:pStyle w:val="a3"/>
        <w:numPr>
          <w:ilvl w:val="0"/>
          <w:numId w:val="0"/>
        </w:numPr>
        <w:tabs>
          <w:tab w:val="left" w:pos="709"/>
        </w:tabs>
        <w:spacing w:line="240" w:lineRule="auto"/>
        <w:jc w:val="center"/>
        <w:rPr>
          <w:rFonts w:ascii="PT Sans" w:hAnsi="PT Sans"/>
          <w:sz w:val="28"/>
          <w:szCs w:val="28"/>
        </w:rPr>
      </w:pPr>
    </w:p>
    <w:p w:rsidR="00AD6861" w:rsidRPr="00CE1677" w:rsidRDefault="00AD6861" w:rsidP="00AD6861">
      <w:pPr>
        <w:pStyle w:val="a3"/>
        <w:numPr>
          <w:ilvl w:val="0"/>
          <w:numId w:val="0"/>
        </w:numPr>
        <w:tabs>
          <w:tab w:val="left" w:pos="709"/>
        </w:tabs>
        <w:spacing w:line="240" w:lineRule="auto"/>
        <w:jc w:val="center"/>
        <w:rPr>
          <w:rFonts w:ascii="PT Sans" w:hAnsi="PT Sans"/>
          <w:sz w:val="28"/>
          <w:szCs w:val="28"/>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jc w:val="center"/>
        <w:rPr>
          <w:rFonts w:ascii="PT Sans" w:hAnsi="PT Sans"/>
          <w:b/>
          <w:sz w:val="28"/>
          <w:szCs w:val="28"/>
          <w:lang w:val="ru-RU"/>
        </w:rPr>
      </w:pPr>
    </w:p>
    <w:p w:rsidR="00AD6861" w:rsidRPr="00CE1677" w:rsidRDefault="00AD6861" w:rsidP="00AD6861">
      <w:pPr>
        <w:spacing w:line="312" w:lineRule="auto"/>
        <w:jc w:val="center"/>
        <w:rPr>
          <w:rFonts w:ascii="PT Sans" w:hAnsi="PT Sans"/>
          <w:b/>
          <w:sz w:val="28"/>
          <w:szCs w:val="28"/>
          <w:lang w:val="ru-RU"/>
        </w:rPr>
      </w:pPr>
    </w:p>
    <w:p w:rsidR="00AD6861" w:rsidRPr="00CE1677" w:rsidRDefault="00AD6861" w:rsidP="00AD6861">
      <w:pPr>
        <w:spacing w:line="312" w:lineRule="auto"/>
        <w:jc w:val="center"/>
        <w:rPr>
          <w:rFonts w:ascii="PT Sans" w:hAnsi="PT Sans"/>
          <w:b/>
          <w:sz w:val="28"/>
          <w:szCs w:val="28"/>
          <w:lang w:val="ru-RU"/>
        </w:rPr>
      </w:pPr>
    </w:p>
    <w:p w:rsidR="00AD6861" w:rsidRPr="00CE1677" w:rsidRDefault="00AD6861" w:rsidP="00AD6861">
      <w:pPr>
        <w:spacing w:line="312" w:lineRule="auto"/>
        <w:jc w:val="center"/>
        <w:rPr>
          <w:rFonts w:ascii="PT Sans" w:hAnsi="PT Sans"/>
          <w:b/>
          <w:sz w:val="28"/>
          <w:szCs w:val="28"/>
          <w:lang w:val="ru-RU"/>
        </w:rPr>
      </w:pPr>
    </w:p>
    <w:p w:rsidR="00955D0D" w:rsidRPr="00CE1677" w:rsidRDefault="00955D0D" w:rsidP="00BC722A">
      <w:pPr>
        <w:spacing w:line="276" w:lineRule="auto"/>
        <w:jc w:val="center"/>
        <w:rPr>
          <w:rFonts w:ascii="PT Sans" w:hAnsi="PT Sans"/>
          <w:b/>
          <w:sz w:val="28"/>
          <w:szCs w:val="28"/>
          <w:lang w:val="ru-RU"/>
        </w:rPr>
      </w:pPr>
      <w:r w:rsidRPr="00CE1677">
        <w:rPr>
          <w:rFonts w:ascii="PT Sans" w:hAnsi="PT Sans"/>
          <w:b/>
          <w:sz w:val="28"/>
          <w:szCs w:val="28"/>
          <w:lang w:val="ru-RU"/>
        </w:rPr>
        <w:t>ПРОГРАММА ПРОВЕРКИ</w:t>
      </w:r>
    </w:p>
    <w:p w:rsidR="00955D0D" w:rsidRPr="00CE1677" w:rsidRDefault="00955D0D" w:rsidP="00BC722A">
      <w:pPr>
        <w:spacing w:after="240" w:line="276" w:lineRule="auto"/>
        <w:jc w:val="center"/>
        <w:rPr>
          <w:rFonts w:ascii="PT Sans" w:hAnsi="PT Sans"/>
          <w:b/>
          <w:sz w:val="28"/>
          <w:szCs w:val="28"/>
          <w:lang w:val="ru-RU"/>
        </w:rPr>
      </w:pPr>
      <w:r w:rsidRPr="00CE1677">
        <w:rPr>
          <w:rFonts w:ascii="PT Sans" w:hAnsi="PT Sans"/>
          <w:b/>
          <w:sz w:val="28"/>
          <w:szCs w:val="28"/>
          <w:lang w:val="ru-RU"/>
        </w:rPr>
        <w:t>на соответствие требованиям предварительного квалификационного отбора по</w:t>
      </w:r>
      <w:r w:rsidR="00B429EF" w:rsidRPr="00CE1677">
        <w:rPr>
          <w:rFonts w:ascii="PT Sans" w:hAnsi="PT Sans"/>
          <w:b/>
          <w:sz w:val="28"/>
          <w:szCs w:val="28"/>
          <w:lang w:val="ru-RU"/>
        </w:rPr>
        <w:t> </w:t>
      </w:r>
      <w:r w:rsidRPr="00CE1677">
        <w:rPr>
          <w:rFonts w:ascii="PT Sans" w:hAnsi="PT Sans"/>
          <w:b/>
          <w:sz w:val="28"/>
          <w:szCs w:val="28"/>
          <w:lang w:val="ru-RU"/>
        </w:rPr>
        <w:t>вид</w:t>
      </w:r>
      <w:r w:rsidR="007227A1" w:rsidRPr="00CE1677">
        <w:rPr>
          <w:rFonts w:ascii="PT Sans" w:hAnsi="PT Sans"/>
          <w:b/>
          <w:sz w:val="28"/>
          <w:szCs w:val="28"/>
          <w:lang w:val="ru-RU"/>
        </w:rPr>
        <w:t>у</w:t>
      </w:r>
      <w:r w:rsidR="00421B34" w:rsidRPr="00CE1677">
        <w:rPr>
          <w:rFonts w:ascii="PT Sans" w:hAnsi="PT Sans"/>
          <w:b/>
          <w:sz w:val="28"/>
          <w:szCs w:val="28"/>
          <w:lang w:val="ru-RU"/>
        </w:rPr>
        <w:t>/подвиду</w:t>
      </w:r>
      <w:r w:rsidRPr="00CE1677">
        <w:rPr>
          <w:rFonts w:ascii="PT Sans" w:hAnsi="PT Sans"/>
          <w:b/>
          <w:sz w:val="28"/>
          <w:szCs w:val="28"/>
          <w:lang w:val="ru-RU"/>
        </w:rPr>
        <w:t xml:space="preserve"> работ, услуг:</w:t>
      </w:r>
    </w:p>
    <w:p w:rsidR="00B57702" w:rsidRPr="00CE1677" w:rsidRDefault="00B57702" w:rsidP="00B57702">
      <w:pPr>
        <w:spacing w:line="276" w:lineRule="auto"/>
        <w:jc w:val="center"/>
        <w:rPr>
          <w:rFonts w:ascii="PT Sans" w:hAnsi="PT Sans"/>
          <w:b/>
          <w:color w:val="000000" w:themeColor="text1"/>
          <w:sz w:val="28"/>
          <w:szCs w:val="28"/>
          <w:lang w:val="ru-RU"/>
        </w:rPr>
      </w:pPr>
      <w:r w:rsidRPr="00CE1677">
        <w:rPr>
          <w:rFonts w:ascii="PT Sans" w:hAnsi="PT Sans"/>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BC722A" w:rsidRPr="00CE1677" w:rsidRDefault="00BC722A" w:rsidP="00BC722A">
      <w:pPr>
        <w:spacing w:after="240"/>
        <w:rPr>
          <w:rFonts w:ascii="PT Sans" w:hAnsi="PT Sans"/>
          <w:b/>
          <w:sz w:val="28"/>
          <w:szCs w:val="28"/>
          <w:lang w:val="ru-RU"/>
        </w:rPr>
        <w:sectPr w:rsidR="00BC722A" w:rsidRPr="00CE1677" w:rsidSect="00163F89">
          <w:footerReference w:type="default" r:id="rId8"/>
          <w:pgSz w:w="11906" w:h="16838" w:code="9"/>
          <w:pgMar w:top="851" w:right="566" w:bottom="1135" w:left="1418" w:header="709" w:footer="306" w:gutter="0"/>
          <w:pgNumType w:start="1"/>
          <w:cols w:space="720"/>
        </w:sectPr>
      </w:pPr>
    </w:p>
    <w:p w:rsidR="002A628E" w:rsidRPr="00CE1677"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CE1677">
        <w:rPr>
          <w:rFonts w:ascii="PT Sans" w:eastAsia="MS Mincho" w:hAnsi="PT Sans"/>
          <w:b/>
          <w:sz w:val="28"/>
          <w:szCs w:val="28"/>
          <w:lang w:val="ru-RU"/>
        </w:rPr>
        <w:lastRenderedPageBreak/>
        <w:t xml:space="preserve"> Общие положения</w:t>
      </w:r>
      <w:bookmarkEnd w:id="4"/>
    </w:p>
    <w:p w:rsidR="00493D12" w:rsidRPr="00CE167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Настоящий документ (далее – программа проверки) </w:t>
      </w:r>
      <w:r w:rsidR="003B44AE" w:rsidRPr="00CE1677">
        <w:rPr>
          <w:rFonts w:ascii="PT Sans" w:hAnsi="PT Sans"/>
          <w:sz w:val="24"/>
          <w:szCs w:val="24"/>
          <w:lang w:val="ru-RU"/>
        </w:rPr>
        <w:t>содержит информацию о предмете предварительного квалификационного отбора по вид</w:t>
      </w:r>
      <w:r w:rsidR="00624085" w:rsidRPr="00CE1677">
        <w:rPr>
          <w:rFonts w:ascii="PT Sans" w:hAnsi="PT Sans"/>
          <w:sz w:val="24"/>
          <w:szCs w:val="24"/>
          <w:lang w:val="ru-RU"/>
        </w:rPr>
        <w:t>у</w:t>
      </w:r>
      <w:r w:rsidR="003B44AE" w:rsidRPr="00CE1677">
        <w:rPr>
          <w:rFonts w:ascii="PT Sans" w:hAnsi="PT Sans"/>
          <w:sz w:val="24"/>
          <w:szCs w:val="24"/>
          <w:lang w:val="ru-RU"/>
        </w:rPr>
        <w:t xml:space="preserve"> работ, услуг</w:t>
      </w:r>
      <w:r w:rsidR="00FF29D8" w:rsidRPr="00CE1677">
        <w:rPr>
          <w:rFonts w:ascii="PT Sans" w:hAnsi="PT Sans"/>
          <w:sz w:val="24"/>
          <w:szCs w:val="24"/>
          <w:lang w:val="ru-RU"/>
        </w:rPr>
        <w:t xml:space="preserve"> (далее – ПКО)</w:t>
      </w:r>
      <w:r w:rsidR="003B44AE" w:rsidRPr="00CE1677">
        <w:rPr>
          <w:rFonts w:ascii="PT Sans" w:hAnsi="PT Sans"/>
          <w:sz w:val="24"/>
          <w:szCs w:val="24"/>
          <w:lang w:val="ru-RU"/>
        </w:rPr>
        <w:t xml:space="preserve">, </w:t>
      </w:r>
      <w:r w:rsidRPr="00CE1677">
        <w:rPr>
          <w:rFonts w:ascii="PT Sans" w:hAnsi="PT Sans"/>
          <w:sz w:val="24"/>
          <w:szCs w:val="24"/>
          <w:lang w:val="ru-RU"/>
        </w:rPr>
        <w:t xml:space="preserve">устанавливает требования к заявителю, </w:t>
      </w:r>
      <w:r w:rsidR="00933405" w:rsidRPr="00CE1677">
        <w:rPr>
          <w:rFonts w:ascii="PT Sans" w:hAnsi="PT Sans"/>
          <w:sz w:val="24"/>
          <w:szCs w:val="24"/>
          <w:lang w:val="ru-RU"/>
        </w:rPr>
        <w:t>перечень документов и информации, предоставляемых</w:t>
      </w:r>
      <w:r w:rsidRPr="00CE1677">
        <w:rPr>
          <w:rFonts w:ascii="PT Sans" w:hAnsi="PT Sans"/>
          <w:sz w:val="24"/>
          <w:szCs w:val="24"/>
          <w:lang w:val="ru-RU"/>
        </w:rPr>
        <w:t xml:space="preserve"> заявителем,</w:t>
      </w:r>
      <w:r w:rsidR="002B65A8" w:rsidRPr="00CE1677">
        <w:rPr>
          <w:rFonts w:ascii="PT Sans" w:hAnsi="PT Sans"/>
          <w:sz w:val="24"/>
          <w:szCs w:val="24"/>
          <w:lang w:val="ru-RU"/>
        </w:rPr>
        <w:t xml:space="preserve"> </w:t>
      </w:r>
      <w:r w:rsidR="00677AA6" w:rsidRPr="00CE1677">
        <w:rPr>
          <w:rFonts w:ascii="PT Sans" w:hAnsi="PT Sans"/>
          <w:sz w:val="24"/>
          <w:szCs w:val="24"/>
          <w:lang w:val="ru-RU"/>
        </w:rPr>
        <w:t xml:space="preserve">порядок </w:t>
      </w:r>
      <w:r w:rsidR="002B65A8" w:rsidRPr="00CE1677">
        <w:rPr>
          <w:rFonts w:ascii="PT Sans" w:hAnsi="PT Sans"/>
          <w:sz w:val="24"/>
          <w:szCs w:val="24"/>
          <w:lang w:val="ru-RU"/>
        </w:rPr>
        <w:t>подготовки, оформления и подачи заявок на ПКО,</w:t>
      </w:r>
      <w:r w:rsidRPr="00CE1677">
        <w:rPr>
          <w:rFonts w:ascii="PT Sans" w:hAnsi="PT Sans"/>
          <w:sz w:val="24"/>
          <w:szCs w:val="24"/>
          <w:lang w:val="ru-RU"/>
        </w:rPr>
        <w:t xml:space="preserve"> а </w:t>
      </w:r>
      <w:r w:rsidR="00F074CF" w:rsidRPr="00CE1677">
        <w:rPr>
          <w:rFonts w:ascii="PT Sans" w:hAnsi="PT Sans"/>
          <w:sz w:val="24"/>
          <w:szCs w:val="24"/>
          <w:lang w:val="ru-RU"/>
        </w:rPr>
        <w:t>также</w:t>
      </w:r>
      <w:r w:rsidRPr="00CE1677">
        <w:rPr>
          <w:rFonts w:ascii="PT Sans" w:hAnsi="PT Sans"/>
          <w:sz w:val="24"/>
          <w:szCs w:val="24"/>
          <w:lang w:val="ru-RU"/>
        </w:rPr>
        <w:t xml:space="preserve"> порядок проведения проверки заявителя на соответствие требованиям</w:t>
      </w:r>
      <w:r w:rsidR="001C0D48" w:rsidRPr="00CE1677">
        <w:rPr>
          <w:rFonts w:ascii="PT Sans" w:hAnsi="PT Sans"/>
          <w:sz w:val="24"/>
          <w:szCs w:val="24"/>
          <w:lang w:val="ru-RU"/>
        </w:rPr>
        <w:t xml:space="preserve"> ПКО.</w:t>
      </w:r>
      <w:r w:rsidRPr="00CE1677">
        <w:rPr>
          <w:rFonts w:ascii="PT Sans" w:hAnsi="PT Sans"/>
          <w:sz w:val="24"/>
          <w:szCs w:val="24"/>
          <w:lang w:val="ru-RU"/>
        </w:rPr>
        <w:t xml:space="preserve"> </w:t>
      </w:r>
    </w:p>
    <w:p w:rsidR="00493D12" w:rsidRPr="00CE167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ПКО</w:t>
      </w:r>
      <w:r w:rsidR="00933405" w:rsidRPr="00CE1677">
        <w:rPr>
          <w:rFonts w:ascii="PT Sans" w:hAnsi="PT Sans"/>
          <w:sz w:val="24"/>
          <w:szCs w:val="24"/>
          <w:lang w:val="ru-RU"/>
        </w:rPr>
        <w:t xml:space="preserve"> </w:t>
      </w:r>
      <w:r w:rsidRPr="00CE1677">
        <w:rPr>
          <w:rFonts w:ascii="PT Sans" w:hAnsi="PT Sans"/>
          <w:sz w:val="24"/>
          <w:szCs w:val="24"/>
          <w:lang w:val="ru-RU"/>
        </w:rPr>
        <w:t xml:space="preserve">осуществляется в соответствии с </w:t>
      </w:r>
      <w:r w:rsidR="00933405" w:rsidRPr="00CE1677">
        <w:rPr>
          <w:rFonts w:ascii="PT Sans" w:hAnsi="PT Sans"/>
          <w:sz w:val="24"/>
          <w:szCs w:val="24"/>
          <w:lang w:val="ru-RU"/>
        </w:rPr>
        <w:t xml:space="preserve">Положением </w:t>
      </w:r>
      <w:r w:rsidR="00FC1825" w:rsidRPr="00CE1677">
        <w:rPr>
          <w:rFonts w:ascii="PT Sans" w:hAnsi="PT Sans"/>
          <w:sz w:val="24"/>
          <w:szCs w:val="24"/>
          <w:lang w:val="ru-RU"/>
        </w:rPr>
        <w:t>[1]</w:t>
      </w:r>
      <w:r w:rsidR="00BE1D49" w:rsidRPr="00CE1677">
        <w:rPr>
          <w:rFonts w:ascii="PT Sans" w:hAnsi="PT Sans"/>
          <w:sz w:val="24"/>
          <w:szCs w:val="24"/>
          <w:lang w:val="ru-RU"/>
        </w:rPr>
        <w:t xml:space="preserve">, документацией ПКО, </w:t>
      </w:r>
      <w:r w:rsidRPr="00CE1677">
        <w:rPr>
          <w:rFonts w:ascii="PT Sans" w:hAnsi="PT Sans"/>
          <w:sz w:val="24"/>
          <w:szCs w:val="24"/>
          <w:lang w:val="ru-RU"/>
        </w:rPr>
        <w:t>отраслевым регламентом</w:t>
      </w:r>
      <w:r w:rsidR="00BE1D49" w:rsidRPr="00CE1677">
        <w:rPr>
          <w:rFonts w:ascii="PT Sans" w:hAnsi="PT Sans"/>
          <w:sz w:val="24"/>
          <w:szCs w:val="24"/>
          <w:lang w:val="ru-RU"/>
        </w:rPr>
        <w:t xml:space="preserve"> </w:t>
      </w:r>
      <w:r w:rsidRPr="00CE1677">
        <w:rPr>
          <w:rFonts w:ascii="PT Sans" w:hAnsi="PT Sans"/>
          <w:sz w:val="24"/>
          <w:szCs w:val="24"/>
          <w:lang w:val="ru-RU"/>
        </w:rPr>
        <w:t>ПАО «Транснефть»</w:t>
      </w:r>
      <w:r w:rsidR="002B1C69" w:rsidRPr="00CE1677">
        <w:rPr>
          <w:rFonts w:ascii="PT Sans" w:hAnsi="PT Sans"/>
          <w:sz w:val="24"/>
          <w:szCs w:val="24"/>
          <w:lang w:val="ru-RU"/>
        </w:rPr>
        <w:t xml:space="preserve">, </w:t>
      </w:r>
      <w:r w:rsidR="00A60670" w:rsidRPr="00CE1677">
        <w:rPr>
          <w:rFonts w:ascii="PT Sans" w:hAnsi="PT Sans"/>
          <w:sz w:val="24"/>
          <w:szCs w:val="24"/>
          <w:lang w:val="ru-RU"/>
        </w:rPr>
        <w:t>устанавливающим требования к порядку</w:t>
      </w:r>
      <w:r w:rsidR="002B1C69" w:rsidRPr="00CE1677">
        <w:rPr>
          <w:rFonts w:ascii="PT Sans" w:hAnsi="PT Sans"/>
          <w:sz w:val="24"/>
          <w:szCs w:val="24"/>
          <w:lang w:val="ru-RU"/>
        </w:rPr>
        <w:t xml:space="preserve"> проведени</w:t>
      </w:r>
      <w:r w:rsidR="00A60670" w:rsidRPr="00CE1677">
        <w:rPr>
          <w:rFonts w:ascii="PT Sans" w:hAnsi="PT Sans"/>
          <w:sz w:val="24"/>
          <w:szCs w:val="24"/>
          <w:lang w:val="ru-RU"/>
        </w:rPr>
        <w:t>я</w:t>
      </w:r>
      <w:r w:rsidR="002B1C69" w:rsidRPr="00CE1677">
        <w:rPr>
          <w:rFonts w:ascii="PT Sans" w:hAnsi="PT Sans"/>
          <w:sz w:val="24"/>
          <w:szCs w:val="24"/>
          <w:lang w:val="ru-RU"/>
        </w:rPr>
        <w:t xml:space="preserve"> ПКО</w:t>
      </w:r>
      <w:r w:rsidR="002B1C69" w:rsidRPr="00CE1677" w:rsidDel="007E3EFE">
        <w:rPr>
          <w:rFonts w:ascii="PT Sans" w:hAnsi="PT Sans"/>
          <w:sz w:val="24"/>
          <w:szCs w:val="24"/>
          <w:lang w:val="ru-RU"/>
        </w:rPr>
        <w:t xml:space="preserve"> </w:t>
      </w:r>
      <w:r w:rsidR="002B1C69" w:rsidRPr="00CE1677">
        <w:rPr>
          <w:rFonts w:ascii="PT Sans" w:hAnsi="PT Sans"/>
          <w:sz w:val="24"/>
          <w:szCs w:val="24"/>
          <w:lang w:val="ru-RU"/>
        </w:rPr>
        <w:t>(далее – Регламент)</w:t>
      </w:r>
      <w:r w:rsidR="007713AE" w:rsidRPr="00CE1677">
        <w:rPr>
          <w:rFonts w:ascii="PT Sans" w:hAnsi="PT Sans"/>
          <w:sz w:val="24"/>
          <w:szCs w:val="24"/>
          <w:lang w:val="ru-RU"/>
        </w:rPr>
        <w:t>,</w:t>
      </w:r>
      <w:r w:rsidR="00BE1D49" w:rsidRPr="00CE1677">
        <w:rPr>
          <w:rFonts w:ascii="PT Sans" w:hAnsi="PT Sans"/>
          <w:sz w:val="24"/>
          <w:szCs w:val="24"/>
          <w:lang w:val="ru-RU"/>
        </w:rPr>
        <w:t xml:space="preserve"> и нормативными документами</w:t>
      </w:r>
      <w:r w:rsidR="00DB43C3" w:rsidRPr="00CE1677">
        <w:rPr>
          <w:rFonts w:ascii="PT Sans" w:hAnsi="PT Sans"/>
          <w:sz w:val="24"/>
          <w:szCs w:val="24"/>
          <w:lang w:val="ru-RU"/>
        </w:rPr>
        <w:t xml:space="preserve"> </w:t>
      </w:r>
      <w:r w:rsidR="00BE1D49" w:rsidRPr="00CE1677">
        <w:rPr>
          <w:rFonts w:ascii="PT Sans" w:hAnsi="PT Sans"/>
          <w:sz w:val="24"/>
          <w:szCs w:val="24"/>
          <w:lang w:val="ru-RU"/>
        </w:rPr>
        <w:t>ПАО «Транснефть», указанными в программе проверки</w:t>
      </w:r>
      <w:r w:rsidRPr="00CE1677">
        <w:rPr>
          <w:rFonts w:ascii="PT Sans" w:hAnsi="PT Sans"/>
          <w:sz w:val="24"/>
          <w:szCs w:val="24"/>
          <w:lang w:val="ru-RU"/>
        </w:rPr>
        <w:t>.</w:t>
      </w:r>
    </w:p>
    <w:p w:rsidR="002B65A8" w:rsidRPr="00CE1677"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CE1677"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Функцию организатора</w:t>
      </w:r>
      <w:r w:rsidR="003711ED" w:rsidRPr="00CE1677">
        <w:rPr>
          <w:rFonts w:ascii="PT Sans" w:hAnsi="PT Sans"/>
          <w:sz w:val="24"/>
          <w:szCs w:val="24"/>
          <w:lang w:val="ru-RU"/>
        </w:rPr>
        <w:t xml:space="preserve"> ПКО </w:t>
      </w:r>
      <w:r w:rsidRPr="00CE1677">
        <w:rPr>
          <w:rFonts w:ascii="PT Sans" w:hAnsi="PT Sans"/>
          <w:sz w:val="24"/>
          <w:szCs w:val="24"/>
          <w:lang w:val="ru-RU"/>
        </w:rPr>
        <w:t>осуществляет</w:t>
      </w:r>
      <w:r w:rsidR="00071A27" w:rsidRPr="00CE1677">
        <w:rPr>
          <w:rFonts w:ascii="PT Sans" w:hAnsi="PT Sans"/>
          <w:sz w:val="24"/>
          <w:szCs w:val="24"/>
          <w:lang w:val="ru-RU"/>
        </w:rPr>
        <w:t xml:space="preserve"> ООО «НИИ Транснефть».</w:t>
      </w:r>
    </w:p>
    <w:p w:rsidR="008B3C79" w:rsidRPr="00CE1677"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CE1677">
        <w:rPr>
          <w:rFonts w:ascii="PT Sans" w:hAnsi="PT Sans"/>
          <w:sz w:val="24"/>
          <w:szCs w:val="24"/>
          <w:lang w:val="ru-RU"/>
        </w:rPr>
        <w:t xml:space="preserve">Заявитель, подавая заявку на </w:t>
      </w:r>
      <w:r w:rsidR="00E161E3" w:rsidRPr="00CE1677">
        <w:rPr>
          <w:rFonts w:ascii="PT Sans" w:hAnsi="PT Sans"/>
          <w:sz w:val="24"/>
          <w:szCs w:val="24"/>
          <w:lang w:val="ru-RU"/>
        </w:rPr>
        <w:t>ПКО</w:t>
      </w:r>
      <w:r w:rsidR="008B3C79" w:rsidRPr="00CE1677">
        <w:rPr>
          <w:rFonts w:ascii="PT Sans" w:hAnsi="PT Sans"/>
          <w:sz w:val="24"/>
          <w:szCs w:val="24"/>
          <w:lang w:val="ru-RU"/>
        </w:rPr>
        <w:t>:</w:t>
      </w:r>
    </w:p>
    <w:p w:rsidR="008B3C79" w:rsidRPr="00CE1677" w:rsidRDefault="002E16BF" w:rsidP="00763539">
      <w:pPr>
        <w:pStyle w:val="affff"/>
        <w:numPr>
          <w:ilvl w:val="0"/>
          <w:numId w:val="49"/>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заверяет </w:t>
      </w:r>
      <w:r w:rsidR="00B42EDE" w:rsidRPr="00CE1677">
        <w:rPr>
          <w:rFonts w:ascii="PT Sans" w:hAnsi="PT Sans"/>
          <w:sz w:val="24"/>
          <w:szCs w:val="24"/>
          <w:lang w:val="ru-RU"/>
        </w:rPr>
        <w:t>оператора</w:t>
      </w:r>
      <w:r w:rsidRPr="00CE1677">
        <w:rPr>
          <w:rFonts w:ascii="PT Sans" w:hAnsi="PT Sans"/>
          <w:sz w:val="24"/>
          <w:szCs w:val="24"/>
          <w:lang w:val="ru-RU"/>
        </w:rPr>
        <w:t xml:space="preserve"> электронной площадки и организатора ПКО </w:t>
      </w:r>
      <w:r w:rsidR="00B42EDE" w:rsidRPr="00CE1677">
        <w:rPr>
          <w:rFonts w:ascii="PT Sans" w:hAnsi="PT Sans"/>
          <w:sz w:val="24"/>
          <w:szCs w:val="24"/>
          <w:lang w:val="ru-RU"/>
        </w:rPr>
        <w:t>в</w:t>
      </w:r>
      <w:r w:rsidRPr="00CE167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CE1677">
        <w:rPr>
          <w:rFonts w:ascii="PT Sans" w:hAnsi="PT Sans"/>
          <w:sz w:val="24"/>
          <w:szCs w:val="24"/>
          <w:lang w:val="ru-RU"/>
        </w:rPr>
        <w:t>о</w:t>
      </w:r>
      <w:r w:rsidR="00DB2E83" w:rsidRPr="00CE1677">
        <w:rPr>
          <w:rFonts w:ascii="PT Sans" w:hAnsi="PT Sans"/>
          <w:sz w:val="24"/>
          <w:szCs w:val="24"/>
          <w:lang w:val="ru-RU"/>
        </w:rPr>
        <w:t xml:space="preserve">рганизатору ПКО, </w:t>
      </w:r>
      <w:r w:rsidRPr="00CE167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CE1677">
        <w:rPr>
          <w:rFonts w:ascii="PT Sans" w:hAnsi="PT Sans"/>
          <w:sz w:val="24"/>
          <w:szCs w:val="24"/>
          <w:lang w:val="ru-RU"/>
        </w:rPr>
        <w:t xml:space="preserve"> (в соответствии с Приложением Е);</w:t>
      </w:r>
    </w:p>
    <w:p w:rsidR="007C1676" w:rsidRPr="00CE1677" w:rsidRDefault="008B3C79" w:rsidP="00763539">
      <w:pPr>
        <w:pStyle w:val="affff"/>
        <w:numPr>
          <w:ilvl w:val="0"/>
          <w:numId w:val="49"/>
        </w:numPr>
        <w:tabs>
          <w:tab w:val="left" w:pos="1276"/>
        </w:tabs>
        <w:spacing w:line="312" w:lineRule="auto"/>
        <w:ind w:left="0" w:firstLine="709"/>
        <w:jc w:val="both"/>
        <w:rPr>
          <w:rFonts w:ascii="PT Sans" w:hAnsi="PT Sans"/>
          <w:sz w:val="24"/>
          <w:szCs w:val="24"/>
          <w:lang w:val="ru-RU"/>
        </w:rPr>
      </w:pPr>
      <w:bookmarkStart w:id="6" w:name="_Hlk210731644"/>
      <w:bookmarkEnd w:id="5"/>
      <w:r w:rsidRPr="00CE1677">
        <w:rPr>
          <w:rFonts w:ascii="PT Sans" w:hAnsi="PT Sans"/>
          <w:sz w:val="24"/>
          <w:szCs w:val="24"/>
          <w:lang w:val="ru-RU"/>
        </w:rPr>
        <w:t>вы</w:t>
      </w:r>
      <w:r w:rsidR="003711ED" w:rsidRPr="00CE167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CE1677">
        <w:rPr>
          <w:rFonts w:ascii="PT Sans" w:hAnsi="PT Sans"/>
          <w:sz w:val="24"/>
          <w:szCs w:val="24"/>
          <w:lang w:val="ru-RU"/>
        </w:rPr>
        <w:t>.</w:t>
      </w:r>
      <w:r w:rsidRPr="00CE1677">
        <w:rPr>
          <w:rFonts w:ascii="PT Sans" w:hAnsi="PT Sans"/>
          <w:lang w:val="ru-RU"/>
        </w:rPr>
        <w:t xml:space="preserve"> </w:t>
      </w:r>
    </w:p>
    <w:bookmarkEnd w:id="6"/>
    <w:p w:rsidR="00435041" w:rsidRPr="00CE1677"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Перечень документов, подтверждающих соответствие заявителя</w:t>
      </w:r>
      <w:r w:rsidR="008768D3" w:rsidRPr="00CE1677">
        <w:rPr>
          <w:rFonts w:ascii="PT Sans" w:hAnsi="PT Sans"/>
          <w:sz w:val="24"/>
          <w:szCs w:val="24"/>
          <w:lang w:val="ru-RU"/>
        </w:rPr>
        <w:t xml:space="preserve"> </w:t>
      </w:r>
      <w:r w:rsidRPr="00CE1677">
        <w:rPr>
          <w:rFonts w:ascii="PT Sans" w:hAnsi="PT Sans"/>
          <w:sz w:val="24"/>
          <w:szCs w:val="24"/>
          <w:lang w:val="ru-RU"/>
        </w:rPr>
        <w:t>требованиям ПКО, указан в приложении Б</w:t>
      </w:r>
      <w:r w:rsidR="00A60670" w:rsidRPr="00CE1677">
        <w:rPr>
          <w:rFonts w:ascii="PT Sans" w:hAnsi="PT Sans"/>
          <w:sz w:val="24"/>
          <w:szCs w:val="24"/>
          <w:lang w:val="ru-RU"/>
        </w:rPr>
        <w:t xml:space="preserve"> настоящего документа</w:t>
      </w:r>
      <w:r w:rsidRPr="00CE1677">
        <w:rPr>
          <w:rFonts w:ascii="PT Sans" w:hAnsi="PT Sans"/>
          <w:sz w:val="24"/>
          <w:szCs w:val="24"/>
          <w:lang w:val="ru-RU"/>
        </w:rPr>
        <w:t>.</w:t>
      </w:r>
    </w:p>
    <w:p w:rsidR="009A14B5" w:rsidRPr="00CE1677"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Порядок проверки заявки на ПКО и заявителя установлен в Регламенте.</w:t>
      </w:r>
    </w:p>
    <w:p w:rsidR="009A14B5" w:rsidRPr="00CE1677"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Порядок рассмотрения результатов ПКО и уведомления заявителя о результатах ПКО</w:t>
      </w:r>
      <w:r w:rsidR="00201B8A" w:rsidRPr="00CE1677">
        <w:rPr>
          <w:rFonts w:ascii="PT Sans" w:hAnsi="PT Sans"/>
          <w:sz w:val="24"/>
          <w:szCs w:val="24"/>
          <w:lang w:val="ru-RU"/>
        </w:rPr>
        <w:t xml:space="preserve">, а также  </w:t>
      </w:r>
      <w:r w:rsidR="00B34DE7" w:rsidRPr="00CE1677">
        <w:rPr>
          <w:rFonts w:ascii="PT Sans" w:hAnsi="PT Sans"/>
          <w:sz w:val="24"/>
          <w:szCs w:val="24"/>
          <w:lang w:val="ru-RU"/>
        </w:rPr>
        <w:t>о</w:t>
      </w:r>
      <w:r w:rsidRPr="00CE1677">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CE1677" w:rsidRDefault="001E3409" w:rsidP="00EF0C16">
      <w:pPr>
        <w:pStyle w:val="affff"/>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CE1677">
        <w:rPr>
          <w:rFonts w:ascii="PT Sans" w:hAnsi="PT Sans"/>
          <w:sz w:val="24"/>
          <w:szCs w:val="24"/>
          <w:lang w:val="ru-RU"/>
        </w:rPr>
        <w:t>Организатор ПКО вправе</w:t>
      </w:r>
      <w:r w:rsidR="0063044E" w:rsidRPr="00CE1677">
        <w:rPr>
          <w:rFonts w:ascii="PT Sans" w:hAnsi="PT Sans"/>
          <w:sz w:val="24"/>
          <w:szCs w:val="24"/>
          <w:lang w:val="ru-RU"/>
        </w:rPr>
        <w:t>:</w:t>
      </w:r>
    </w:p>
    <w:p w:rsidR="001E3409" w:rsidRPr="00CE1677" w:rsidRDefault="001E3409" w:rsidP="00763539">
      <w:pPr>
        <w:pStyle w:val="affff"/>
        <w:widowControl w:val="0"/>
        <w:numPr>
          <w:ilvl w:val="0"/>
          <w:numId w:val="49"/>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CE1677">
        <w:rPr>
          <w:rFonts w:ascii="PT Sans" w:hAnsi="PT Sans"/>
          <w:sz w:val="24"/>
          <w:szCs w:val="24"/>
          <w:lang w:val="ru-RU"/>
        </w:rPr>
        <w:t xml:space="preserve"> и общедоступных интернет-</w:t>
      </w:r>
      <w:r w:rsidR="00914D0A" w:rsidRPr="00CE1677">
        <w:rPr>
          <w:rFonts w:ascii="PT Sans" w:hAnsi="PT Sans"/>
          <w:sz w:val="24"/>
          <w:szCs w:val="24"/>
          <w:lang w:val="ru-RU"/>
        </w:rPr>
        <w:lastRenderedPageBreak/>
        <w:t>ресурсов</w:t>
      </w:r>
      <w:r w:rsidRPr="00CE1677">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CE1677">
        <w:rPr>
          <w:rFonts w:ascii="PT Sans" w:hAnsi="PT Sans"/>
          <w:sz w:val="24"/>
          <w:szCs w:val="24"/>
          <w:lang w:val="ru-RU"/>
        </w:rPr>
        <w:t>;</w:t>
      </w:r>
    </w:p>
    <w:p w:rsidR="0063044E" w:rsidRPr="00CE1677" w:rsidRDefault="0063044E" w:rsidP="00763539">
      <w:pPr>
        <w:pStyle w:val="affff"/>
        <w:numPr>
          <w:ilvl w:val="0"/>
          <w:numId w:val="49"/>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CE1677"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CE1677">
        <w:rPr>
          <w:rFonts w:ascii="PT Sans" w:eastAsia="MS Mincho" w:hAnsi="PT Sans"/>
          <w:b/>
          <w:sz w:val="28"/>
          <w:szCs w:val="28"/>
          <w:lang w:val="ru-RU"/>
        </w:rPr>
        <w:t>Предмет предварительного квалификационного отбора</w:t>
      </w:r>
    </w:p>
    <w:p w:rsidR="00BC19E6" w:rsidRPr="00CE1677"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Предметом </w:t>
      </w:r>
      <w:r w:rsidR="00E161E3" w:rsidRPr="00CE1677">
        <w:rPr>
          <w:rFonts w:ascii="PT Sans" w:hAnsi="PT Sans"/>
          <w:sz w:val="24"/>
          <w:szCs w:val="24"/>
          <w:lang w:val="ru-RU"/>
        </w:rPr>
        <w:t>ПКО</w:t>
      </w:r>
      <w:r w:rsidRPr="00CE1677">
        <w:rPr>
          <w:rFonts w:ascii="PT Sans" w:hAnsi="PT Sans"/>
          <w:sz w:val="24"/>
          <w:szCs w:val="24"/>
          <w:lang w:val="ru-RU"/>
        </w:rPr>
        <w:t xml:space="preserve"> является </w:t>
      </w:r>
      <w:r w:rsidR="0098209B" w:rsidRPr="00CE1677">
        <w:rPr>
          <w:rFonts w:ascii="PT Sans" w:hAnsi="PT Sans"/>
          <w:sz w:val="24"/>
          <w:szCs w:val="24"/>
          <w:lang w:val="ru-RU"/>
        </w:rPr>
        <w:t>мониторинг объектов организаций системы «Транснефть» с применением беспилотного воздушного судна.</w:t>
      </w:r>
    </w:p>
    <w:p w:rsidR="00120A03" w:rsidRPr="00CE1677" w:rsidRDefault="003711ED" w:rsidP="00BA7FF6">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CE1677">
        <w:rPr>
          <w:rFonts w:ascii="PT Sans" w:eastAsia="MS Mincho" w:hAnsi="PT Sans"/>
          <w:b/>
          <w:sz w:val="28"/>
          <w:szCs w:val="28"/>
          <w:lang w:val="ru-RU"/>
        </w:rPr>
        <w:t>Требования, которым должен соответствовать заявитель</w:t>
      </w:r>
      <w:r w:rsidR="007C2B4F" w:rsidRPr="00CE1677">
        <w:rPr>
          <w:rFonts w:ascii="PT Sans" w:eastAsia="MS Mincho" w:hAnsi="PT Sans"/>
          <w:b/>
          <w:sz w:val="28"/>
          <w:szCs w:val="28"/>
          <w:lang w:val="ru-RU"/>
        </w:rPr>
        <w:t xml:space="preserve"> </w:t>
      </w:r>
    </w:p>
    <w:p w:rsidR="00BA7FF6" w:rsidRPr="00CE1677" w:rsidRDefault="00BC19E6" w:rsidP="00763539">
      <w:pPr>
        <w:numPr>
          <w:ilvl w:val="1"/>
          <w:numId w:val="5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CE1677">
        <w:rPr>
          <w:rFonts w:ascii="PT Sans" w:eastAsia="Calibri" w:hAnsi="PT Sans"/>
          <w:b/>
          <w:bCs/>
          <w:sz w:val="24"/>
          <w:szCs w:val="24"/>
          <w:lang w:val="ru-RU" w:eastAsia="x-none"/>
        </w:rPr>
        <w:t>Общие</w:t>
      </w:r>
      <w:r w:rsidR="00EC6F3F" w:rsidRPr="00CE1677">
        <w:rPr>
          <w:rFonts w:ascii="PT Sans" w:eastAsia="Calibri" w:hAnsi="PT Sans"/>
          <w:b/>
          <w:bCs/>
          <w:sz w:val="24"/>
          <w:szCs w:val="24"/>
          <w:lang w:val="ru-RU" w:eastAsia="x-none"/>
        </w:rPr>
        <w:t xml:space="preserve"> требования к заявителю</w:t>
      </w:r>
    </w:p>
    <w:p w:rsidR="00D86EE2" w:rsidRPr="00CE1677"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3.1.1 </w:t>
      </w:r>
      <w:r w:rsidR="00BC19E6" w:rsidRPr="00CE1677">
        <w:rPr>
          <w:rFonts w:ascii="PT Sans" w:hAnsi="PT Sans"/>
          <w:sz w:val="24"/>
          <w:szCs w:val="24"/>
          <w:lang w:val="ru-RU"/>
        </w:rPr>
        <w:t>Заявитель</w:t>
      </w:r>
      <w:r w:rsidR="00304E7A" w:rsidRPr="00CE1677">
        <w:rPr>
          <w:rFonts w:ascii="PT Sans" w:hAnsi="PT Sans"/>
          <w:sz w:val="24"/>
          <w:szCs w:val="24"/>
          <w:lang w:val="ru-RU"/>
        </w:rPr>
        <w:t xml:space="preserve"> </w:t>
      </w:r>
      <w:r w:rsidR="00BC19E6" w:rsidRPr="00CE1677">
        <w:rPr>
          <w:rFonts w:ascii="PT Sans" w:hAnsi="PT Sans"/>
          <w:sz w:val="24"/>
          <w:szCs w:val="24"/>
          <w:lang w:val="ru-RU"/>
        </w:rPr>
        <w:t>должен соответствовать требованиям, установленным в настоящем</w:t>
      </w:r>
      <w:r w:rsidR="00C443B8" w:rsidRPr="00CE1677">
        <w:rPr>
          <w:rFonts w:ascii="PT Sans" w:hAnsi="PT Sans"/>
          <w:sz w:val="24"/>
          <w:szCs w:val="24"/>
          <w:lang w:val="ru-RU"/>
        </w:rPr>
        <w:t xml:space="preserve"> </w:t>
      </w:r>
      <w:r w:rsidR="00BC19E6" w:rsidRPr="00CE1677">
        <w:rPr>
          <w:rFonts w:ascii="PT Sans" w:hAnsi="PT Sans"/>
          <w:sz w:val="24"/>
          <w:szCs w:val="24"/>
          <w:lang w:val="ru-RU"/>
        </w:rPr>
        <w:t>документе</w:t>
      </w:r>
      <w:r w:rsidR="00517110" w:rsidRPr="00CE1677">
        <w:rPr>
          <w:rFonts w:ascii="PT Sans" w:hAnsi="PT Sans"/>
          <w:sz w:val="24"/>
          <w:szCs w:val="24"/>
          <w:lang w:val="ru-RU"/>
        </w:rPr>
        <w:t>,</w:t>
      </w:r>
      <w:r w:rsidR="00A62795" w:rsidRPr="00CE1677">
        <w:rPr>
          <w:rFonts w:ascii="PT Sans" w:hAnsi="PT Sans"/>
          <w:sz w:val="24"/>
          <w:szCs w:val="24"/>
          <w:lang w:val="ru-RU"/>
        </w:rPr>
        <w:t xml:space="preserve"> Регламенте</w:t>
      </w:r>
      <w:r w:rsidR="00BC19E6" w:rsidRPr="00CE1677">
        <w:rPr>
          <w:rFonts w:ascii="PT Sans" w:hAnsi="PT Sans"/>
          <w:sz w:val="24"/>
          <w:szCs w:val="24"/>
          <w:lang w:val="ru-RU"/>
        </w:rPr>
        <w:t xml:space="preserve"> и документации ПКО</w:t>
      </w:r>
      <w:r w:rsidR="009B3A01" w:rsidRPr="00CE1677">
        <w:rPr>
          <w:rFonts w:ascii="PT Sans" w:hAnsi="PT Sans"/>
          <w:sz w:val="24"/>
          <w:szCs w:val="24"/>
          <w:lang w:val="ru-RU"/>
        </w:rPr>
        <w:t>.</w:t>
      </w:r>
    </w:p>
    <w:p w:rsidR="00BC19E6" w:rsidRPr="00CE1677"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Требования, установлен</w:t>
      </w:r>
      <w:r w:rsidR="0025605D" w:rsidRPr="00CE1677">
        <w:rPr>
          <w:rFonts w:ascii="PT Sans" w:hAnsi="PT Sans"/>
          <w:sz w:val="24"/>
          <w:szCs w:val="24"/>
          <w:lang w:val="ru-RU"/>
        </w:rPr>
        <w:t>н</w:t>
      </w:r>
      <w:r w:rsidRPr="00CE1677">
        <w:rPr>
          <w:rFonts w:ascii="PT Sans" w:hAnsi="PT Sans"/>
          <w:sz w:val="24"/>
          <w:szCs w:val="24"/>
          <w:lang w:val="ru-RU"/>
        </w:rPr>
        <w:t>ы</w:t>
      </w:r>
      <w:r w:rsidR="0025605D" w:rsidRPr="00CE1677">
        <w:rPr>
          <w:rFonts w:ascii="PT Sans" w:hAnsi="PT Sans"/>
          <w:sz w:val="24"/>
          <w:szCs w:val="24"/>
          <w:lang w:val="ru-RU"/>
        </w:rPr>
        <w:t>е</w:t>
      </w:r>
      <w:r w:rsidR="0047393A" w:rsidRPr="00CE1677">
        <w:rPr>
          <w:rFonts w:ascii="PT Sans" w:hAnsi="PT Sans"/>
          <w:sz w:val="24"/>
          <w:szCs w:val="24"/>
          <w:lang w:val="ru-RU"/>
        </w:rPr>
        <w:t xml:space="preserve"> настоящим документом</w:t>
      </w:r>
      <w:r w:rsidR="00517110" w:rsidRPr="00CE1677">
        <w:rPr>
          <w:rFonts w:ascii="PT Sans" w:hAnsi="PT Sans"/>
          <w:sz w:val="24"/>
          <w:szCs w:val="24"/>
          <w:lang w:val="ru-RU"/>
        </w:rPr>
        <w:t xml:space="preserve">, </w:t>
      </w:r>
      <w:r w:rsidRPr="00CE1677">
        <w:rPr>
          <w:rFonts w:ascii="PT Sans" w:hAnsi="PT Sans"/>
          <w:sz w:val="24"/>
          <w:szCs w:val="24"/>
          <w:lang w:val="ru-RU"/>
        </w:rPr>
        <w:t>Регламентом и документацией ПКО</w:t>
      </w:r>
      <w:r w:rsidR="00915165" w:rsidRPr="00CE1677">
        <w:rPr>
          <w:rFonts w:ascii="PT Sans" w:hAnsi="PT Sans"/>
          <w:sz w:val="24"/>
          <w:szCs w:val="24"/>
          <w:lang w:val="ru-RU"/>
        </w:rPr>
        <w:t>,</w:t>
      </w:r>
      <w:r w:rsidRPr="00CE167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DB2E83" w:rsidRPr="00CE1677" w:rsidRDefault="005B6566" w:rsidP="00763539">
      <w:pPr>
        <w:pStyle w:val="affff"/>
        <w:numPr>
          <w:ilvl w:val="2"/>
          <w:numId w:val="52"/>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CE1677">
        <w:rPr>
          <w:rFonts w:ascii="PT Sans" w:hAnsi="PT Sans"/>
          <w:sz w:val="24"/>
          <w:szCs w:val="24"/>
          <w:lang w:val="ru-RU"/>
        </w:rPr>
        <w:t>Н</w:t>
      </w:r>
      <w:r w:rsidR="003711ED" w:rsidRPr="00CE1677">
        <w:rPr>
          <w:rFonts w:ascii="PT Sans" w:hAnsi="PT Sans"/>
          <w:sz w:val="24"/>
          <w:szCs w:val="24"/>
          <w:lang w:val="ru-RU"/>
        </w:rPr>
        <w:t>аличие у заявителя устойчивого финансового состояния</w:t>
      </w:r>
      <w:r w:rsidR="00DB1843" w:rsidRPr="00CE1677">
        <w:rPr>
          <w:rFonts w:ascii="PT Sans" w:hAnsi="PT Sans"/>
          <w:sz w:val="24"/>
          <w:szCs w:val="24"/>
          <w:lang w:val="ru-RU"/>
        </w:rPr>
        <w:t>,</w:t>
      </w:r>
      <w:r w:rsidR="003711ED" w:rsidRPr="00CE1677">
        <w:rPr>
          <w:rFonts w:ascii="PT Sans" w:hAnsi="PT Sans"/>
          <w:sz w:val="24"/>
          <w:szCs w:val="24"/>
          <w:lang w:val="ru-RU"/>
        </w:rPr>
        <w:t xml:space="preserve"> </w:t>
      </w:r>
      <w:r w:rsidR="00DB1843" w:rsidRPr="00CE1677">
        <w:rPr>
          <w:rFonts w:ascii="PT Sans" w:hAnsi="PT Sans"/>
          <w:sz w:val="24"/>
          <w:szCs w:val="24"/>
          <w:lang w:val="ru-RU"/>
        </w:rPr>
        <w:t>подтвержденного</w:t>
      </w:r>
      <w:r w:rsidR="00DB1843" w:rsidRPr="00CE1677">
        <w:rPr>
          <w:rFonts w:ascii="PT Sans" w:hAnsi="PT Sans"/>
          <w:strike/>
          <w:sz w:val="24"/>
          <w:szCs w:val="24"/>
          <w:lang w:val="ru-RU"/>
        </w:rPr>
        <w:t xml:space="preserve"> </w:t>
      </w:r>
      <w:r w:rsidR="00DB1843" w:rsidRPr="00CE1677">
        <w:rPr>
          <w:rFonts w:ascii="PT Sans" w:hAnsi="PT Sans"/>
          <w:sz w:val="24"/>
          <w:szCs w:val="24"/>
          <w:lang w:val="ru-RU"/>
        </w:rPr>
        <w:t xml:space="preserve">данными бухгалтерской отчетности, направленной в налоговые органы, </w:t>
      </w:r>
      <w:r w:rsidR="003711ED" w:rsidRPr="00CE1677">
        <w:rPr>
          <w:rFonts w:ascii="PT Sans" w:hAnsi="PT Sans"/>
          <w:sz w:val="24"/>
          <w:szCs w:val="24"/>
          <w:lang w:val="ru-RU"/>
        </w:rPr>
        <w:t>в соответствии с требованиями приложения А</w:t>
      </w:r>
      <w:r w:rsidR="008C793A" w:rsidRPr="00CE1677">
        <w:rPr>
          <w:rFonts w:ascii="PT Sans" w:hAnsi="PT Sans"/>
          <w:sz w:val="24"/>
          <w:szCs w:val="24"/>
          <w:lang w:val="ru-RU"/>
        </w:rPr>
        <w:t>.4</w:t>
      </w:r>
      <w:r w:rsidR="003711ED" w:rsidRPr="00CE1677">
        <w:rPr>
          <w:rFonts w:ascii="PT Sans" w:hAnsi="PT Sans"/>
          <w:sz w:val="24"/>
          <w:szCs w:val="24"/>
          <w:lang w:val="ru-RU"/>
        </w:rPr>
        <w:t>.</w:t>
      </w:r>
    </w:p>
    <w:p w:rsidR="00407EED" w:rsidRPr="00CE1677" w:rsidRDefault="00407EED" w:rsidP="0026005C">
      <w:pPr>
        <w:tabs>
          <w:tab w:val="left" w:pos="851"/>
          <w:tab w:val="left" w:pos="1418"/>
        </w:tabs>
        <w:spacing w:line="312" w:lineRule="auto"/>
        <w:jc w:val="both"/>
        <w:rPr>
          <w:rFonts w:ascii="PT Sans" w:hAnsi="PT Sans"/>
          <w:color w:val="7030A0"/>
          <w:sz w:val="24"/>
          <w:szCs w:val="24"/>
          <w:lang w:val="ru-RU"/>
        </w:rPr>
      </w:pPr>
    </w:p>
    <w:p w:rsidR="00C443B8" w:rsidRPr="00CE1677" w:rsidRDefault="003711ED" w:rsidP="00763539">
      <w:pPr>
        <w:numPr>
          <w:ilvl w:val="1"/>
          <w:numId w:val="51"/>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CE1677">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CE1677" w:rsidRDefault="005B6566" w:rsidP="005B6566">
      <w:pPr>
        <w:tabs>
          <w:tab w:val="left" w:pos="1418"/>
          <w:tab w:val="num" w:pos="2236"/>
        </w:tabs>
        <w:spacing w:line="312" w:lineRule="auto"/>
        <w:ind w:firstLine="698"/>
        <w:jc w:val="both"/>
        <w:rPr>
          <w:rFonts w:ascii="PT Sans" w:hAnsi="PT Sans"/>
          <w:sz w:val="24"/>
          <w:lang w:val="ru-RU"/>
        </w:rPr>
      </w:pPr>
      <w:r w:rsidRPr="00CE1677">
        <w:rPr>
          <w:rFonts w:ascii="PT Sans" w:hAnsi="PT Sans"/>
          <w:sz w:val="24"/>
          <w:szCs w:val="24"/>
          <w:lang w:val="ru-RU"/>
        </w:rPr>
        <w:t xml:space="preserve">3.2.1 </w:t>
      </w:r>
      <w:r w:rsidR="003711ED" w:rsidRPr="00CE1677">
        <w:rPr>
          <w:rFonts w:ascii="PT Sans" w:hAnsi="PT Sans"/>
          <w:sz w:val="24"/>
          <w:szCs w:val="24"/>
          <w:lang w:val="ru-RU"/>
        </w:rPr>
        <w:t>Наличие у заявителя</w:t>
      </w:r>
      <w:r w:rsidR="00E563CE" w:rsidRPr="00CE1677">
        <w:rPr>
          <w:rFonts w:ascii="PT Sans" w:hAnsi="PT Sans"/>
          <w:sz w:val="24"/>
          <w:szCs w:val="24"/>
          <w:lang w:val="ru-RU"/>
        </w:rPr>
        <w:t xml:space="preserve"> </w:t>
      </w:r>
      <w:r w:rsidR="003711ED" w:rsidRPr="00CE1677">
        <w:rPr>
          <w:rFonts w:ascii="PT Sans" w:hAnsi="PT Sans"/>
          <w:sz w:val="24"/>
          <w:szCs w:val="24"/>
          <w:lang w:val="ru-RU"/>
        </w:rPr>
        <w:t>технических ресурсов</w:t>
      </w:r>
      <w:r w:rsidR="006C7F67" w:rsidRPr="00CE1677">
        <w:rPr>
          <w:rFonts w:ascii="PT Sans" w:hAnsi="PT Sans"/>
          <w:sz w:val="24"/>
          <w:szCs w:val="24"/>
          <w:lang w:val="ru-RU"/>
        </w:rPr>
        <w:t>, необходимых для выполнения заявленного вида</w:t>
      </w:r>
      <w:r w:rsidR="003711ED" w:rsidRPr="00CE1677">
        <w:rPr>
          <w:rFonts w:ascii="PT Sans" w:hAnsi="PT Sans"/>
          <w:sz w:val="24"/>
          <w:szCs w:val="24"/>
          <w:lang w:val="ru-RU"/>
        </w:rPr>
        <w:t xml:space="preserve"> </w:t>
      </w:r>
      <w:r w:rsidR="006C7F67" w:rsidRPr="00CE1677">
        <w:rPr>
          <w:rFonts w:ascii="PT Sans" w:hAnsi="PT Sans"/>
          <w:sz w:val="24"/>
          <w:szCs w:val="24"/>
          <w:lang w:val="ru-RU"/>
        </w:rPr>
        <w:t>(заявленных подвидов)</w:t>
      </w:r>
      <w:r w:rsidR="003711ED" w:rsidRPr="00CE1677">
        <w:rPr>
          <w:rFonts w:ascii="PT Sans" w:hAnsi="PT Sans"/>
          <w:sz w:val="24"/>
          <w:szCs w:val="24"/>
          <w:lang w:val="ru-RU"/>
        </w:rPr>
        <w:t xml:space="preserve"> работ, услуг</w:t>
      </w:r>
      <w:r w:rsidR="00421B34" w:rsidRPr="00CE1677">
        <w:rPr>
          <w:rFonts w:ascii="PT Sans" w:hAnsi="PT Sans"/>
          <w:sz w:val="24"/>
          <w:szCs w:val="24"/>
          <w:lang w:val="ru-RU"/>
        </w:rPr>
        <w:t>,</w:t>
      </w:r>
      <w:r w:rsidR="003711ED" w:rsidRPr="00CE1677">
        <w:rPr>
          <w:rFonts w:ascii="PT Sans" w:hAnsi="PT Sans"/>
          <w:sz w:val="24"/>
          <w:szCs w:val="24"/>
          <w:lang w:val="ru-RU"/>
        </w:rPr>
        <w:t xml:space="preserve"> </w:t>
      </w:r>
      <w:r w:rsidR="00094070" w:rsidRPr="00CE1677">
        <w:rPr>
          <w:rFonts w:ascii="PT Sans" w:hAnsi="PT Sans"/>
          <w:sz w:val="24"/>
          <w:szCs w:val="24"/>
          <w:lang w:val="ru-RU"/>
        </w:rPr>
        <w:t xml:space="preserve">в соответствии с требованиями </w:t>
      </w:r>
      <w:r w:rsidR="00E04F7E" w:rsidRPr="00CE1677">
        <w:rPr>
          <w:rFonts w:ascii="PT Sans" w:hAnsi="PT Sans"/>
          <w:sz w:val="24"/>
          <w:szCs w:val="24"/>
          <w:lang w:val="ru-RU"/>
        </w:rPr>
        <w:t>приложени</w:t>
      </w:r>
      <w:r w:rsidR="00094070" w:rsidRPr="00CE1677">
        <w:rPr>
          <w:rFonts w:ascii="PT Sans" w:hAnsi="PT Sans"/>
          <w:sz w:val="24"/>
          <w:szCs w:val="24"/>
          <w:lang w:val="ru-RU"/>
        </w:rPr>
        <w:t>я</w:t>
      </w:r>
      <w:r w:rsidR="001C79C2" w:rsidRPr="00CE1677">
        <w:rPr>
          <w:rFonts w:ascii="PT Sans" w:hAnsi="PT Sans"/>
          <w:sz w:val="24"/>
          <w:szCs w:val="24"/>
          <w:lang w:val="ru-RU"/>
        </w:rPr>
        <w:t xml:space="preserve"> А</w:t>
      </w:r>
      <w:r w:rsidR="00AA7DD8" w:rsidRPr="00CE1677">
        <w:rPr>
          <w:rFonts w:ascii="PT Sans" w:hAnsi="PT Sans"/>
          <w:sz w:val="24"/>
          <w:szCs w:val="24"/>
          <w:lang w:val="ru-RU"/>
        </w:rPr>
        <w:t>.</w:t>
      </w:r>
      <w:r w:rsidR="00E04F7E" w:rsidRPr="00CE1677">
        <w:rPr>
          <w:rFonts w:ascii="PT Sans" w:hAnsi="PT Sans"/>
          <w:sz w:val="24"/>
          <w:szCs w:val="24"/>
          <w:lang w:val="ru-RU"/>
        </w:rPr>
        <w:t>1.</w:t>
      </w:r>
    </w:p>
    <w:p w:rsidR="001C79C2" w:rsidRPr="00CE1677" w:rsidRDefault="00371115" w:rsidP="005B6566">
      <w:pPr>
        <w:spacing w:line="312" w:lineRule="auto"/>
        <w:ind w:firstLine="698"/>
        <w:jc w:val="both"/>
        <w:rPr>
          <w:rFonts w:ascii="PT Sans" w:hAnsi="PT Sans"/>
          <w:sz w:val="24"/>
          <w:lang w:val="ru-RU"/>
        </w:rPr>
      </w:pPr>
      <w:r w:rsidRPr="00CE1677">
        <w:rPr>
          <w:rFonts w:ascii="PT Sans" w:hAnsi="PT Sans"/>
          <w:sz w:val="24"/>
          <w:lang w:val="ru-RU"/>
        </w:rPr>
        <w:t>3</w:t>
      </w:r>
      <w:r w:rsidR="00412F54" w:rsidRPr="00CE1677">
        <w:rPr>
          <w:rFonts w:ascii="PT Sans" w:hAnsi="PT Sans"/>
          <w:sz w:val="24"/>
          <w:lang w:val="ru-RU"/>
        </w:rPr>
        <w:t xml:space="preserve">.2.1.1 </w:t>
      </w:r>
      <w:r w:rsidR="001C79C2" w:rsidRPr="00CE1677">
        <w:rPr>
          <w:rFonts w:ascii="PT Sans" w:hAnsi="PT Sans"/>
          <w:sz w:val="24"/>
          <w:lang w:val="ru-RU"/>
        </w:rPr>
        <w:t>Основания владения и/или пользования техническими ресурсами заявитель обязан подтвердить:</w:t>
      </w:r>
    </w:p>
    <w:p w:rsidR="001C79C2" w:rsidRPr="00CE1677" w:rsidRDefault="001C79C2" w:rsidP="005B6566">
      <w:pPr>
        <w:spacing w:line="312" w:lineRule="auto"/>
        <w:ind w:firstLine="698"/>
        <w:jc w:val="both"/>
        <w:rPr>
          <w:rFonts w:ascii="PT Sans" w:hAnsi="PT Sans"/>
          <w:sz w:val="24"/>
          <w:lang w:val="ru-RU"/>
        </w:rPr>
      </w:pPr>
      <w:r w:rsidRPr="00CE1677">
        <w:rPr>
          <w:rFonts w:ascii="PT Sans" w:hAnsi="PT Sans"/>
          <w:sz w:val="24"/>
          <w:lang w:val="ru-RU"/>
        </w:rPr>
        <w:t>документами, подтверждающими наличие права собственности на технические ресурсы</w:t>
      </w:r>
      <w:r w:rsidR="0055620B" w:rsidRPr="00CE1677">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CE1677">
        <w:rPr>
          <w:rFonts w:ascii="PT Sans" w:hAnsi="PT Sans"/>
          <w:sz w:val="24"/>
          <w:lang w:val="ru-RU"/>
        </w:rPr>
        <w:t>машин</w:t>
      </w:r>
      <w:r w:rsidR="0055620B" w:rsidRPr="00CE1677">
        <w:rPr>
          <w:rFonts w:ascii="PT Sans" w:hAnsi="PT Sans"/>
          <w:sz w:val="24"/>
          <w:lang w:val="ru-RU"/>
        </w:rPr>
        <w:t>)</w:t>
      </w:r>
      <w:r w:rsidRPr="00CE1677">
        <w:rPr>
          <w:rFonts w:ascii="PT Sans" w:hAnsi="PT Sans"/>
          <w:sz w:val="24"/>
          <w:lang w:val="ru-RU"/>
        </w:rPr>
        <w:t xml:space="preserve">, в том числе </w:t>
      </w:r>
      <w:r w:rsidR="00A346A6" w:rsidRPr="00CE1677">
        <w:rPr>
          <w:rFonts w:ascii="PT Sans" w:hAnsi="PT Sans"/>
          <w:sz w:val="24"/>
          <w:lang w:val="ru-RU"/>
        </w:rPr>
        <w:t xml:space="preserve">заверенными </w:t>
      </w:r>
      <w:r w:rsidRPr="00CE1677">
        <w:rPr>
          <w:rFonts w:ascii="PT Sans" w:hAnsi="PT Sans"/>
          <w:sz w:val="24"/>
          <w:lang w:val="ru-RU"/>
        </w:rPr>
        <w:t>бухгалтерскими документами</w:t>
      </w:r>
      <w:r w:rsidR="00A346A6" w:rsidRPr="00CE1677">
        <w:rPr>
          <w:rFonts w:ascii="PT Sans" w:hAnsi="PT Sans"/>
          <w:sz w:val="24"/>
          <w:lang w:val="ru-RU"/>
        </w:rPr>
        <w:t xml:space="preserve"> (например, </w:t>
      </w:r>
      <w:proofErr w:type="spellStart"/>
      <w:r w:rsidR="00A346A6" w:rsidRPr="00CE1677">
        <w:rPr>
          <w:rFonts w:ascii="PT Sans" w:hAnsi="PT Sans"/>
          <w:sz w:val="24"/>
          <w:lang w:val="ru-RU"/>
        </w:rPr>
        <w:t>оборотно</w:t>
      </w:r>
      <w:proofErr w:type="spellEnd"/>
      <w:r w:rsidR="00A346A6" w:rsidRPr="00CE1677">
        <w:rPr>
          <w:rFonts w:ascii="PT Sans" w:hAnsi="PT Sans"/>
          <w:sz w:val="24"/>
          <w:lang w:val="ru-RU"/>
        </w:rPr>
        <w:t>-сальдовая ведомость и/или инвентарная карточка и/или ТОРГ-12 и/или счет-фактура),</w:t>
      </w:r>
      <w:r w:rsidRPr="00CE1677">
        <w:rPr>
          <w:rFonts w:ascii="PT Sans" w:hAnsi="PT Sans"/>
          <w:sz w:val="24"/>
          <w:lang w:val="ru-RU"/>
        </w:rPr>
        <w:t xml:space="preserve"> </w:t>
      </w:r>
    </w:p>
    <w:p w:rsidR="001C79C2" w:rsidRPr="00CE1677" w:rsidRDefault="001C79C2" w:rsidP="005B6566">
      <w:pPr>
        <w:spacing w:line="312" w:lineRule="auto"/>
        <w:ind w:firstLine="698"/>
        <w:jc w:val="both"/>
        <w:rPr>
          <w:rFonts w:ascii="PT Sans" w:hAnsi="PT Sans"/>
          <w:sz w:val="24"/>
          <w:lang w:val="ru-RU"/>
        </w:rPr>
      </w:pPr>
      <w:r w:rsidRPr="00CE1677">
        <w:rPr>
          <w:rFonts w:ascii="PT Sans" w:hAnsi="PT Sans"/>
          <w:sz w:val="24"/>
          <w:lang w:val="ru-RU"/>
        </w:rPr>
        <w:t xml:space="preserve">и/или </w:t>
      </w:r>
    </w:p>
    <w:p w:rsidR="00790B51" w:rsidRPr="00CE1677" w:rsidRDefault="001C79C2" w:rsidP="005B6566">
      <w:pPr>
        <w:spacing w:line="312" w:lineRule="auto"/>
        <w:ind w:firstLine="698"/>
        <w:jc w:val="both"/>
        <w:rPr>
          <w:rFonts w:ascii="PT Sans" w:hAnsi="PT Sans"/>
          <w:sz w:val="24"/>
          <w:lang w:val="ru-RU"/>
        </w:rPr>
      </w:pPr>
      <w:r w:rsidRPr="00CE1677">
        <w:rPr>
          <w:rFonts w:ascii="PT Sans" w:hAnsi="PT Sans"/>
          <w:sz w:val="24"/>
          <w:lang w:val="ru-RU"/>
        </w:rPr>
        <w:t xml:space="preserve">документами, подтверждающими наличие технических ресурсов в </w:t>
      </w:r>
      <w:r w:rsidR="00EC2C90" w:rsidRPr="00CE1677">
        <w:rPr>
          <w:rFonts w:ascii="PT Sans" w:hAnsi="PT Sans"/>
          <w:sz w:val="24"/>
          <w:lang w:val="ru-RU"/>
        </w:rPr>
        <w:t xml:space="preserve">аренде и/или </w:t>
      </w:r>
      <w:r w:rsidRPr="00CE1677">
        <w:rPr>
          <w:rFonts w:ascii="PT Sans" w:hAnsi="PT Sans"/>
          <w:sz w:val="24"/>
          <w:lang w:val="ru-RU"/>
        </w:rPr>
        <w:t>лизинге</w:t>
      </w:r>
      <w:r w:rsidR="00672C7E" w:rsidRPr="00CE1677">
        <w:rPr>
          <w:rFonts w:ascii="PT Sans" w:hAnsi="PT Sans"/>
          <w:sz w:val="24"/>
          <w:lang w:val="ru-RU"/>
        </w:rPr>
        <w:t>,</w:t>
      </w:r>
    </w:p>
    <w:p w:rsidR="002C1FAD" w:rsidRPr="00CE1677" w:rsidRDefault="002C1FAD" w:rsidP="005B6566">
      <w:pPr>
        <w:spacing w:line="312" w:lineRule="auto"/>
        <w:ind w:firstLine="698"/>
        <w:jc w:val="both"/>
        <w:rPr>
          <w:rFonts w:ascii="PT Sans" w:hAnsi="PT Sans"/>
          <w:sz w:val="24"/>
          <w:lang w:val="ru-RU"/>
        </w:rPr>
      </w:pPr>
      <w:r w:rsidRPr="00CE1677">
        <w:rPr>
          <w:rFonts w:ascii="PT Sans" w:hAnsi="PT Sans"/>
          <w:sz w:val="24"/>
          <w:lang w:val="ru-RU"/>
        </w:rPr>
        <w:t>и/или</w:t>
      </w:r>
    </w:p>
    <w:p w:rsidR="002C1FAD" w:rsidRPr="00CE1677" w:rsidRDefault="002C1FAD" w:rsidP="005B6566">
      <w:pPr>
        <w:spacing w:line="312" w:lineRule="auto"/>
        <w:ind w:firstLine="698"/>
        <w:jc w:val="both"/>
        <w:rPr>
          <w:rFonts w:ascii="PT Sans" w:hAnsi="PT Sans"/>
          <w:sz w:val="24"/>
          <w:lang w:val="ru-RU"/>
        </w:rPr>
      </w:pPr>
      <w:r w:rsidRPr="00CE167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CE1677">
        <w:rPr>
          <w:rFonts w:ascii="PT Sans" w:hAnsi="PT Sans"/>
          <w:sz w:val="24"/>
          <w:lang w:val="ru-RU"/>
        </w:rPr>
        <w:t>ых технических ресурсов</w:t>
      </w:r>
      <w:r w:rsidRPr="00CE167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CE1677" w:rsidRDefault="002C1FAD" w:rsidP="005B6566">
      <w:pPr>
        <w:spacing w:line="312" w:lineRule="auto"/>
        <w:ind w:firstLine="698"/>
        <w:jc w:val="both"/>
        <w:rPr>
          <w:rFonts w:ascii="PT Sans" w:hAnsi="PT Sans"/>
          <w:sz w:val="24"/>
          <w:lang w:val="ru-RU"/>
        </w:rPr>
      </w:pPr>
      <w:r w:rsidRPr="00CE1677">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CE1677">
        <w:rPr>
          <w:rFonts w:ascii="PT Sans" w:hAnsi="PT Sans"/>
          <w:sz w:val="24"/>
          <w:lang w:val="ru-RU"/>
        </w:rPr>
        <w:t xml:space="preserve"> (субаренда)</w:t>
      </w:r>
      <w:r w:rsidRPr="00CE167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CE1677">
        <w:rPr>
          <w:rFonts w:ascii="PT Sans" w:hAnsi="PT Sans"/>
          <w:sz w:val="24"/>
          <w:lang w:val="ru-RU"/>
        </w:rPr>
        <w:t xml:space="preserve">технических ресурсов </w:t>
      </w:r>
      <w:r w:rsidRPr="00CE1677">
        <w:rPr>
          <w:rFonts w:ascii="PT Sans" w:hAnsi="PT Sans"/>
          <w:sz w:val="24"/>
          <w:lang w:val="ru-RU"/>
        </w:rPr>
        <w:t>в аренду другому</w:t>
      </w:r>
      <w:r w:rsidR="0095244E" w:rsidRPr="00CE1677">
        <w:rPr>
          <w:rFonts w:ascii="PT Sans" w:hAnsi="PT Sans"/>
          <w:sz w:val="24"/>
          <w:lang w:val="ru-RU"/>
        </w:rPr>
        <w:t xml:space="preserve"> юридическому</w:t>
      </w:r>
      <w:r w:rsidRPr="00CE1677">
        <w:rPr>
          <w:rFonts w:ascii="PT Sans" w:hAnsi="PT Sans"/>
          <w:sz w:val="24"/>
          <w:lang w:val="ru-RU"/>
        </w:rPr>
        <w:t xml:space="preserve"> лицу</w:t>
      </w:r>
      <w:r w:rsidR="00B42EDE" w:rsidRPr="00CE1677">
        <w:rPr>
          <w:rFonts w:ascii="PT Sans" w:hAnsi="PT Sans"/>
          <w:sz w:val="24"/>
          <w:lang w:val="ru-RU"/>
        </w:rPr>
        <w:t xml:space="preserve"> или индивидуальному предпринимателю</w:t>
      </w:r>
      <w:r w:rsidRPr="00CE1677">
        <w:rPr>
          <w:rFonts w:ascii="PT Sans" w:hAnsi="PT Sans"/>
          <w:sz w:val="24"/>
          <w:lang w:val="ru-RU"/>
        </w:rPr>
        <w:t>.</w:t>
      </w:r>
    </w:p>
    <w:p w:rsidR="00412F54" w:rsidRPr="00CE1677" w:rsidRDefault="001C79C2" w:rsidP="005B6566">
      <w:pPr>
        <w:spacing w:line="312" w:lineRule="auto"/>
        <w:ind w:firstLine="698"/>
        <w:jc w:val="both"/>
        <w:rPr>
          <w:rFonts w:ascii="PT Sans" w:hAnsi="PT Sans"/>
          <w:sz w:val="24"/>
          <w:lang w:val="ru-RU"/>
        </w:rPr>
      </w:pPr>
      <w:r w:rsidRPr="00CE1677">
        <w:rPr>
          <w:rFonts w:ascii="PT Sans" w:hAnsi="PT Sans"/>
          <w:sz w:val="24"/>
          <w:szCs w:val="24"/>
          <w:lang w:val="ru-RU"/>
        </w:rPr>
        <w:t>При этом срок договоров аренды</w:t>
      </w:r>
      <w:r w:rsidR="00A60670" w:rsidRPr="00CE1677">
        <w:rPr>
          <w:rFonts w:ascii="PT Sans" w:hAnsi="PT Sans"/>
          <w:sz w:val="24"/>
          <w:szCs w:val="24"/>
          <w:lang w:val="ru-RU"/>
        </w:rPr>
        <w:t xml:space="preserve"> и/или иных законных оснований владения или пользования</w:t>
      </w:r>
      <w:r w:rsidRPr="00CE1677">
        <w:rPr>
          <w:rFonts w:ascii="PT Sans" w:hAnsi="PT Sans"/>
          <w:sz w:val="24"/>
          <w:szCs w:val="24"/>
          <w:lang w:val="ru-RU"/>
        </w:rPr>
        <w:t xml:space="preserve"> не должен истекать ранее 12 (двенадцати) месяцев </w:t>
      </w:r>
      <w:r w:rsidR="00CA22B3" w:rsidRPr="00CE1677">
        <w:rPr>
          <w:rFonts w:ascii="PT Sans" w:hAnsi="PT Sans"/>
          <w:sz w:val="24"/>
          <w:szCs w:val="24"/>
          <w:lang w:val="ru-RU"/>
        </w:rPr>
        <w:t>с</w:t>
      </w:r>
      <w:r w:rsidRPr="00CE1677">
        <w:rPr>
          <w:rFonts w:ascii="PT Sans" w:hAnsi="PT Sans"/>
          <w:sz w:val="24"/>
          <w:szCs w:val="24"/>
          <w:lang w:val="ru-RU"/>
        </w:rPr>
        <w:t xml:space="preserve"> даты предоставления заявителем заявки на ПКО</w:t>
      </w:r>
      <w:r w:rsidR="00412F54" w:rsidRPr="00CE1677">
        <w:rPr>
          <w:rFonts w:ascii="PT Sans" w:hAnsi="PT Sans"/>
          <w:sz w:val="24"/>
          <w:lang w:val="ru-RU"/>
        </w:rPr>
        <w:t>.</w:t>
      </w:r>
    </w:p>
    <w:p w:rsidR="00DB2E83" w:rsidRPr="00CE1677" w:rsidRDefault="00463D06" w:rsidP="001C79C2">
      <w:pPr>
        <w:spacing w:line="312" w:lineRule="auto"/>
        <w:ind w:firstLine="709"/>
        <w:jc w:val="both"/>
        <w:rPr>
          <w:rFonts w:ascii="PT Sans" w:hAnsi="PT Sans"/>
          <w:sz w:val="24"/>
          <w:lang w:val="ru-RU"/>
        </w:rPr>
      </w:pPr>
      <w:r w:rsidRPr="00CE1677">
        <w:rPr>
          <w:rFonts w:ascii="PT Sans" w:hAnsi="PT Sans"/>
          <w:sz w:val="24"/>
          <w:lang w:val="ru-RU"/>
        </w:rPr>
        <w:t xml:space="preserve">Наличие договора аренды </w:t>
      </w:r>
      <w:r w:rsidR="00DB2E83" w:rsidRPr="00CE1677">
        <w:rPr>
          <w:rFonts w:ascii="PT Sans" w:hAnsi="PT Sans"/>
          <w:sz w:val="24"/>
          <w:lang w:val="ru-RU"/>
        </w:rPr>
        <w:t xml:space="preserve">технических ресурсов </w:t>
      </w:r>
      <w:r w:rsidRPr="00CE1677">
        <w:rPr>
          <w:rFonts w:ascii="PT Sans" w:hAnsi="PT Sans"/>
          <w:sz w:val="24"/>
          <w:lang w:val="ru-RU"/>
        </w:rPr>
        <w:t xml:space="preserve">с аффилированным </w:t>
      </w:r>
      <w:r w:rsidR="00DB2E83" w:rsidRPr="00CE1677">
        <w:rPr>
          <w:rFonts w:ascii="PT Sans" w:hAnsi="PT Sans"/>
          <w:sz w:val="24"/>
          <w:lang w:val="ru-RU"/>
        </w:rPr>
        <w:t>лиц</w:t>
      </w:r>
      <w:r w:rsidRPr="00CE1677">
        <w:rPr>
          <w:rFonts w:ascii="PT Sans" w:hAnsi="PT Sans"/>
          <w:sz w:val="24"/>
          <w:lang w:val="ru-RU"/>
        </w:rPr>
        <w:t>ом</w:t>
      </w:r>
      <w:r w:rsidR="00DB2E83" w:rsidRPr="00CE167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CE1677">
        <w:rPr>
          <w:rFonts w:ascii="PT Sans" w:hAnsi="PT Sans"/>
          <w:sz w:val="24"/>
          <w:lang w:val="ru-RU"/>
        </w:rPr>
        <w:t xml:space="preserve">для целей применения настоящего документа </w:t>
      </w:r>
      <w:r w:rsidR="00DB2E83" w:rsidRPr="00CE1677">
        <w:rPr>
          <w:rFonts w:ascii="PT Sans" w:hAnsi="PT Sans"/>
          <w:sz w:val="24"/>
          <w:lang w:val="ru-RU"/>
        </w:rPr>
        <w:t xml:space="preserve">приравнивается к </w:t>
      </w:r>
      <w:r w:rsidRPr="00CE1677">
        <w:rPr>
          <w:rFonts w:ascii="PT Sans" w:hAnsi="PT Sans"/>
          <w:sz w:val="24"/>
          <w:lang w:val="ru-RU"/>
        </w:rPr>
        <w:t xml:space="preserve">наличию права </w:t>
      </w:r>
      <w:r w:rsidR="00DB2E83" w:rsidRPr="00CE1677">
        <w:rPr>
          <w:rFonts w:ascii="PT Sans" w:hAnsi="PT Sans"/>
          <w:sz w:val="24"/>
          <w:lang w:val="ru-RU"/>
        </w:rPr>
        <w:t>собственности</w:t>
      </w:r>
      <w:r w:rsidRPr="00CE1677">
        <w:rPr>
          <w:rFonts w:ascii="PT Sans" w:hAnsi="PT Sans"/>
          <w:sz w:val="24"/>
          <w:lang w:val="ru-RU"/>
        </w:rPr>
        <w:t xml:space="preserve"> </w:t>
      </w:r>
      <w:r w:rsidR="003715D7" w:rsidRPr="00CE1677">
        <w:rPr>
          <w:rFonts w:ascii="PT Sans" w:hAnsi="PT Sans"/>
          <w:sz w:val="24"/>
          <w:lang w:val="ru-RU"/>
        </w:rPr>
        <w:t>у </w:t>
      </w:r>
      <w:r w:rsidRPr="00CE1677">
        <w:rPr>
          <w:rFonts w:ascii="PT Sans" w:hAnsi="PT Sans"/>
          <w:sz w:val="24"/>
          <w:lang w:val="ru-RU"/>
        </w:rPr>
        <w:t>заявителя на такие технические ресурсы</w:t>
      </w:r>
      <w:r w:rsidR="00DB2E83" w:rsidRPr="00CE1677">
        <w:rPr>
          <w:rFonts w:ascii="PT Sans" w:hAnsi="PT Sans"/>
          <w:sz w:val="24"/>
          <w:lang w:val="ru-RU"/>
        </w:rPr>
        <w:t>.</w:t>
      </w:r>
    </w:p>
    <w:p w:rsidR="004863AA" w:rsidRPr="00CE1677" w:rsidRDefault="003711ED" w:rsidP="00763539">
      <w:pPr>
        <w:pStyle w:val="affff"/>
        <w:widowControl w:val="0"/>
        <w:numPr>
          <w:ilvl w:val="2"/>
          <w:numId w:val="53"/>
        </w:numPr>
        <w:tabs>
          <w:tab w:val="left" w:pos="709"/>
        </w:tabs>
        <w:spacing w:line="312" w:lineRule="auto"/>
        <w:ind w:left="0" w:firstLine="698"/>
        <w:jc w:val="both"/>
        <w:rPr>
          <w:rFonts w:ascii="PT Sans" w:hAnsi="PT Sans"/>
          <w:sz w:val="24"/>
          <w:szCs w:val="24"/>
          <w:lang w:val="ru-RU"/>
        </w:rPr>
      </w:pPr>
      <w:r w:rsidRPr="00CE167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CE1677">
        <w:rPr>
          <w:rFonts w:ascii="PT Sans" w:hAnsi="PT Sans"/>
          <w:sz w:val="24"/>
          <w:szCs w:val="24"/>
          <w:lang w:val="ru-RU"/>
        </w:rPr>
        <w:t>заявленного вида (</w:t>
      </w:r>
      <w:r w:rsidRPr="00CE1677">
        <w:rPr>
          <w:rFonts w:ascii="PT Sans" w:hAnsi="PT Sans"/>
          <w:sz w:val="24"/>
          <w:szCs w:val="24"/>
          <w:lang w:val="ru-RU"/>
        </w:rPr>
        <w:t>заявленных подвидов</w:t>
      </w:r>
      <w:r w:rsidR="00AA7DD8" w:rsidRPr="00CE1677">
        <w:rPr>
          <w:rFonts w:ascii="PT Sans" w:hAnsi="PT Sans"/>
          <w:sz w:val="24"/>
          <w:szCs w:val="24"/>
          <w:lang w:val="ru-RU"/>
        </w:rPr>
        <w:t>)</w:t>
      </w:r>
      <w:r w:rsidRPr="00CE1677">
        <w:rPr>
          <w:rFonts w:ascii="PT Sans" w:hAnsi="PT Sans"/>
          <w:sz w:val="24"/>
          <w:szCs w:val="24"/>
          <w:lang w:val="ru-RU"/>
        </w:rPr>
        <w:t xml:space="preserve"> работ, услуг</w:t>
      </w:r>
      <w:r w:rsidR="00421B34" w:rsidRPr="00CE1677">
        <w:rPr>
          <w:rFonts w:ascii="PT Sans" w:hAnsi="PT Sans"/>
          <w:sz w:val="24"/>
          <w:szCs w:val="24"/>
          <w:lang w:val="ru-RU"/>
        </w:rPr>
        <w:t>,</w:t>
      </w:r>
      <w:r w:rsidRPr="00CE1677">
        <w:rPr>
          <w:rFonts w:ascii="PT Sans" w:hAnsi="PT Sans"/>
          <w:sz w:val="24"/>
          <w:szCs w:val="24"/>
          <w:lang w:val="ru-RU"/>
        </w:rPr>
        <w:t xml:space="preserve"> в соответств</w:t>
      </w:r>
      <w:r w:rsidR="005A76A1" w:rsidRPr="00CE1677">
        <w:rPr>
          <w:rFonts w:ascii="PT Sans" w:hAnsi="PT Sans"/>
          <w:sz w:val="24"/>
          <w:szCs w:val="24"/>
          <w:lang w:val="ru-RU"/>
        </w:rPr>
        <w:t>ии с</w:t>
      </w:r>
      <w:r w:rsidRPr="00CE1677">
        <w:rPr>
          <w:rFonts w:ascii="PT Sans" w:hAnsi="PT Sans"/>
          <w:sz w:val="24"/>
          <w:szCs w:val="24"/>
          <w:lang w:val="ru-RU"/>
        </w:rPr>
        <w:t xml:space="preserve"> требованиям</w:t>
      </w:r>
      <w:r w:rsidR="005A76A1" w:rsidRPr="00CE1677">
        <w:rPr>
          <w:rFonts w:ascii="PT Sans" w:hAnsi="PT Sans"/>
          <w:sz w:val="24"/>
          <w:szCs w:val="24"/>
          <w:lang w:val="ru-RU"/>
        </w:rPr>
        <w:t>и</w:t>
      </w:r>
      <w:r w:rsidR="001F4476" w:rsidRPr="00CE1677">
        <w:rPr>
          <w:rFonts w:ascii="PT Sans" w:hAnsi="PT Sans"/>
          <w:sz w:val="24"/>
          <w:szCs w:val="24"/>
          <w:lang w:val="ru-RU"/>
        </w:rPr>
        <w:t xml:space="preserve"> </w:t>
      </w:r>
      <w:r w:rsidR="00E3232F" w:rsidRPr="00CE1677">
        <w:rPr>
          <w:rFonts w:ascii="PT Sans" w:hAnsi="PT Sans"/>
          <w:sz w:val="24"/>
          <w:szCs w:val="24"/>
          <w:lang w:val="ru-RU"/>
        </w:rPr>
        <w:t>приложени</w:t>
      </w:r>
      <w:r w:rsidR="00094070" w:rsidRPr="00CE1677">
        <w:rPr>
          <w:rFonts w:ascii="PT Sans" w:hAnsi="PT Sans"/>
          <w:sz w:val="24"/>
          <w:szCs w:val="24"/>
          <w:lang w:val="ru-RU"/>
        </w:rPr>
        <w:t>я</w:t>
      </w:r>
      <w:r w:rsidR="00E3232F" w:rsidRPr="00CE1677">
        <w:rPr>
          <w:rFonts w:ascii="PT Sans" w:hAnsi="PT Sans"/>
          <w:sz w:val="24"/>
          <w:szCs w:val="24"/>
          <w:lang w:val="ru-RU"/>
        </w:rPr>
        <w:t xml:space="preserve"> А</w:t>
      </w:r>
      <w:r w:rsidR="001F4476" w:rsidRPr="00CE1677">
        <w:rPr>
          <w:rFonts w:ascii="PT Sans" w:hAnsi="PT Sans"/>
          <w:sz w:val="24"/>
          <w:szCs w:val="24"/>
          <w:lang w:val="ru-RU"/>
        </w:rPr>
        <w:t>.2.</w:t>
      </w:r>
      <w:r w:rsidR="000556A1" w:rsidRPr="00CE1677">
        <w:rPr>
          <w:rFonts w:ascii="PT Sans" w:hAnsi="PT Sans"/>
          <w:sz w:val="24"/>
          <w:szCs w:val="24"/>
          <w:lang w:val="ru-RU"/>
        </w:rPr>
        <w:t xml:space="preserve"> </w:t>
      </w:r>
    </w:p>
    <w:p w:rsidR="002A54D6" w:rsidRPr="00CE167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3.2.2.1 </w:t>
      </w:r>
      <w:r w:rsidR="002C1FAD" w:rsidRPr="00CE1677">
        <w:rPr>
          <w:rFonts w:ascii="PT Sans" w:hAnsi="PT Sans"/>
          <w:sz w:val="24"/>
          <w:szCs w:val="24"/>
          <w:lang w:val="ru-RU"/>
        </w:rPr>
        <w:t xml:space="preserve">Наличие персонала заявитель обязан подтвердить </w:t>
      </w:r>
      <w:r w:rsidR="003F3878" w:rsidRPr="00CE1677">
        <w:rPr>
          <w:rFonts w:ascii="PT Sans" w:hAnsi="PT Sans"/>
          <w:sz w:val="24"/>
          <w:szCs w:val="24"/>
          <w:lang w:val="ru-RU"/>
        </w:rPr>
        <w:t xml:space="preserve">штатной расстановкой и </w:t>
      </w:r>
      <w:r w:rsidR="002C1FAD" w:rsidRPr="00CE1677">
        <w:rPr>
          <w:rFonts w:ascii="PT Sans" w:hAnsi="PT Sans"/>
          <w:sz w:val="24"/>
          <w:szCs w:val="24"/>
          <w:lang w:val="ru-RU"/>
        </w:rPr>
        <w:t xml:space="preserve">трудовыми книжками </w:t>
      </w:r>
      <w:r w:rsidR="003F3878" w:rsidRPr="00CE1677">
        <w:rPr>
          <w:rFonts w:ascii="PT Sans" w:hAnsi="PT Sans"/>
          <w:sz w:val="24"/>
          <w:szCs w:val="24"/>
          <w:lang w:val="ru-RU"/>
        </w:rPr>
        <w:t>и/</w:t>
      </w:r>
      <w:r w:rsidR="002C1FAD" w:rsidRPr="00CE1677">
        <w:rPr>
          <w:rFonts w:ascii="PT Sans" w:hAnsi="PT Sans"/>
          <w:sz w:val="24"/>
          <w:szCs w:val="24"/>
          <w:lang w:val="ru-RU"/>
        </w:rPr>
        <w:t>или выписками из электронных трудовых книжек</w:t>
      </w:r>
      <w:r w:rsidR="005778C8" w:rsidRPr="00CE1677">
        <w:rPr>
          <w:rFonts w:ascii="PT Sans" w:hAnsi="PT Sans"/>
          <w:sz w:val="24"/>
          <w:szCs w:val="24"/>
          <w:lang w:val="ru-RU"/>
        </w:rPr>
        <w:t xml:space="preserve"> в виде справ</w:t>
      </w:r>
      <w:r w:rsidR="00914D0A" w:rsidRPr="00CE1677">
        <w:rPr>
          <w:rFonts w:ascii="PT Sans" w:hAnsi="PT Sans"/>
          <w:sz w:val="24"/>
          <w:szCs w:val="24"/>
          <w:lang w:val="ru-RU"/>
        </w:rPr>
        <w:t>о</w:t>
      </w:r>
      <w:r w:rsidR="005778C8" w:rsidRPr="00CE1677">
        <w:rPr>
          <w:rFonts w:ascii="PT Sans" w:hAnsi="PT Sans"/>
          <w:sz w:val="24"/>
          <w:szCs w:val="24"/>
          <w:lang w:val="ru-RU"/>
        </w:rPr>
        <w:t>к</w:t>
      </w:r>
      <w:r w:rsidR="00F72F6A" w:rsidRPr="00CE1677">
        <w:rPr>
          <w:rFonts w:ascii="PT Sans" w:hAnsi="PT Sans"/>
          <w:sz w:val="24"/>
          <w:szCs w:val="24"/>
          <w:lang w:val="ru-RU"/>
        </w:rPr>
        <w:t xml:space="preserve"> по форм</w:t>
      </w:r>
      <w:r w:rsidR="00914D0A" w:rsidRPr="00CE1677">
        <w:rPr>
          <w:rFonts w:ascii="PT Sans" w:hAnsi="PT Sans"/>
          <w:sz w:val="24"/>
          <w:szCs w:val="24"/>
          <w:lang w:val="ru-RU"/>
        </w:rPr>
        <w:t>ам</w:t>
      </w:r>
      <w:r w:rsidR="005778C8" w:rsidRPr="00CE1677">
        <w:rPr>
          <w:rFonts w:ascii="PT Sans" w:hAnsi="PT Sans"/>
          <w:sz w:val="24"/>
          <w:szCs w:val="24"/>
          <w:lang w:val="ru-RU"/>
        </w:rPr>
        <w:t xml:space="preserve"> СТД-СФР </w:t>
      </w:r>
      <w:r w:rsidR="00F72F6A" w:rsidRPr="00CE1677">
        <w:rPr>
          <w:rFonts w:ascii="PT Sans" w:hAnsi="PT Sans"/>
          <w:sz w:val="24"/>
          <w:szCs w:val="24"/>
          <w:lang w:val="ru-RU"/>
        </w:rPr>
        <w:t>и/</w:t>
      </w:r>
      <w:r w:rsidR="005778C8" w:rsidRPr="00CE1677">
        <w:rPr>
          <w:rFonts w:ascii="PT Sans" w:hAnsi="PT Sans"/>
          <w:sz w:val="24"/>
          <w:szCs w:val="24"/>
          <w:lang w:val="ru-RU"/>
        </w:rPr>
        <w:t>или СТД-Р</w:t>
      </w:r>
      <w:r w:rsidR="003A4963" w:rsidRPr="00CE1677">
        <w:rPr>
          <w:rFonts w:ascii="PT Sans" w:hAnsi="PT Sans"/>
          <w:sz w:val="24"/>
          <w:szCs w:val="24"/>
          <w:lang w:val="ru-RU"/>
        </w:rPr>
        <w:t>,  и/или трудовыми договорами,</w:t>
      </w:r>
      <w:r w:rsidR="005778C8" w:rsidRPr="00CE1677">
        <w:rPr>
          <w:rFonts w:ascii="PT Sans" w:hAnsi="PT Sans"/>
          <w:sz w:val="24"/>
          <w:szCs w:val="24"/>
          <w:lang w:val="ru-RU"/>
        </w:rPr>
        <w:t xml:space="preserve"> </w:t>
      </w:r>
      <w:r w:rsidR="00803EBB" w:rsidRPr="00CE1677">
        <w:rPr>
          <w:rFonts w:ascii="PT Sans" w:hAnsi="PT Sans"/>
          <w:sz w:val="24"/>
          <w:szCs w:val="24"/>
          <w:lang w:val="ru-RU"/>
        </w:rPr>
        <w:t xml:space="preserve"> </w:t>
      </w:r>
      <w:r w:rsidR="002C1FAD" w:rsidRPr="00CE1677">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CE1677">
        <w:rPr>
          <w:rFonts w:ascii="PT Sans" w:hAnsi="PT Sans"/>
          <w:sz w:val="24"/>
          <w:szCs w:val="24"/>
          <w:lang w:val="ru-RU"/>
        </w:rPr>
        <w:t>ы</w:t>
      </w:r>
      <w:r w:rsidR="002C1FAD" w:rsidRPr="00CE167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CE1677">
        <w:rPr>
          <w:rFonts w:ascii="PT Sans" w:hAnsi="PT Sans"/>
          <w:sz w:val="24"/>
          <w:szCs w:val="24"/>
          <w:lang w:val="ru-RU"/>
        </w:rPr>
        <w:t>его</w:t>
      </w:r>
      <w:r w:rsidR="002C1FAD" w:rsidRPr="00CE1677">
        <w:rPr>
          <w:rFonts w:ascii="PT Sans" w:hAnsi="PT Sans"/>
          <w:sz w:val="24"/>
          <w:szCs w:val="24"/>
          <w:lang w:val="ru-RU"/>
        </w:rPr>
        <w:t xml:space="preserve"> квалификацию и наличие договорных отношений с данным юридическим лицом</w:t>
      </w:r>
      <w:r w:rsidR="009A60C0" w:rsidRPr="00CE1677">
        <w:rPr>
          <w:rFonts w:ascii="PT Sans" w:hAnsi="PT Sans"/>
          <w:sz w:val="24"/>
          <w:szCs w:val="24"/>
          <w:lang w:val="ru-RU"/>
        </w:rPr>
        <w:t xml:space="preserve"> или индивидуальным предпринимателем</w:t>
      </w:r>
      <w:r w:rsidR="002C1FAD" w:rsidRPr="00CE1677">
        <w:rPr>
          <w:rFonts w:ascii="PT Sans" w:hAnsi="PT Sans"/>
          <w:sz w:val="24"/>
          <w:szCs w:val="24"/>
          <w:lang w:val="ru-RU"/>
        </w:rPr>
        <w:t>.</w:t>
      </w:r>
      <w:r w:rsidR="003A179A" w:rsidRPr="00CE1677">
        <w:rPr>
          <w:rFonts w:ascii="PT Sans" w:hAnsi="PT Sans"/>
          <w:sz w:val="24"/>
          <w:szCs w:val="24"/>
          <w:lang w:val="ru-RU"/>
        </w:rPr>
        <w:t xml:space="preserve"> При этом справк</w:t>
      </w:r>
      <w:r w:rsidR="003F3878" w:rsidRPr="00CE1677">
        <w:rPr>
          <w:rFonts w:ascii="PT Sans" w:hAnsi="PT Sans"/>
          <w:sz w:val="24"/>
          <w:szCs w:val="24"/>
          <w:lang w:val="ru-RU"/>
        </w:rPr>
        <w:t>и</w:t>
      </w:r>
      <w:r w:rsidR="003A179A" w:rsidRPr="00CE1677">
        <w:rPr>
          <w:rFonts w:ascii="PT Sans" w:hAnsi="PT Sans"/>
          <w:sz w:val="24"/>
          <w:szCs w:val="24"/>
          <w:lang w:val="ru-RU"/>
        </w:rPr>
        <w:t xml:space="preserve"> по форм</w:t>
      </w:r>
      <w:r w:rsidR="00914D0A" w:rsidRPr="00CE1677">
        <w:rPr>
          <w:rFonts w:ascii="PT Sans" w:hAnsi="PT Sans"/>
          <w:sz w:val="24"/>
          <w:szCs w:val="24"/>
          <w:lang w:val="ru-RU"/>
        </w:rPr>
        <w:t>ам</w:t>
      </w:r>
      <w:r w:rsidR="003A179A" w:rsidRPr="00CE1677">
        <w:rPr>
          <w:rFonts w:ascii="PT Sans" w:hAnsi="PT Sans"/>
          <w:sz w:val="24"/>
          <w:szCs w:val="24"/>
          <w:lang w:val="ru-RU"/>
        </w:rPr>
        <w:t xml:space="preserve"> СТД-СФР и/или СТД-Р долж</w:t>
      </w:r>
      <w:r w:rsidR="003F3878" w:rsidRPr="00CE1677">
        <w:rPr>
          <w:rFonts w:ascii="PT Sans" w:hAnsi="PT Sans"/>
          <w:sz w:val="24"/>
          <w:szCs w:val="24"/>
          <w:lang w:val="ru-RU"/>
        </w:rPr>
        <w:t>ны</w:t>
      </w:r>
      <w:r w:rsidR="005774EF" w:rsidRPr="00CE1677">
        <w:rPr>
          <w:rFonts w:ascii="PT Sans" w:hAnsi="PT Sans"/>
          <w:sz w:val="24"/>
          <w:szCs w:val="24"/>
          <w:lang w:val="ru-RU"/>
        </w:rPr>
        <w:t xml:space="preserve"> </w:t>
      </w:r>
      <w:r w:rsidR="003A179A" w:rsidRPr="00CE1677">
        <w:rPr>
          <w:rFonts w:ascii="PT Sans" w:hAnsi="PT Sans"/>
          <w:sz w:val="24"/>
          <w:szCs w:val="24"/>
          <w:lang w:val="ru-RU"/>
        </w:rPr>
        <w:t xml:space="preserve">быть </w:t>
      </w:r>
      <w:r w:rsidR="005774EF" w:rsidRPr="00CE1677">
        <w:rPr>
          <w:rFonts w:ascii="PT Sans" w:hAnsi="PT Sans"/>
          <w:sz w:val="24"/>
          <w:szCs w:val="24"/>
          <w:lang w:val="ru-RU"/>
        </w:rPr>
        <w:t xml:space="preserve">выданы не более чем за </w:t>
      </w:r>
      <w:r w:rsidR="003A179A" w:rsidRPr="00CE1677">
        <w:rPr>
          <w:rFonts w:ascii="PT Sans" w:hAnsi="PT Sans"/>
          <w:sz w:val="24"/>
          <w:szCs w:val="24"/>
          <w:lang w:val="ru-RU"/>
        </w:rPr>
        <w:t>1 (од</w:t>
      </w:r>
      <w:r w:rsidR="005774EF" w:rsidRPr="00CE1677">
        <w:rPr>
          <w:rFonts w:ascii="PT Sans" w:hAnsi="PT Sans"/>
          <w:sz w:val="24"/>
          <w:szCs w:val="24"/>
          <w:lang w:val="ru-RU"/>
        </w:rPr>
        <w:t>и</w:t>
      </w:r>
      <w:r w:rsidR="003A179A" w:rsidRPr="00CE1677">
        <w:rPr>
          <w:rFonts w:ascii="PT Sans" w:hAnsi="PT Sans"/>
          <w:sz w:val="24"/>
          <w:szCs w:val="24"/>
          <w:lang w:val="ru-RU"/>
        </w:rPr>
        <w:t xml:space="preserve">н) месяц до даты </w:t>
      </w:r>
      <w:r w:rsidR="003F3878" w:rsidRPr="00CE1677">
        <w:rPr>
          <w:rFonts w:ascii="PT Sans" w:hAnsi="PT Sans"/>
          <w:sz w:val="24"/>
          <w:szCs w:val="24"/>
          <w:lang w:val="ru-RU"/>
        </w:rPr>
        <w:t>предоставления</w:t>
      </w:r>
      <w:r w:rsidR="003A179A" w:rsidRPr="00CE1677">
        <w:rPr>
          <w:rFonts w:ascii="PT Sans" w:hAnsi="PT Sans"/>
          <w:sz w:val="24"/>
          <w:szCs w:val="24"/>
          <w:lang w:val="ru-RU"/>
        </w:rPr>
        <w:t xml:space="preserve"> заявки на ПКО. </w:t>
      </w:r>
    </w:p>
    <w:p w:rsidR="00DB2E83" w:rsidRPr="00CE1677"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CE1677">
        <w:rPr>
          <w:rFonts w:ascii="PT Sans" w:hAnsi="PT Sans"/>
          <w:sz w:val="24"/>
          <w:szCs w:val="24"/>
          <w:lang w:val="ru-RU"/>
        </w:rPr>
        <w:tab/>
        <w:t xml:space="preserve">Персонал, привлеченный по договору выполнения работ (оказания услуг), </w:t>
      </w:r>
      <w:r w:rsidR="002B228F" w:rsidRPr="00CE1677">
        <w:rPr>
          <w:rFonts w:ascii="PT Sans" w:hAnsi="PT Sans"/>
          <w:sz w:val="24"/>
          <w:szCs w:val="24"/>
          <w:lang w:val="ru-RU"/>
        </w:rPr>
        <w:t xml:space="preserve">заключенному </w:t>
      </w:r>
      <w:r w:rsidRPr="00CE167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CE1677">
        <w:rPr>
          <w:rFonts w:ascii="PT Sans" w:hAnsi="PT Sans"/>
          <w:sz w:val="24"/>
          <w:szCs w:val="24"/>
          <w:lang w:val="ru-RU"/>
        </w:rPr>
        <w:t xml:space="preserve">для целей применения настоящего документа </w:t>
      </w:r>
      <w:r w:rsidRPr="00CE1677">
        <w:rPr>
          <w:rFonts w:ascii="PT Sans" w:hAnsi="PT Sans"/>
          <w:sz w:val="24"/>
          <w:szCs w:val="24"/>
          <w:lang w:val="ru-RU"/>
        </w:rPr>
        <w:t>приравнивается к персоналу, находящемуся в штате заявителя.</w:t>
      </w:r>
    </w:p>
    <w:p w:rsidR="00FC2E94" w:rsidRPr="00CE1677" w:rsidRDefault="0045394A" w:rsidP="00763539">
      <w:pPr>
        <w:pStyle w:val="affff"/>
        <w:widowControl w:val="0"/>
        <w:numPr>
          <w:ilvl w:val="2"/>
          <w:numId w:val="53"/>
        </w:numPr>
        <w:tabs>
          <w:tab w:val="left" w:pos="1418"/>
          <w:tab w:val="left" w:pos="1701"/>
        </w:tabs>
        <w:spacing w:line="312" w:lineRule="auto"/>
        <w:ind w:left="0" w:firstLine="709"/>
        <w:jc w:val="both"/>
        <w:rPr>
          <w:rFonts w:ascii="PT Sans" w:hAnsi="PT Sans"/>
          <w:color w:val="FF0000"/>
          <w:sz w:val="24"/>
          <w:szCs w:val="24"/>
          <w:lang w:val="ru-RU"/>
        </w:rPr>
      </w:pPr>
      <w:r w:rsidRPr="00CE1677">
        <w:rPr>
          <w:rFonts w:ascii="PT Sans" w:hAnsi="PT Sans"/>
          <w:sz w:val="24"/>
          <w:szCs w:val="24"/>
          <w:lang w:val="ru-RU"/>
        </w:rPr>
        <w:t>Наличие у заявителя необходим</w:t>
      </w:r>
      <w:r w:rsidR="00643EC5" w:rsidRPr="00CE1677">
        <w:rPr>
          <w:rFonts w:ascii="PT Sans" w:hAnsi="PT Sans"/>
          <w:sz w:val="24"/>
          <w:szCs w:val="24"/>
          <w:lang w:val="ru-RU"/>
        </w:rPr>
        <w:t>ых</w:t>
      </w:r>
      <w:r w:rsidRPr="00CE1677">
        <w:rPr>
          <w:rFonts w:ascii="PT Sans" w:hAnsi="PT Sans"/>
          <w:sz w:val="24"/>
          <w:szCs w:val="24"/>
          <w:lang w:val="ru-RU"/>
        </w:rPr>
        <w:t xml:space="preserve"> разрешительн</w:t>
      </w:r>
      <w:r w:rsidR="00643EC5" w:rsidRPr="00CE1677">
        <w:rPr>
          <w:rFonts w:ascii="PT Sans" w:hAnsi="PT Sans"/>
          <w:sz w:val="24"/>
          <w:szCs w:val="24"/>
          <w:lang w:val="ru-RU"/>
        </w:rPr>
        <w:t>ых</w:t>
      </w:r>
      <w:r w:rsidRPr="00CE1677">
        <w:rPr>
          <w:rFonts w:ascii="PT Sans" w:hAnsi="PT Sans"/>
          <w:sz w:val="24"/>
          <w:szCs w:val="24"/>
          <w:lang w:val="ru-RU"/>
        </w:rPr>
        <w:t xml:space="preserve"> документ</w:t>
      </w:r>
      <w:r w:rsidR="00643EC5" w:rsidRPr="00CE1677">
        <w:rPr>
          <w:rFonts w:ascii="PT Sans" w:hAnsi="PT Sans"/>
          <w:sz w:val="24"/>
          <w:szCs w:val="24"/>
          <w:lang w:val="ru-RU"/>
        </w:rPr>
        <w:t>ов</w:t>
      </w:r>
      <w:r w:rsidRPr="00CE1677">
        <w:rPr>
          <w:rFonts w:ascii="PT Sans" w:hAnsi="PT Sans"/>
          <w:sz w:val="24"/>
          <w:szCs w:val="24"/>
          <w:lang w:val="ru-RU"/>
        </w:rPr>
        <w:t xml:space="preserve"> для выполнения заявленного вида работ, услуг в соответствии с т</w:t>
      </w:r>
      <w:r w:rsidR="00DA383B" w:rsidRPr="00CE1677">
        <w:rPr>
          <w:rFonts w:ascii="PT Sans" w:hAnsi="PT Sans"/>
          <w:sz w:val="24"/>
          <w:szCs w:val="24"/>
          <w:lang w:val="ru-RU"/>
        </w:rPr>
        <w:t>ребованиями приложения</w:t>
      </w:r>
      <w:r w:rsidR="001C79C2" w:rsidRPr="00CE1677">
        <w:rPr>
          <w:rFonts w:ascii="PT Sans" w:hAnsi="PT Sans"/>
          <w:sz w:val="24"/>
          <w:szCs w:val="24"/>
          <w:lang w:val="ru-RU"/>
        </w:rPr>
        <w:t xml:space="preserve"> А.3</w:t>
      </w:r>
      <w:r w:rsidR="00F54B66" w:rsidRPr="00CE1677">
        <w:rPr>
          <w:rFonts w:ascii="PT Sans" w:hAnsi="PT Sans"/>
          <w:lang w:val="ru-RU"/>
        </w:rPr>
        <w:t>.</w:t>
      </w:r>
    </w:p>
    <w:p w:rsidR="00B73D15" w:rsidRPr="00CE1677" w:rsidRDefault="00D57F59" w:rsidP="00763539">
      <w:pPr>
        <w:widowControl w:val="0"/>
        <w:numPr>
          <w:ilvl w:val="2"/>
          <w:numId w:val="53"/>
        </w:numPr>
        <w:tabs>
          <w:tab w:val="left" w:pos="1418"/>
        </w:tabs>
        <w:spacing w:line="312" w:lineRule="auto"/>
        <w:ind w:left="0" w:firstLine="698"/>
        <w:jc w:val="both"/>
        <w:rPr>
          <w:rFonts w:ascii="PT Sans" w:hAnsi="PT Sans"/>
          <w:lang w:val="ru-RU"/>
        </w:rPr>
      </w:pPr>
      <w:r w:rsidRPr="00CE1677">
        <w:rPr>
          <w:rFonts w:ascii="PT Sans" w:hAnsi="PT Sans"/>
          <w:sz w:val="24"/>
          <w:szCs w:val="24"/>
          <w:lang w:val="ru-RU"/>
        </w:rPr>
        <w:t xml:space="preserve">Соответствие заявителя </w:t>
      </w:r>
      <w:r w:rsidR="00E9486C" w:rsidRPr="00CE1677">
        <w:rPr>
          <w:rFonts w:ascii="PT Sans" w:hAnsi="PT Sans"/>
          <w:sz w:val="24"/>
          <w:szCs w:val="24"/>
          <w:lang w:val="ru-RU"/>
        </w:rPr>
        <w:t xml:space="preserve">дополнительным </w:t>
      </w:r>
      <w:r w:rsidRPr="00CE1677">
        <w:rPr>
          <w:rFonts w:ascii="PT Sans" w:hAnsi="PT Sans"/>
          <w:sz w:val="24"/>
          <w:szCs w:val="24"/>
          <w:lang w:val="ru-RU"/>
        </w:rPr>
        <w:t>требованиям приложени</w:t>
      </w:r>
      <w:r w:rsidR="00C14586" w:rsidRPr="00CE1677">
        <w:rPr>
          <w:rFonts w:ascii="PT Sans" w:hAnsi="PT Sans"/>
          <w:sz w:val="24"/>
          <w:szCs w:val="24"/>
          <w:lang w:val="ru-RU"/>
        </w:rPr>
        <w:t>я</w:t>
      </w:r>
      <w:r w:rsidRPr="00CE1677">
        <w:rPr>
          <w:rFonts w:ascii="PT Sans" w:hAnsi="PT Sans"/>
          <w:sz w:val="24"/>
          <w:szCs w:val="24"/>
          <w:lang w:val="ru-RU"/>
        </w:rPr>
        <w:t xml:space="preserve"> А.5</w:t>
      </w:r>
      <w:r w:rsidR="00CC5FE7" w:rsidRPr="00CE1677">
        <w:rPr>
          <w:rFonts w:ascii="PT Sans" w:hAnsi="PT Sans"/>
          <w:sz w:val="24"/>
          <w:szCs w:val="24"/>
          <w:lang w:val="ru-RU"/>
        </w:rPr>
        <w:t>.</w:t>
      </w:r>
    </w:p>
    <w:p w:rsidR="007C1676" w:rsidRPr="00CE1677"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 xml:space="preserve">Порядок </w:t>
      </w:r>
      <w:r w:rsidR="00A67DA5" w:rsidRPr="00CE1677">
        <w:rPr>
          <w:rFonts w:ascii="PT Sans" w:eastAsia="MS Mincho" w:hAnsi="PT Sans"/>
          <w:b/>
          <w:sz w:val="28"/>
          <w:szCs w:val="28"/>
          <w:lang w:val="ru-RU"/>
        </w:rPr>
        <w:t>подготовки, оформления и подачи заявки на</w:t>
      </w:r>
      <w:r w:rsidRPr="00CE1677">
        <w:rPr>
          <w:rFonts w:ascii="PT Sans" w:eastAsia="MS Mincho" w:hAnsi="PT Sans"/>
          <w:b/>
          <w:sz w:val="28"/>
          <w:szCs w:val="28"/>
          <w:lang w:val="ru-RU"/>
        </w:rPr>
        <w:t xml:space="preserve"> предварительн</w:t>
      </w:r>
      <w:r w:rsidR="00A67DA5" w:rsidRPr="00CE1677">
        <w:rPr>
          <w:rFonts w:ascii="PT Sans" w:eastAsia="MS Mincho" w:hAnsi="PT Sans"/>
          <w:b/>
          <w:sz w:val="28"/>
          <w:szCs w:val="28"/>
          <w:lang w:val="ru-RU"/>
        </w:rPr>
        <w:t>ый</w:t>
      </w:r>
      <w:r w:rsidRPr="00CE1677">
        <w:rPr>
          <w:rFonts w:ascii="PT Sans" w:eastAsia="MS Mincho" w:hAnsi="PT Sans"/>
          <w:b/>
          <w:sz w:val="28"/>
          <w:szCs w:val="28"/>
          <w:lang w:val="ru-RU"/>
        </w:rPr>
        <w:t xml:space="preserve"> квалификационн</w:t>
      </w:r>
      <w:r w:rsidR="00A67DA5" w:rsidRPr="00CE1677">
        <w:rPr>
          <w:rFonts w:ascii="PT Sans" w:eastAsia="MS Mincho" w:hAnsi="PT Sans"/>
          <w:b/>
          <w:sz w:val="28"/>
          <w:szCs w:val="28"/>
          <w:lang w:val="ru-RU"/>
        </w:rPr>
        <w:t>ый</w:t>
      </w:r>
      <w:r w:rsidRPr="00CE1677">
        <w:rPr>
          <w:rFonts w:ascii="PT Sans" w:eastAsia="MS Mincho" w:hAnsi="PT Sans"/>
          <w:b/>
          <w:sz w:val="28"/>
          <w:szCs w:val="28"/>
          <w:lang w:val="ru-RU"/>
        </w:rPr>
        <w:t xml:space="preserve"> отбор</w:t>
      </w:r>
    </w:p>
    <w:p w:rsidR="00A67DA5" w:rsidRPr="00CE1677" w:rsidRDefault="00A67DA5" w:rsidP="00763539">
      <w:pPr>
        <w:pStyle w:val="affff"/>
        <w:widowControl w:val="0"/>
        <w:numPr>
          <w:ilvl w:val="1"/>
          <w:numId w:val="48"/>
        </w:numPr>
        <w:tabs>
          <w:tab w:val="left" w:pos="1276"/>
        </w:tabs>
        <w:spacing w:line="312" w:lineRule="auto"/>
        <w:ind w:left="0" w:firstLine="709"/>
        <w:jc w:val="both"/>
        <w:rPr>
          <w:rFonts w:ascii="PT Sans" w:hAnsi="PT Sans"/>
          <w:strike/>
          <w:color w:val="FF0000"/>
          <w:sz w:val="24"/>
          <w:szCs w:val="24"/>
          <w:lang w:val="ru-RU"/>
        </w:rPr>
      </w:pPr>
      <w:r w:rsidRPr="00CE167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CE1677" w:rsidRDefault="008C7EDD"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Если документацией ПКО предусмотрены подвиды работ, услуг, з</w:t>
      </w:r>
      <w:r w:rsidR="00A67DA5" w:rsidRPr="00CE167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CE1677" w:rsidRDefault="000F791F"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З</w:t>
      </w:r>
      <w:r w:rsidR="00A67DA5" w:rsidRPr="00CE1677">
        <w:rPr>
          <w:rFonts w:ascii="PT Sans" w:hAnsi="PT Sans"/>
          <w:sz w:val="24"/>
          <w:szCs w:val="24"/>
          <w:lang w:val="ru-RU"/>
        </w:rPr>
        <w:t>аявка на ПКО включает в себя:</w:t>
      </w:r>
    </w:p>
    <w:p w:rsidR="00A67DA5" w:rsidRPr="00CE167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заявк</w:t>
      </w:r>
      <w:r w:rsidR="00E9486C" w:rsidRPr="00CE1677">
        <w:rPr>
          <w:rFonts w:ascii="PT Sans" w:hAnsi="PT Sans"/>
          <w:sz w:val="24"/>
          <w:szCs w:val="24"/>
          <w:lang w:val="ru-RU"/>
        </w:rPr>
        <w:t>у</w:t>
      </w:r>
      <w:r w:rsidRPr="00CE1677">
        <w:rPr>
          <w:rFonts w:ascii="PT Sans" w:hAnsi="PT Sans"/>
          <w:sz w:val="24"/>
          <w:szCs w:val="24"/>
          <w:lang w:val="ru-RU"/>
        </w:rPr>
        <w:t xml:space="preserve"> на ПКО по форме приложения Г.1;</w:t>
      </w:r>
      <w:r w:rsidR="00D60A72" w:rsidRPr="00CE1677">
        <w:rPr>
          <w:rFonts w:ascii="PT Sans" w:hAnsi="PT Sans"/>
          <w:sz w:val="24"/>
          <w:szCs w:val="24"/>
          <w:lang w:val="ru-RU"/>
        </w:rPr>
        <w:t xml:space="preserve"> </w:t>
      </w:r>
    </w:p>
    <w:p w:rsidR="00A67DA5" w:rsidRPr="00CE1677"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информаци</w:t>
      </w:r>
      <w:r w:rsidR="00F365EC" w:rsidRPr="00CE1677">
        <w:rPr>
          <w:rFonts w:ascii="PT Sans" w:hAnsi="PT Sans"/>
          <w:sz w:val="24"/>
          <w:szCs w:val="24"/>
          <w:lang w:val="ru-RU"/>
        </w:rPr>
        <w:t>ю</w:t>
      </w:r>
      <w:r w:rsidRPr="00CE1677">
        <w:rPr>
          <w:rFonts w:ascii="PT Sans" w:hAnsi="PT Sans"/>
          <w:sz w:val="24"/>
          <w:szCs w:val="24"/>
          <w:lang w:val="ru-RU"/>
        </w:rPr>
        <w:t xml:space="preserve"> и документ</w:t>
      </w:r>
      <w:r w:rsidR="00F365EC" w:rsidRPr="00CE1677">
        <w:rPr>
          <w:rFonts w:ascii="PT Sans" w:hAnsi="PT Sans"/>
          <w:sz w:val="24"/>
          <w:szCs w:val="24"/>
          <w:lang w:val="ru-RU"/>
        </w:rPr>
        <w:t>ы</w:t>
      </w:r>
      <w:r w:rsidRPr="00CE1677">
        <w:rPr>
          <w:rFonts w:ascii="PT Sans" w:hAnsi="PT Sans"/>
          <w:sz w:val="24"/>
          <w:szCs w:val="24"/>
          <w:lang w:val="ru-RU"/>
        </w:rPr>
        <w:t xml:space="preserve"> </w:t>
      </w:r>
      <w:r w:rsidR="00A911E9" w:rsidRPr="00CE1677">
        <w:rPr>
          <w:rFonts w:ascii="PT Sans" w:hAnsi="PT Sans"/>
          <w:sz w:val="24"/>
          <w:szCs w:val="24"/>
          <w:lang w:val="ru-RU"/>
        </w:rPr>
        <w:t>в соответствии с</w:t>
      </w:r>
      <w:r w:rsidR="00F51209" w:rsidRPr="00CE1677">
        <w:rPr>
          <w:rFonts w:ascii="PT Sans" w:hAnsi="PT Sans"/>
          <w:sz w:val="24"/>
          <w:szCs w:val="24"/>
          <w:lang w:val="ru-RU"/>
        </w:rPr>
        <w:t xml:space="preserve"> </w:t>
      </w:r>
      <w:r w:rsidRPr="00CE1677">
        <w:rPr>
          <w:rFonts w:ascii="PT Sans" w:hAnsi="PT Sans"/>
          <w:sz w:val="24"/>
          <w:szCs w:val="24"/>
          <w:lang w:val="ru-RU"/>
        </w:rPr>
        <w:t>приложени</w:t>
      </w:r>
      <w:r w:rsidR="00A911E9" w:rsidRPr="00CE1677">
        <w:rPr>
          <w:rFonts w:ascii="PT Sans" w:hAnsi="PT Sans"/>
          <w:sz w:val="24"/>
          <w:szCs w:val="24"/>
          <w:lang w:val="ru-RU"/>
        </w:rPr>
        <w:t>ем</w:t>
      </w:r>
      <w:r w:rsidRPr="00CE1677">
        <w:rPr>
          <w:rFonts w:ascii="PT Sans" w:hAnsi="PT Sans"/>
          <w:sz w:val="24"/>
          <w:szCs w:val="24"/>
          <w:lang w:val="ru-RU"/>
        </w:rPr>
        <w:t xml:space="preserve"> Б.</w:t>
      </w:r>
    </w:p>
    <w:p w:rsidR="00A67DA5" w:rsidRPr="00CE1677" w:rsidRDefault="00A67DA5"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Перечень документов, предоставляемых заявителем, установлен в приложении Б.</w:t>
      </w:r>
      <w:r w:rsidR="00E9486C" w:rsidRPr="00CE1677">
        <w:rPr>
          <w:rFonts w:ascii="PT Sans" w:hAnsi="PT Sans"/>
          <w:color w:val="00B050"/>
          <w:sz w:val="24"/>
          <w:szCs w:val="24"/>
          <w:lang w:val="ru-RU"/>
        </w:rPr>
        <w:t xml:space="preserve"> </w:t>
      </w:r>
      <w:r w:rsidRPr="00CE1677">
        <w:rPr>
          <w:rFonts w:ascii="PT Sans" w:hAnsi="PT Sans"/>
          <w:sz w:val="24"/>
          <w:szCs w:val="24"/>
          <w:lang w:val="ru-RU"/>
        </w:rPr>
        <w:t xml:space="preserve">В случае отсутствия документа (документов), форм, указанных в приложении Б, </w:t>
      </w:r>
      <w:r w:rsidR="00421B34" w:rsidRPr="00CE1677">
        <w:rPr>
          <w:rFonts w:ascii="PT Sans" w:hAnsi="PT Sans"/>
          <w:sz w:val="24"/>
          <w:szCs w:val="24"/>
          <w:lang w:val="ru-RU"/>
        </w:rPr>
        <w:t xml:space="preserve">заявитель представляет подписанную </w:t>
      </w:r>
      <w:r w:rsidR="001618A9" w:rsidRPr="00CE1677">
        <w:rPr>
          <w:rFonts w:ascii="PT Sans" w:hAnsi="PT Sans"/>
          <w:sz w:val="24"/>
          <w:szCs w:val="24"/>
          <w:lang w:val="ru-RU"/>
        </w:rPr>
        <w:t xml:space="preserve">лицом, имеющим право действовать от имени заявителя, </w:t>
      </w:r>
      <w:r w:rsidR="00421B34" w:rsidRPr="00CE1677">
        <w:rPr>
          <w:rFonts w:ascii="PT Sans" w:hAnsi="PT Sans"/>
          <w:sz w:val="24"/>
          <w:szCs w:val="24"/>
          <w:lang w:val="ru-RU"/>
        </w:rPr>
        <w:t>справку с указанием причин их отсутствия.</w:t>
      </w:r>
      <w:r w:rsidR="005E1649" w:rsidRPr="00CE1677">
        <w:rPr>
          <w:rFonts w:ascii="PT Sans" w:hAnsi="PT Sans"/>
          <w:sz w:val="24"/>
          <w:szCs w:val="24"/>
          <w:lang w:val="ru-RU"/>
        </w:rPr>
        <w:t xml:space="preserve"> </w:t>
      </w:r>
    </w:p>
    <w:p w:rsidR="00A90B5C" w:rsidRPr="00CE1677" w:rsidRDefault="00A67DA5"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 xml:space="preserve">Заявка на ПКО </w:t>
      </w:r>
      <w:r w:rsidR="00A90B5C" w:rsidRPr="00CE1677">
        <w:rPr>
          <w:rFonts w:ascii="PT Sans" w:hAnsi="PT Sans"/>
          <w:sz w:val="24"/>
          <w:szCs w:val="24"/>
          <w:lang w:val="ru-RU"/>
        </w:rPr>
        <w:t xml:space="preserve">и прилагаемые к ней документы </w:t>
      </w:r>
      <w:r w:rsidR="00027166" w:rsidRPr="00CE1677">
        <w:rPr>
          <w:rFonts w:ascii="PT Sans" w:hAnsi="PT Sans"/>
          <w:sz w:val="24"/>
          <w:szCs w:val="24"/>
          <w:lang w:val="ru-RU"/>
        </w:rPr>
        <w:t>(</w:t>
      </w:r>
      <w:r w:rsidR="00000633" w:rsidRPr="00CE1677">
        <w:rPr>
          <w:rFonts w:ascii="PT Sans" w:hAnsi="PT Sans"/>
          <w:sz w:val="24"/>
          <w:szCs w:val="24"/>
          <w:lang w:val="ru-RU"/>
        </w:rPr>
        <w:t xml:space="preserve">если предусмотрено </w:t>
      </w:r>
      <w:r w:rsidR="00E859A2" w:rsidRPr="00CE1677">
        <w:rPr>
          <w:rFonts w:ascii="PT Sans" w:hAnsi="PT Sans"/>
          <w:sz w:val="24"/>
          <w:szCs w:val="24"/>
          <w:lang w:val="ru-RU"/>
        </w:rPr>
        <w:t xml:space="preserve"> </w:t>
      </w:r>
      <w:r w:rsidR="00000633" w:rsidRPr="00CE1677">
        <w:rPr>
          <w:rFonts w:ascii="PT Sans" w:hAnsi="PT Sans"/>
          <w:sz w:val="24"/>
          <w:szCs w:val="24"/>
          <w:lang w:val="ru-RU"/>
        </w:rPr>
        <w:t>форм</w:t>
      </w:r>
      <w:r w:rsidR="004B655F" w:rsidRPr="00CE1677">
        <w:rPr>
          <w:rFonts w:ascii="PT Sans" w:hAnsi="PT Sans"/>
          <w:sz w:val="24"/>
          <w:szCs w:val="24"/>
          <w:lang w:val="ru-RU"/>
        </w:rPr>
        <w:t>ами</w:t>
      </w:r>
      <w:r w:rsidR="00027166" w:rsidRPr="00CE1677">
        <w:rPr>
          <w:rFonts w:ascii="PT Sans" w:hAnsi="PT Sans"/>
          <w:sz w:val="24"/>
          <w:szCs w:val="24"/>
          <w:lang w:val="ru-RU"/>
        </w:rPr>
        <w:t>)</w:t>
      </w:r>
      <w:r w:rsidR="00000633" w:rsidRPr="00CE1677">
        <w:rPr>
          <w:rFonts w:ascii="PT Sans" w:hAnsi="PT Sans"/>
          <w:sz w:val="24"/>
          <w:szCs w:val="24"/>
          <w:lang w:val="ru-RU"/>
        </w:rPr>
        <w:t xml:space="preserve"> </w:t>
      </w:r>
      <w:r w:rsidRPr="00CE1677">
        <w:rPr>
          <w:rFonts w:ascii="PT Sans" w:hAnsi="PT Sans"/>
          <w:sz w:val="24"/>
          <w:szCs w:val="24"/>
          <w:lang w:val="ru-RU"/>
        </w:rPr>
        <w:t xml:space="preserve">подписывается </w:t>
      </w:r>
      <w:r w:rsidR="000813EB" w:rsidRPr="00CE1677">
        <w:rPr>
          <w:rFonts w:ascii="PT Sans" w:hAnsi="PT Sans"/>
          <w:sz w:val="24"/>
          <w:szCs w:val="24"/>
          <w:lang w:val="ru-RU"/>
        </w:rPr>
        <w:t xml:space="preserve">руководителем </w:t>
      </w:r>
      <w:proofErr w:type="spellStart"/>
      <w:r w:rsidR="000813EB" w:rsidRPr="00CE1677">
        <w:rPr>
          <w:rFonts w:ascii="PT Sans" w:hAnsi="PT Sans"/>
          <w:sz w:val="24"/>
          <w:szCs w:val="24"/>
          <w:lang w:val="ru-RU"/>
        </w:rPr>
        <w:t>зявителя</w:t>
      </w:r>
      <w:proofErr w:type="spellEnd"/>
      <w:r w:rsidR="000813EB" w:rsidRPr="00CE1677">
        <w:rPr>
          <w:rFonts w:ascii="PT Sans" w:hAnsi="PT Sans"/>
          <w:sz w:val="24"/>
          <w:szCs w:val="24"/>
          <w:lang w:val="ru-RU"/>
        </w:rPr>
        <w:t xml:space="preserve"> или его уполномоченным представителем. Подпись может быть собственноручной</w:t>
      </w:r>
      <w:r w:rsidR="00A90B5C" w:rsidRPr="00CE1677">
        <w:rPr>
          <w:rFonts w:ascii="PT Sans" w:hAnsi="PT Sans"/>
          <w:sz w:val="24"/>
          <w:szCs w:val="24"/>
          <w:lang w:val="ru-RU"/>
        </w:rPr>
        <w:t xml:space="preserve"> с печатью </w:t>
      </w:r>
      <w:r w:rsidR="003A4963" w:rsidRPr="00CE1677">
        <w:rPr>
          <w:rFonts w:ascii="PT Sans" w:hAnsi="PT Sans"/>
          <w:sz w:val="24"/>
          <w:szCs w:val="24"/>
          <w:lang w:val="ru-RU"/>
        </w:rPr>
        <w:t>заявителя</w:t>
      </w:r>
      <w:r w:rsidR="000813EB" w:rsidRPr="00CE1677">
        <w:rPr>
          <w:rFonts w:ascii="PT Sans" w:hAnsi="PT Sans"/>
          <w:sz w:val="24"/>
          <w:szCs w:val="24"/>
          <w:lang w:val="ru-RU"/>
        </w:rPr>
        <w:t xml:space="preserve"> </w:t>
      </w:r>
      <w:r w:rsidR="00407EED" w:rsidRPr="00CE1677">
        <w:rPr>
          <w:rFonts w:ascii="PT Sans" w:hAnsi="PT Sans"/>
          <w:sz w:val="24"/>
          <w:szCs w:val="24"/>
          <w:lang w:val="ru-RU"/>
        </w:rPr>
        <w:t xml:space="preserve">(при наличии) </w:t>
      </w:r>
      <w:r w:rsidR="000813EB" w:rsidRPr="00CE1677">
        <w:rPr>
          <w:rFonts w:ascii="PT Sans" w:hAnsi="PT Sans"/>
          <w:sz w:val="24"/>
          <w:szCs w:val="24"/>
          <w:lang w:val="ru-RU"/>
        </w:rPr>
        <w:t xml:space="preserve">или </w:t>
      </w:r>
      <w:r w:rsidRPr="00CE1677">
        <w:rPr>
          <w:rFonts w:ascii="PT Sans" w:hAnsi="PT Sans"/>
          <w:sz w:val="24"/>
          <w:szCs w:val="24"/>
          <w:lang w:val="ru-RU"/>
        </w:rPr>
        <w:t>усиленной электронной подписью</w:t>
      </w:r>
      <w:r w:rsidR="007A367C" w:rsidRPr="00CE1677">
        <w:rPr>
          <w:rFonts w:ascii="PT Sans" w:hAnsi="PT Sans"/>
          <w:sz w:val="24"/>
          <w:szCs w:val="24"/>
          <w:lang w:val="ru-RU"/>
        </w:rPr>
        <w:t>.</w:t>
      </w:r>
      <w:r w:rsidRPr="00CE1677">
        <w:rPr>
          <w:rFonts w:ascii="PT Sans" w:hAnsi="PT Sans"/>
          <w:sz w:val="24"/>
          <w:szCs w:val="24"/>
          <w:lang w:val="ru-RU"/>
        </w:rPr>
        <w:t xml:space="preserve"> </w:t>
      </w:r>
    </w:p>
    <w:p w:rsidR="00A67DA5" w:rsidRPr="00CE1677" w:rsidRDefault="000813EB"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Подача</w:t>
      </w:r>
      <w:r w:rsidR="00F72F6A" w:rsidRPr="00CE1677">
        <w:rPr>
          <w:rFonts w:ascii="PT Sans" w:hAnsi="PT Sans"/>
          <w:sz w:val="24"/>
          <w:szCs w:val="24"/>
          <w:lang w:val="ru-RU"/>
        </w:rPr>
        <w:t xml:space="preserve"> </w:t>
      </w:r>
      <w:r w:rsidR="00A90B5C" w:rsidRPr="00CE1677">
        <w:rPr>
          <w:rFonts w:ascii="PT Sans" w:hAnsi="PT Sans"/>
          <w:sz w:val="24"/>
          <w:szCs w:val="24"/>
          <w:lang w:val="ru-RU"/>
        </w:rPr>
        <w:t xml:space="preserve">заявки на ПКО </w:t>
      </w:r>
      <w:r w:rsidR="00F25EB9" w:rsidRPr="00CE1677">
        <w:rPr>
          <w:rFonts w:ascii="PT Sans" w:hAnsi="PT Sans"/>
          <w:sz w:val="24"/>
          <w:szCs w:val="24"/>
          <w:lang w:val="ru-RU"/>
        </w:rPr>
        <w:t>и всех прилагаемых</w:t>
      </w:r>
      <w:r w:rsidR="007B2BC3" w:rsidRPr="00CE1677">
        <w:rPr>
          <w:rFonts w:ascii="PT Sans" w:hAnsi="PT Sans"/>
          <w:sz w:val="24"/>
          <w:szCs w:val="24"/>
          <w:lang w:val="ru-RU"/>
        </w:rPr>
        <w:t xml:space="preserve"> к ней</w:t>
      </w:r>
      <w:r w:rsidR="00F25EB9" w:rsidRPr="00CE1677">
        <w:rPr>
          <w:rFonts w:ascii="PT Sans" w:hAnsi="PT Sans"/>
          <w:sz w:val="24"/>
          <w:szCs w:val="24"/>
          <w:lang w:val="ru-RU"/>
        </w:rPr>
        <w:t xml:space="preserve"> документов </w:t>
      </w:r>
      <w:r w:rsidR="00155504" w:rsidRPr="00CE1677">
        <w:rPr>
          <w:rFonts w:ascii="PT Sans" w:hAnsi="PT Sans"/>
          <w:sz w:val="24"/>
          <w:szCs w:val="24"/>
          <w:lang w:val="ru-RU"/>
        </w:rPr>
        <w:t xml:space="preserve">осуществляется </w:t>
      </w:r>
      <w:r w:rsidR="00A67DA5" w:rsidRPr="00CE1677">
        <w:rPr>
          <w:rFonts w:ascii="PT Sans" w:hAnsi="PT Sans"/>
          <w:sz w:val="24"/>
          <w:szCs w:val="24"/>
          <w:lang w:val="ru-RU"/>
        </w:rPr>
        <w:t>посредством функционала электронной площадки</w:t>
      </w:r>
      <w:r w:rsidR="00D43576" w:rsidRPr="00CE1677">
        <w:rPr>
          <w:rFonts w:ascii="PT Sans" w:hAnsi="PT Sans"/>
          <w:sz w:val="24"/>
          <w:szCs w:val="24"/>
          <w:lang w:val="ru-RU"/>
        </w:rPr>
        <w:t xml:space="preserve"> в структурированном </w:t>
      </w:r>
      <w:r w:rsidR="00E45B3C" w:rsidRPr="00CE1677">
        <w:rPr>
          <w:rFonts w:ascii="PT Sans" w:hAnsi="PT Sans"/>
          <w:sz w:val="24"/>
          <w:szCs w:val="24"/>
          <w:lang w:val="ru-RU"/>
        </w:rPr>
        <w:t xml:space="preserve">виде, </w:t>
      </w:r>
      <w:r w:rsidR="00E01757" w:rsidRPr="00CE1677">
        <w:rPr>
          <w:rFonts w:ascii="PT Sans" w:hAnsi="PT Sans"/>
          <w:sz w:val="24"/>
          <w:szCs w:val="24"/>
          <w:lang w:val="ru-RU"/>
        </w:rPr>
        <w:t>в соответствии с приложением Б</w:t>
      </w:r>
      <w:r w:rsidR="00D43576" w:rsidRPr="00CE1677">
        <w:rPr>
          <w:rFonts w:ascii="PT Sans" w:hAnsi="PT Sans"/>
          <w:sz w:val="24"/>
          <w:szCs w:val="24"/>
          <w:lang w:val="ru-RU"/>
        </w:rPr>
        <w:t xml:space="preserve">. </w:t>
      </w:r>
      <w:r w:rsidR="00F25EB9" w:rsidRPr="00CE1677">
        <w:rPr>
          <w:rFonts w:ascii="PT Sans" w:hAnsi="PT Sans"/>
          <w:sz w:val="24"/>
          <w:szCs w:val="24"/>
          <w:lang w:val="ru-RU"/>
        </w:rPr>
        <w:t xml:space="preserve">Документы должны быть загружены </w:t>
      </w:r>
      <w:r w:rsidR="00A67DA5" w:rsidRPr="00CE1677">
        <w:rPr>
          <w:rFonts w:ascii="PT Sans" w:hAnsi="PT Sans"/>
          <w:sz w:val="24"/>
          <w:szCs w:val="24"/>
          <w:lang w:val="ru-RU"/>
        </w:rPr>
        <w:t xml:space="preserve">в виде файлов </w:t>
      </w:r>
      <w:r w:rsidR="005879A8" w:rsidRPr="00CE1677">
        <w:rPr>
          <w:rFonts w:ascii="PT Sans" w:hAnsi="PT Sans"/>
          <w:sz w:val="24"/>
          <w:szCs w:val="24"/>
          <w:lang w:val="ru-RU"/>
        </w:rPr>
        <w:t>формат</w:t>
      </w:r>
      <w:r w:rsidR="00F25EB9" w:rsidRPr="00CE1677">
        <w:rPr>
          <w:rFonts w:ascii="PT Sans" w:hAnsi="PT Sans"/>
          <w:sz w:val="24"/>
          <w:szCs w:val="24"/>
          <w:lang w:val="ru-RU"/>
        </w:rPr>
        <w:t>а</w:t>
      </w:r>
      <w:r w:rsidR="005879A8" w:rsidRPr="00CE1677">
        <w:rPr>
          <w:rFonts w:ascii="PT Sans" w:hAnsi="PT Sans"/>
          <w:sz w:val="24"/>
          <w:szCs w:val="24"/>
          <w:lang w:val="ru-RU"/>
        </w:rPr>
        <w:t xml:space="preserve"> *.</w:t>
      </w:r>
      <w:proofErr w:type="spellStart"/>
      <w:r w:rsidR="005879A8" w:rsidRPr="00CE1677">
        <w:rPr>
          <w:rFonts w:ascii="PT Sans" w:hAnsi="PT Sans"/>
          <w:sz w:val="24"/>
          <w:szCs w:val="24"/>
          <w:lang w:val="ru-RU"/>
        </w:rPr>
        <w:t>pdf</w:t>
      </w:r>
      <w:proofErr w:type="spellEnd"/>
      <w:r w:rsidR="00F25EB9" w:rsidRPr="00CE1677">
        <w:rPr>
          <w:rFonts w:ascii="PT Sans" w:hAnsi="PT Sans"/>
          <w:sz w:val="24"/>
          <w:szCs w:val="24"/>
          <w:lang w:val="ru-RU"/>
        </w:rPr>
        <w:t>, содержащих</w:t>
      </w:r>
      <w:r w:rsidR="005879A8" w:rsidRPr="00CE1677">
        <w:rPr>
          <w:rFonts w:ascii="PT Sans" w:hAnsi="PT Sans"/>
          <w:sz w:val="24"/>
          <w:szCs w:val="24"/>
          <w:lang w:val="ru-RU"/>
        </w:rPr>
        <w:t xml:space="preserve"> </w:t>
      </w:r>
      <w:r w:rsidR="00A67DA5" w:rsidRPr="00CE1677">
        <w:rPr>
          <w:rFonts w:ascii="PT Sans" w:hAnsi="PT Sans"/>
          <w:sz w:val="24"/>
          <w:szCs w:val="24"/>
          <w:lang w:val="ru-RU"/>
        </w:rPr>
        <w:t>графически</w:t>
      </w:r>
      <w:r w:rsidR="00F25EB9" w:rsidRPr="00CE1677">
        <w:rPr>
          <w:rFonts w:ascii="PT Sans" w:hAnsi="PT Sans"/>
          <w:sz w:val="24"/>
          <w:szCs w:val="24"/>
          <w:lang w:val="ru-RU"/>
        </w:rPr>
        <w:t>е</w:t>
      </w:r>
      <w:r w:rsidR="00A67DA5" w:rsidRPr="00CE1677">
        <w:rPr>
          <w:rFonts w:ascii="PT Sans" w:hAnsi="PT Sans"/>
          <w:sz w:val="24"/>
          <w:szCs w:val="24"/>
          <w:lang w:val="ru-RU"/>
        </w:rPr>
        <w:t xml:space="preserve"> образ</w:t>
      </w:r>
      <w:r w:rsidR="00F25EB9" w:rsidRPr="00CE1677">
        <w:rPr>
          <w:rFonts w:ascii="PT Sans" w:hAnsi="PT Sans"/>
          <w:sz w:val="24"/>
          <w:szCs w:val="24"/>
          <w:lang w:val="ru-RU"/>
        </w:rPr>
        <w:t>ы</w:t>
      </w:r>
      <w:r w:rsidR="00A67DA5" w:rsidRPr="00CE1677">
        <w:rPr>
          <w:rFonts w:ascii="PT Sans" w:hAnsi="PT Sans"/>
          <w:sz w:val="24"/>
          <w:szCs w:val="24"/>
          <w:lang w:val="ru-RU"/>
        </w:rPr>
        <w:t xml:space="preserve"> оригиналов документов (далее</w:t>
      </w:r>
      <w:r w:rsidR="00155504" w:rsidRPr="00CE1677">
        <w:rPr>
          <w:rFonts w:ascii="PT Sans" w:hAnsi="PT Sans"/>
          <w:sz w:val="24"/>
          <w:szCs w:val="24"/>
          <w:lang w:val="ru-RU"/>
        </w:rPr>
        <w:t xml:space="preserve"> – </w:t>
      </w:r>
      <w:r w:rsidR="00B128E6" w:rsidRPr="00CE1677">
        <w:rPr>
          <w:rFonts w:ascii="PT Sans" w:hAnsi="PT Sans"/>
          <w:sz w:val="24"/>
          <w:szCs w:val="24"/>
          <w:lang w:val="ru-RU"/>
        </w:rPr>
        <w:t>скан-копия</w:t>
      </w:r>
      <w:r w:rsidR="00A67DA5" w:rsidRPr="00CE1677">
        <w:rPr>
          <w:rFonts w:ascii="PT Sans" w:hAnsi="PT Sans"/>
          <w:sz w:val="24"/>
          <w:szCs w:val="24"/>
          <w:lang w:val="ru-RU"/>
        </w:rPr>
        <w:t>)</w:t>
      </w:r>
      <w:r w:rsidR="00501747" w:rsidRPr="00CE1677">
        <w:rPr>
          <w:rFonts w:ascii="PT Sans" w:hAnsi="PT Sans"/>
          <w:sz w:val="24"/>
          <w:szCs w:val="24"/>
          <w:lang w:val="ru-RU"/>
        </w:rPr>
        <w:t xml:space="preserve"> </w:t>
      </w:r>
      <w:r w:rsidR="000F5E06" w:rsidRPr="00CE1677">
        <w:rPr>
          <w:rFonts w:ascii="PT Sans" w:hAnsi="PT Sans"/>
          <w:sz w:val="24"/>
          <w:szCs w:val="24"/>
          <w:lang w:val="ru-RU"/>
        </w:rPr>
        <w:t>и/</w:t>
      </w:r>
      <w:r w:rsidR="00D005F3" w:rsidRPr="00CE1677">
        <w:rPr>
          <w:rFonts w:ascii="PT Sans" w:hAnsi="PT Sans"/>
          <w:sz w:val="24"/>
          <w:szCs w:val="24"/>
          <w:lang w:val="ru-RU"/>
        </w:rPr>
        <w:t xml:space="preserve">или </w:t>
      </w:r>
      <w:r w:rsidR="00501747" w:rsidRPr="00CE1677">
        <w:rPr>
          <w:rFonts w:ascii="PT Sans" w:hAnsi="PT Sans"/>
          <w:sz w:val="24"/>
          <w:szCs w:val="24"/>
          <w:lang w:val="ru-RU"/>
        </w:rPr>
        <w:t xml:space="preserve">в </w:t>
      </w:r>
      <w:r w:rsidR="000F5E06" w:rsidRPr="00CE1677">
        <w:rPr>
          <w:rFonts w:ascii="PT Sans" w:hAnsi="PT Sans"/>
          <w:sz w:val="24"/>
          <w:szCs w:val="24"/>
          <w:lang w:val="ru-RU"/>
        </w:rPr>
        <w:t>виде</w:t>
      </w:r>
      <w:r w:rsidR="00501747" w:rsidRPr="00CE1677">
        <w:rPr>
          <w:rFonts w:ascii="PT Sans" w:hAnsi="PT Sans"/>
          <w:sz w:val="24"/>
          <w:szCs w:val="24"/>
          <w:lang w:val="ru-RU"/>
        </w:rPr>
        <w:t xml:space="preserve"> электронн</w:t>
      </w:r>
      <w:r w:rsidR="000F5E06" w:rsidRPr="00CE1677">
        <w:rPr>
          <w:rFonts w:ascii="PT Sans" w:hAnsi="PT Sans"/>
          <w:sz w:val="24"/>
          <w:szCs w:val="24"/>
          <w:lang w:val="ru-RU"/>
        </w:rPr>
        <w:t>ых</w:t>
      </w:r>
      <w:r w:rsidR="00501747" w:rsidRPr="00CE1677">
        <w:rPr>
          <w:rFonts w:ascii="PT Sans" w:hAnsi="PT Sans"/>
          <w:sz w:val="24"/>
          <w:szCs w:val="24"/>
          <w:lang w:val="ru-RU"/>
        </w:rPr>
        <w:t xml:space="preserve"> документ</w:t>
      </w:r>
      <w:r w:rsidR="000F5E06" w:rsidRPr="00CE1677">
        <w:rPr>
          <w:rFonts w:ascii="PT Sans" w:hAnsi="PT Sans"/>
          <w:sz w:val="24"/>
          <w:szCs w:val="24"/>
          <w:lang w:val="ru-RU"/>
        </w:rPr>
        <w:t>ов</w:t>
      </w:r>
      <w:r w:rsidR="00501747" w:rsidRPr="00CE1677">
        <w:rPr>
          <w:rFonts w:ascii="PT Sans" w:hAnsi="PT Sans"/>
          <w:sz w:val="24"/>
          <w:szCs w:val="24"/>
          <w:lang w:val="ru-RU"/>
        </w:rPr>
        <w:t xml:space="preserve">, если </w:t>
      </w:r>
      <w:r w:rsidR="000F5E06" w:rsidRPr="00CE1677">
        <w:rPr>
          <w:rFonts w:ascii="PT Sans" w:hAnsi="PT Sans"/>
          <w:sz w:val="24"/>
          <w:szCs w:val="24"/>
          <w:lang w:val="ru-RU"/>
        </w:rPr>
        <w:t xml:space="preserve">они были </w:t>
      </w:r>
      <w:r w:rsidR="00501747" w:rsidRPr="00CE1677">
        <w:rPr>
          <w:rFonts w:ascii="PT Sans" w:hAnsi="PT Sans"/>
          <w:sz w:val="24"/>
          <w:szCs w:val="24"/>
          <w:lang w:val="ru-RU"/>
        </w:rPr>
        <w:t>сформирован</w:t>
      </w:r>
      <w:r w:rsidR="000F5E06" w:rsidRPr="00CE1677">
        <w:rPr>
          <w:rFonts w:ascii="PT Sans" w:hAnsi="PT Sans"/>
          <w:sz w:val="24"/>
          <w:szCs w:val="24"/>
          <w:lang w:val="ru-RU"/>
        </w:rPr>
        <w:t>ы</w:t>
      </w:r>
      <w:r w:rsidR="00501747" w:rsidRPr="00CE1677">
        <w:rPr>
          <w:rFonts w:ascii="PT Sans" w:hAnsi="PT Sans"/>
          <w:sz w:val="24"/>
          <w:szCs w:val="24"/>
          <w:lang w:val="ru-RU"/>
        </w:rPr>
        <w:t xml:space="preserve"> в электронном виде</w:t>
      </w:r>
      <w:r w:rsidR="00A67DA5" w:rsidRPr="00CE1677">
        <w:rPr>
          <w:rFonts w:ascii="PT Sans" w:hAnsi="PT Sans"/>
          <w:sz w:val="24"/>
          <w:szCs w:val="24"/>
          <w:lang w:val="ru-RU"/>
        </w:rPr>
        <w:t>. Отдельные документы должны быть представлены также в электронном формате</w:t>
      </w:r>
      <w:r w:rsidR="00443D12" w:rsidRPr="00CE1677">
        <w:rPr>
          <w:rFonts w:ascii="PT Sans" w:hAnsi="PT Sans"/>
          <w:sz w:val="24"/>
          <w:szCs w:val="24"/>
          <w:lang w:val="ru-RU"/>
        </w:rPr>
        <w:t>, указанном в приложении Б</w:t>
      </w:r>
      <w:r w:rsidR="00A67DA5" w:rsidRPr="00CE1677">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CE1677">
        <w:rPr>
          <w:rFonts w:ascii="PT Sans" w:hAnsi="PT Sans"/>
          <w:sz w:val="24"/>
          <w:szCs w:val="24"/>
          <w:lang w:val="ru-RU"/>
        </w:rPr>
        <w:t xml:space="preserve">скан-копий </w:t>
      </w:r>
      <w:r w:rsidR="00A67DA5" w:rsidRPr="00CE1677">
        <w:rPr>
          <w:rFonts w:ascii="PT Sans" w:hAnsi="PT Sans"/>
          <w:sz w:val="24"/>
          <w:szCs w:val="24"/>
          <w:lang w:val="ru-RU"/>
        </w:rPr>
        <w:t xml:space="preserve">документов </w:t>
      </w:r>
      <w:r w:rsidR="009E0536" w:rsidRPr="00CE1677">
        <w:rPr>
          <w:rFonts w:ascii="PT Sans" w:hAnsi="PT Sans"/>
          <w:sz w:val="24"/>
          <w:szCs w:val="24"/>
          <w:lang w:val="ru-RU"/>
        </w:rPr>
        <w:t xml:space="preserve">их </w:t>
      </w:r>
      <w:r w:rsidR="00A67DA5" w:rsidRPr="00CE1677">
        <w:rPr>
          <w:rFonts w:ascii="PT Sans" w:hAnsi="PT Sans"/>
          <w:sz w:val="24"/>
          <w:szCs w:val="24"/>
          <w:lang w:val="ru-RU"/>
        </w:rPr>
        <w:t>оригиналам.</w:t>
      </w:r>
    </w:p>
    <w:p w:rsidR="00A67DA5" w:rsidRPr="00CE1677" w:rsidRDefault="00A67DA5"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 xml:space="preserve">В случае </w:t>
      </w:r>
      <w:r w:rsidR="007F1C03" w:rsidRPr="00CE1677">
        <w:rPr>
          <w:rFonts w:ascii="PT Sans" w:hAnsi="PT Sans"/>
          <w:sz w:val="24"/>
          <w:szCs w:val="24"/>
          <w:lang w:val="ru-RU"/>
        </w:rPr>
        <w:t xml:space="preserve">расхождения </w:t>
      </w:r>
      <w:r w:rsidRPr="00CE1677">
        <w:rPr>
          <w:rFonts w:ascii="PT Sans" w:hAnsi="PT Sans"/>
          <w:sz w:val="24"/>
          <w:szCs w:val="24"/>
          <w:lang w:val="ru-RU"/>
        </w:rPr>
        <w:t xml:space="preserve">информации в формах, представленных одновременно в </w:t>
      </w:r>
      <w:r w:rsidR="001D415A" w:rsidRPr="00CE1677">
        <w:rPr>
          <w:rFonts w:ascii="PT Sans" w:hAnsi="PT Sans"/>
          <w:sz w:val="24"/>
          <w:szCs w:val="24"/>
          <w:lang w:val="ru-RU"/>
        </w:rPr>
        <w:t xml:space="preserve">скан-копии </w:t>
      </w:r>
      <w:r w:rsidRPr="00CE1677">
        <w:rPr>
          <w:rFonts w:ascii="PT Sans" w:hAnsi="PT Sans"/>
          <w:sz w:val="24"/>
          <w:szCs w:val="24"/>
          <w:lang w:val="ru-RU"/>
        </w:rPr>
        <w:t>и электронном вид</w:t>
      </w:r>
      <w:r w:rsidR="00223E72" w:rsidRPr="00CE1677">
        <w:rPr>
          <w:rFonts w:ascii="PT Sans" w:hAnsi="PT Sans"/>
          <w:sz w:val="24"/>
          <w:szCs w:val="24"/>
          <w:lang w:val="ru-RU"/>
        </w:rPr>
        <w:t>е</w:t>
      </w:r>
      <w:r w:rsidRPr="00CE1677">
        <w:rPr>
          <w:rFonts w:ascii="PT Sans" w:hAnsi="PT Sans"/>
          <w:sz w:val="24"/>
          <w:szCs w:val="24"/>
          <w:lang w:val="ru-RU"/>
        </w:rPr>
        <w:t>, б</w:t>
      </w:r>
      <w:r w:rsidR="00E9011D" w:rsidRPr="00CE1677">
        <w:rPr>
          <w:rFonts w:ascii="Calibri" w:hAnsi="Calibri" w:cs="Calibri"/>
          <w:sz w:val="24"/>
          <w:szCs w:val="24"/>
          <w:lang w:val="ru-RU"/>
        </w:rPr>
        <w:t>ό</w:t>
      </w:r>
      <w:r w:rsidRPr="00CE1677">
        <w:rPr>
          <w:rFonts w:ascii="PT Sans" w:hAnsi="PT Sans"/>
          <w:sz w:val="24"/>
          <w:szCs w:val="24"/>
          <w:lang w:val="ru-RU"/>
        </w:rPr>
        <w:t xml:space="preserve">льшую силу имеет форма в </w:t>
      </w:r>
      <w:r w:rsidR="001D415A" w:rsidRPr="00CE1677">
        <w:rPr>
          <w:rFonts w:ascii="PT Sans" w:hAnsi="PT Sans"/>
          <w:sz w:val="24"/>
          <w:szCs w:val="24"/>
          <w:lang w:val="ru-RU"/>
        </w:rPr>
        <w:t>скан-копии</w:t>
      </w:r>
      <w:r w:rsidRPr="00CE1677">
        <w:rPr>
          <w:rFonts w:ascii="PT Sans" w:hAnsi="PT Sans"/>
          <w:sz w:val="24"/>
          <w:szCs w:val="24"/>
          <w:lang w:val="ru-RU"/>
        </w:rPr>
        <w:t>.</w:t>
      </w:r>
    </w:p>
    <w:p w:rsidR="00A67DA5" w:rsidRPr="00CE1677" w:rsidRDefault="00A67DA5"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Все документы, имеющие отношение к заявке на ПКО</w:t>
      </w:r>
      <w:r w:rsidR="00F074CF" w:rsidRPr="00CE1677">
        <w:rPr>
          <w:rFonts w:ascii="PT Sans" w:hAnsi="PT Sans"/>
          <w:sz w:val="24"/>
          <w:szCs w:val="24"/>
          <w:lang w:val="ru-RU"/>
        </w:rPr>
        <w:t>,</w:t>
      </w:r>
      <w:r w:rsidRPr="00CE1677">
        <w:rPr>
          <w:rFonts w:ascii="PT Sans" w:hAnsi="PT Sans"/>
          <w:sz w:val="24"/>
          <w:szCs w:val="24"/>
          <w:lang w:val="ru-RU"/>
        </w:rPr>
        <w:t xml:space="preserve"> должны быть составлены</w:t>
      </w:r>
      <w:r w:rsidR="00772FAD" w:rsidRPr="00CE1677">
        <w:rPr>
          <w:rFonts w:ascii="PT Sans" w:hAnsi="PT Sans"/>
          <w:sz w:val="24"/>
          <w:szCs w:val="24"/>
          <w:lang w:val="ru-RU"/>
        </w:rPr>
        <w:t xml:space="preserve"> на русском языке. Вся</w:t>
      </w:r>
      <w:r w:rsidRPr="00CE1677">
        <w:rPr>
          <w:rFonts w:ascii="PT Sans" w:hAnsi="PT Sans"/>
          <w:sz w:val="24"/>
          <w:szCs w:val="24"/>
          <w:lang w:val="ru-RU"/>
        </w:rPr>
        <w:t xml:space="preserve"> переписка по процедуре ПКО </w:t>
      </w:r>
      <w:r w:rsidR="00772FAD" w:rsidRPr="00CE1677">
        <w:rPr>
          <w:rFonts w:ascii="PT Sans" w:hAnsi="PT Sans"/>
          <w:sz w:val="24"/>
          <w:szCs w:val="24"/>
          <w:lang w:val="ru-RU"/>
        </w:rPr>
        <w:t xml:space="preserve">также </w:t>
      </w:r>
      <w:r w:rsidRPr="00CE1677">
        <w:rPr>
          <w:rFonts w:ascii="PT Sans" w:hAnsi="PT Sans"/>
          <w:sz w:val="24"/>
          <w:szCs w:val="24"/>
          <w:lang w:val="ru-RU"/>
        </w:rPr>
        <w:t>осуществля</w:t>
      </w:r>
      <w:r w:rsidR="00421B34" w:rsidRPr="00CE1677">
        <w:rPr>
          <w:rFonts w:ascii="PT Sans" w:hAnsi="PT Sans"/>
          <w:sz w:val="24"/>
          <w:szCs w:val="24"/>
          <w:lang w:val="ru-RU"/>
        </w:rPr>
        <w:t>е</w:t>
      </w:r>
      <w:r w:rsidRPr="00CE167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CE1677" w:rsidRDefault="00A67DA5" w:rsidP="004954E7">
      <w:pPr>
        <w:pStyle w:val="affff"/>
        <w:widowControl w:val="0"/>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Документы, составленные на ином языке</w:t>
      </w:r>
      <w:r w:rsidR="00772FAD" w:rsidRPr="00CE1677">
        <w:rPr>
          <w:rFonts w:ascii="PT Sans" w:hAnsi="PT Sans"/>
          <w:sz w:val="24"/>
          <w:szCs w:val="24"/>
          <w:lang w:val="ru-RU"/>
        </w:rPr>
        <w:t xml:space="preserve">, в отсутствие их </w:t>
      </w:r>
      <w:r w:rsidRPr="00CE1677">
        <w:rPr>
          <w:rFonts w:ascii="PT Sans" w:hAnsi="PT Sans"/>
          <w:sz w:val="24"/>
          <w:szCs w:val="24"/>
          <w:lang w:val="ru-RU"/>
        </w:rPr>
        <w:t>перевод</w:t>
      </w:r>
      <w:r w:rsidR="00772FAD" w:rsidRPr="00CE1677">
        <w:rPr>
          <w:rFonts w:ascii="PT Sans" w:hAnsi="PT Sans"/>
          <w:sz w:val="24"/>
          <w:szCs w:val="24"/>
          <w:lang w:val="ru-RU"/>
        </w:rPr>
        <w:t>а</w:t>
      </w:r>
      <w:r w:rsidRPr="00CE167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CE1677" w:rsidRDefault="00A67DA5" w:rsidP="004954E7">
      <w:pPr>
        <w:pStyle w:val="affff"/>
        <w:widowControl w:val="0"/>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 xml:space="preserve">В случае представления заявителем в составе заявки на ПКО документов, требующих </w:t>
      </w:r>
      <w:r w:rsidRPr="00CE1677">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CE1677" w:rsidRDefault="00A67DA5" w:rsidP="00763539">
      <w:pPr>
        <w:pStyle w:val="affff"/>
        <w:widowControl w:val="0"/>
        <w:numPr>
          <w:ilvl w:val="1"/>
          <w:numId w:val="48"/>
        </w:numPr>
        <w:tabs>
          <w:tab w:val="left" w:pos="1276"/>
        </w:tabs>
        <w:spacing w:line="312" w:lineRule="auto"/>
        <w:ind w:left="0" w:firstLine="709"/>
        <w:contextualSpacing/>
        <w:jc w:val="both"/>
        <w:rPr>
          <w:rFonts w:ascii="PT Sans" w:hAnsi="PT Sans"/>
          <w:sz w:val="24"/>
          <w:szCs w:val="24"/>
          <w:lang w:val="ru-RU"/>
        </w:rPr>
      </w:pPr>
      <w:r w:rsidRPr="00CE167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CE1677" w:rsidRDefault="00A67DA5" w:rsidP="00763539">
      <w:pPr>
        <w:pStyle w:val="affff"/>
        <w:widowControl w:val="0"/>
        <w:numPr>
          <w:ilvl w:val="1"/>
          <w:numId w:val="48"/>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CE1677">
        <w:rPr>
          <w:rFonts w:ascii="PT Sans" w:hAnsi="PT Sans"/>
          <w:sz w:val="24"/>
          <w:szCs w:val="24"/>
          <w:lang w:val="ru-RU"/>
        </w:rPr>
        <w:t xml:space="preserve"> с соблюдением требований, установленных п</w:t>
      </w:r>
      <w:r w:rsidR="001C4CC6" w:rsidRPr="00CE1677">
        <w:rPr>
          <w:rFonts w:ascii="PT Sans" w:hAnsi="PT Sans"/>
          <w:sz w:val="24"/>
          <w:szCs w:val="24"/>
          <w:lang w:val="ru-RU"/>
        </w:rPr>
        <w:t>унктом</w:t>
      </w:r>
      <w:r w:rsidR="00103FAC" w:rsidRPr="00CE1677">
        <w:rPr>
          <w:rFonts w:ascii="PT Sans" w:hAnsi="PT Sans"/>
          <w:sz w:val="24"/>
          <w:szCs w:val="24"/>
          <w:lang w:val="ru-RU"/>
        </w:rPr>
        <w:t xml:space="preserve"> 4.11</w:t>
      </w:r>
      <w:r w:rsidR="00BB0489" w:rsidRPr="00CE1677">
        <w:rPr>
          <w:rFonts w:ascii="PT Sans" w:hAnsi="PT Sans"/>
          <w:sz w:val="24"/>
          <w:szCs w:val="24"/>
          <w:lang w:val="ru-RU"/>
        </w:rPr>
        <w:t xml:space="preserve"> настоящего документа</w:t>
      </w:r>
      <w:r w:rsidRPr="00CE1677">
        <w:rPr>
          <w:rFonts w:ascii="PT Sans" w:hAnsi="PT Sans"/>
          <w:sz w:val="24"/>
          <w:szCs w:val="24"/>
          <w:lang w:val="ru-RU"/>
        </w:rPr>
        <w:t xml:space="preserve">. </w:t>
      </w:r>
      <w:r w:rsidR="00D026B9" w:rsidRPr="00CE1677">
        <w:rPr>
          <w:rFonts w:ascii="PT Sans" w:hAnsi="PT Sans"/>
          <w:sz w:val="24"/>
          <w:szCs w:val="24"/>
          <w:lang w:val="ru-RU"/>
        </w:rPr>
        <w:t>Д</w:t>
      </w:r>
      <w:r w:rsidRPr="00CE1677">
        <w:rPr>
          <w:rFonts w:ascii="PT Sans" w:hAnsi="PT Sans"/>
          <w:sz w:val="24"/>
          <w:szCs w:val="24"/>
          <w:lang w:val="ru-RU"/>
        </w:rPr>
        <w:t>окументы, полученные из уполномоченных органов</w:t>
      </w:r>
      <w:r w:rsidR="00783626" w:rsidRPr="00CE1677">
        <w:rPr>
          <w:rFonts w:ascii="PT Sans" w:hAnsi="PT Sans"/>
          <w:sz w:val="24"/>
          <w:szCs w:val="24"/>
          <w:lang w:val="ru-RU"/>
        </w:rPr>
        <w:t>,</w:t>
      </w:r>
      <w:r w:rsidRPr="00CE1677">
        <w:rPr>
          <w:rFonts w:ascii="PT Sans" w:hAnsi="PT Sans"/>
          <w:sz w:val="24"/>
          <w:szCs w:val="24"/>
          <w:lang w:val="ru-RU"/>
        </w:rPr>
        <w:t xml:space="preserve"> </w:t>
      </w:r>
      <w:r w:rsidR="00421B34" w:rsidRPr="00CE1677">
        <w:rPr>
          <w:rFonts w:ascii="PT Sans" w:hAnsi="PT Sans"/>
          <w:sz w:val="24"/>
          <w:szCs w:val="24"/>
          <w:lang w:val="ru-RU"/>
        </w:rPr>
        <w:t>пред</w:t>
      </w:r>
      <w:r w:rsidR="007731F0" w:rsidRPr="00CE1677">
        <w:rPr>
          <w:rFonts w:ascii="PT Sans" w:hAnsi="PT Sans"/>
          <w:sz w:val="24"/>
          <w:szCs w:val="24"/>
          <w:lang w:val="ru-RU"/>
        </w:rPr>
        <w:t>о</w:t>
      </w:r>
      <w:r w:rsidR="00421B34" w:rsidRPr="00CE1677">
        <w:rPr>
          <w:rFonts w:ascii="PT Sans" w:hAnsi="PT Sans"/>
          <w:sz w:val="24"/>
          <w:szCs w:val="24"/>
          <w:lang w:val="ru-RU"/>
        </w:rPr>
        <w:t xml:space="preserve">ставляются </w:t>
      </w:r>
      <w:r w:rsidRPr="00CE167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CE1677">
        <w:rPr>
          <w:rFonts w:ascii="PT Sans" w:hAnsi="PT Sans"/>
          <w:sz w:val="24"/>
          <w:szCs w:val="24"/>
          <w:lang w:val="ru-RU"/>
        </w:rPr>
        <w:t xml:space="preserve"> о</w:t>
      </w:r>
      <w:r w:rsidRPr="00CE1677">
        <w:rPr>
          <w:rFonts w:ascii="PT Sans" w:hAnsi="PT Sans"/>
          <w:sz w:val="24"/>
          <w:szCs w:val="24"/>
          <w:lang w:val="ru-RU"/>
        </w:rPr>
        <w:t xml:space="preserve"> </w:t>
      </w:r>
      <w:r w:rsidR="00D026B9" w:rsidRPr="00CE1677">
        <w:rPr>
          <w:rFonts w:ascii="PT Sans" w:hAnsi="PT Sans"/>
          <w:sz w:val="24"/>
          <w:szCs w:val="24"/>
          <w:lang w:val="ru-RU"/>
        </w:rPr>
        <w:t xml:space="preserve">подаче </w:t>
      </w:r>
      <w:r w:rsidRPr="00CE1677">
        <w:rPr>
          <w:rFonts w:ascii="PT Sans" w:hAnsi="PT Sans"/>
          <w:sz w:val="24"/>
          <w:szCs w:val="24"/>
          <w:lang w:val="ru-RU"/>
        </w:rPr>
        <w:t>заявок на ПКО в электронной форме посредством функционала электронных площадок, пред</w:t>
      </w:r>
      <w:r w:rsidR="00D026B9" w:rsidRPr="00CE1677">
        <w:rPr>
          <w:rFonts w:ascii="PT Sans" w:hAnsi="PT Sans"/>
          <w:sz w:val="24"/>
          <w:szCs w:val="24"/>
          <w:lang w:val="ru-RU"/>
        </w:rPr>
        <w:t>о</w:t>
      </w:r>
      <w:r w:rsidRPr="00CE1677">
        <w:rPr>
          <w:rFonts w:ascii="PT Sans" w:hAnsi="PT Sans"/>
          <w:sz w:val="24"/>
          <w:szCs w:val="24"/>
          <w:lang w:val="ru-RU"/>
        </w:rPr>
        <w:t>ставляются графические образы таких документов).</w:t>
      </w:r>
    </w:p>
    <w:p w:rsidR="00A67DA5" w:rsidRPr="00CE1677" w:rsidRDefault="00A67DA5" w:rsidP="00763539">
      <w:pPr>
        <w:pStyle w:val="affff"/>
        <w:widowControl w:val="0"/>
        <w:numPr>
          <w:ilvl w:val="1"/>
          <w:numId w:val="48"/>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CE167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документы должны быть составлены на листах формата А4</w:t>
      </w:r>
      <w:r w:rsidR="003760F9" w:rsidRPr="00CE167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CE1677">
        <w:rPr>
          <w:rFonts w:ascii="PT Sans" w:hAnsi="PT Sans"/>
          <w:sz w:val="24"/>
          <w:szCs w:val="24"/>
          <w:lang w:val="ru-RU"/>
        </w:rPr>
        <w:t>;</w:t>
      </w:r>
    </w:p>
    <w:p w:rsidR="00A67DA5" w:rsidRPr="00CE167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CE167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не допускается потоковое сканирование всего комплекта документов заявки на ПКО: количество файлов </w:t>
      </w:r>
      <w:r w:rsidR="00112116" w:rsidRPr="00CE1677">
        <w:rPr>
          <w:rFonts w:ascii="PT Sans" w:hAnsi="PT Sans"/>
          <w:sz w:val="24"/>
          <w:szCs w:val="24"/>
          <w:lang w:val="ru-RU"/>
        </w:rPr>
        <w:t xml:space="preserve">в скан-копиях </w:t>
      </w:r>
      <w:r w:rsidRPr="00CE1677">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CE1677"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CE1677"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CE1677">
        <w:rPr>
          <w:rFonts w:ascii="PT Sans" w:hAnsi="PT Sans"/>
          <w:sz w:val="24"/>
          <w:szCs w:val="24"/>
          <w:lang w:val="ru-RU"/>
        </w:rPr>
        <w:t xml:space="preserve">позволяющими </w:t>
      </w:r>
      <w:r w:rsidRPr="00CE1677">
        <w:rPr>
          <w:rFonts w:ascii="PT Sans" w:hAnsi="PT Sans"/>
          <w:sz w:val="24"/>
          <w:szCs w:val="24"/>
          <w:lang w:val="ru-RU"/>
        </w:rPr>
        <w:t>однозначно интерпретировать представленную информацию</w:t>
      </w:r>
      <w:r w:rsidR="00D3716C" w:rsidRPr="00CE1677">
        <w:rPr>
          <w:rFonts w:ascii="PT Sans" w:hAnsi="PT Sans"/>
          <w:sz w:val="24"/>
          <w:szCs w:val="24"/>
          <w:lang w:val="ru-RU"/>
        </w:rPr>
        <w:t>.</w:t>
      </w:r>
    </w:p>
    <w:p w:rsidR="00A67DA5" w:rsidRPr="00CE1677" w:rsidRDefault="00A67DA5" w:rsidP="00763539">
      <w:pPr>
        <w:pStyle w:val="affff"/>
        <w:widowControl w:val="0"/>
        <w:numPr>
          <w:ilvl w:val="1"/>
          <w:numId w:val="48"/>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CE1677" w:rsidRDefault="00A67DA5" w:rsidP="00763539">
      <w:pPr>
        <w:pStyle w:val="affff"/>
        <w:widowControl w:val="0"/>
        <w:numPr>
          <w:ilvl w:val="1"/>
          <w:numId w:val="48"/>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CE1677"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CE1677">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CE1677">
        <w:rPr>
          <w:rFonts w:ascii="PT Sans" w:eastAsia="MS Mincho" w:hAnsi="PT Sans"/>
          <w:b/>
          <w:sz w:val="28"/>
          <w:szCs w:val="28"/>
          <w:lang w:val="ru-RU"/>
        </w:rPr>
        <w:t>проверки</w:t>
      </w:r>
      <w:r w:rsidRPr="00CE1677">
        <w:rPr>
          <w:rFonts w:ascii="PT Sans" w:eastAsia="MS Mincho" w:hAnsi="PT Sans"/>
          <w:b/>
          <w:sz w:val="28"/>
          <w:szCs w:val="28"/>
          <w:lang w:val="ru-RU"/>
        </w:rPr>
        <w:t xml:space="preserve"> </w:t>
      </w:r>
    </w:p>
    <w:p w:rsidR="00493D12" w:rsidRPr="00CE1677" w:rsidRDefault="003711ED" w:rsidP="00763539">
      <w:pPr>
        <w:pStyle w:val="affff"/>
        <w:numPr>
          <w:ilvl w:val="1"/>
          <w:numId w:val="47"/>
        </w:numPr>
        <w:tabs>
          <w:tab w:val="left" w:pos="1276"/>
        </w:tabs>
        <w:spacing w:line="312" w:lineRule="auto"/>
        <w:ind w:left="0" w:firstLine="709"/>
        <w:jc w:val="both"/>
        <w:rPr>
          <w:rFonts w:ascii="PT Sans" w:hAnsi="PT Sans"/>
          <w:sz w:val="24"/>
          <w:szCs w:val="24"/>
          <w:lang w:val="ru-RU"/>
        </w:rPr>
      </w:pPr>
      <w:r w:rsidRPr="00CE1677">
        <w:rPr>
          <w:rFonts w:ascii="PT Sans" w:hAnsi="PT Sans"/>
          <w:sz w:val="24"/>
          <w:szCs w:val="24"/>
          <w:lang w:val="ru-RU"/>
        </w:rPr>
        <w:t>Проверка заявителя</w:t>
      </w:r>
      <w:r w:rsidR="00170EB3" w:rsidRPr="00CE1677">
        <w:rPr>
          <w:rFonts w:ascii="PT Sans" w:hAnsi="PT Sans"/>
          <w:sz w:val="24"/>
          <w:szCs w:val="24"/>
          <w:lang w:val="ru-RU"/>
        </w:rPr>
        <w:t xml:space="preserve"> </w:t>
      </w:r>
      <w:r w:rsidRPr="00CE1677">
        <w:rPr>
          <w:rFonts w:ascii="PT Sans" w:hAnsi="PT Sans"/>
          <w:sz w:val="24"/>
          <w:szCs w:val="24"/>
          <w:lang w:val="ru-RU"/>
        </w:rPr>
        <w:t>осуществляется группой проверки с посещением места нахождения заявителя</w:t>
      </w:r>
      <w:r w:rsidR="00B93B4E" w:rsidRPr="00CE1677">
        <w:rPr>
          <w:rFonts w:ascii="PT Sans" w:hAnsi="PT Sans"/>
          <w:sz w:val="24"/>
          <w:szCs w:val="24"/>
          <w:lang w:val="ru-RU"/>
        </w:rPr>
        <w:t xml:space="preserve"> и</w:t>
      </w:r>
      <w:r w:rsidRPr="00CE1677">
        <w:rPr>
          <w:rFonts w:ascii="PT Sans" w:hAnsi="PT Sans"/>
          <w:sz w:val="24"/>
          <w:szCs w:val="24"/>
          <w:lang w:val="ru-RU"/>
        </w:rPr>
        <w:t xml:space="preserve"> его производственных баз в соответствии с программой проверки.</w:t>
      </w:r>
      <w:r w:rsidR="00430C84" w:rsidRPr="00CE1677">
        <w:rPr>
          <w:rFonts w:ascii="PT Sans" w:hAnsi="PT Sans"/>
          <w:sz w:val="24"/>
          <w:szCs w:val="24"/>
          <w:lang w:val="ru-RU"/>
        </w:rPr>
        <w:t xml:space="preserve"> </w:t>
      </w:r>
    </w:p>
    <w:p w:rsidR="00493D12" w:rsidRPr="00CE1677" w:rsidRDefault="00D9567C"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Для организации проверки </w:t>
      </w:r>
      <w:r w:rsidR="00D43576" w:rsidRPr="00CE1677">
        <w:rPr>
          <w:rFonts w:ascii="PT Sans" w:hAnsi="PT Sans"/>
          <w:sz w:val="24"/>
          <w:szCs w:val="24"/>
          <w:lang w:val="ru-RU"/>
        </w:rPr>
        <w:t>о</w:t>
      </w:r>
      <w:r w:rsidR="003711ED" w:rsidRPr="00CE1677">
        <w:rPr>
          <w:rFonts w:ascii="PT Sans" w:hAnsi="PT Sans"/>
          <w:sz w:val="24"/>
          <w:szCs w:val="24"/>
          <w:lang w:val="ru-RU"/>
        </w:rPr>
        <w:t>рганизатор ПКО направляет:</w:t>
      </w:r>
    </w:p>
    <w:p w:rsidR="00493D12" w:rsidRPr="00CE1677"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CE1677">
        <w:rPr>
          <w:rFonts w:ascii="PT Sans" w:hAnsi="PT Sans"/>
          <w:sz w:val="24"/>
          <w:szCs w:val="24"/>
          <w:lang w:val="ru-RU"/>
        </w:rPr>
        <w:t>периода</w:t>
      </w:r>
      <w:r w:rsidRPr="00CE1677">
        <w:rPr>
          <w:rFonts w:ascii="PT Sans" w:hAnsi="PT Sans"/>
          <w:sz w:val="24"/>
          <w:szCs w:val="24"/>
          <w:lang w:val="ru-RU"/>
        </w:rPr>
        <w:t xml:space="preserve"> проверки и ОСТ, котор</w:t>
      </w:r>
      <w:r w:rsidR="00407E7D" w:rsidRPr="00CE1677">
        <w:rPr>
          <w:rFonts w:ascii="PT Sans" w:hAnsi="PT Sans"/>
          <w:sz w:val="24"/>
          <w:szCs w:val="24"/>
          <w:lang w:val="ru-RU"/>
        </w:rPr>
        <w:t>ой поручено проведение проверки</w:t>
      </w:r>
      <w:r w:rsidRPr="00CE1677">
        <w:rPr>
          <w:rFonts w:ascii="PT Sans" w:hAnsi="PT Sans"/>
          <w:sz w:val="24"/>
          <w:szCs w:val="24"/>
          <w:lang w:val="ru-RU"/>
        </w:rPr>
        <w:t>;</w:t>
      </w:r>
    </w:p>
    <w:p w:rsidR="00493D12" w:rsidRPr="00CE1677"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CE1677">
        <w:rPr>
          <w:rFonts w:ascii="PT Sans" w:hAnsi="PT Sans"/>
          <w:sz w:val="24"/>
          <w:szCs w:val="24"/>
          <w:lang w:val="ru-RU"/>
        </w:rPr>
        <w:t>в адрес ОСТ</w:t>
      </w:r>
      <w:r w:rsidR="00A62795" w:rsidRPr="00CE1677">
        <w:rPr>
          <w:rFonts w:ascii="PT Sans" w:hAnsi="PT Sans"/>
          <w:sz w:val="24"/>
          <w:szCs w:val="24"/>
          <w:lang w:val="ru-RU"/>
        </w:rPr>
        <w:t>,</w:t>
      </w:r>
      <w:r w:rsidRPr="00CE1677">
        <w:rPr>
          <w:rFonts w:ascii="PT Sans" w:hAnsi="PT Sans"/>
          <w:sz w:val="24"/>
          <w:szCs w:val="24"/>
          <w:lang w:val="ru-RU"/>
        </w:rPr>
        <w:t xml:space="preserve"> </w:t>
      </w:r>
      <w:r w:rsidR="00A62795" w:rsidRPr="00CE1677">
        <w:rPr>
          <w:rFonts w:ascii="PT Sans" w:hAnsi="PT Sans"/>
          <w:sz w:val="24"/>
          <w:szCs w:val="24"/>
          <w:lang w:val="ru-RU"/>
        </w:rPr>
        <w:t xml:space="preserve">которой поручается проведение проверки заявителя, </w:t>
      </w:r>
      <w:r w:rsidR="001F5CAC" w:rsidRPr="00CE1677">
        <w:rPr>
          <w:rFonts w:ascii="PT Sans" w:hAnsi="PT Sans"/>
          <w:sz w:val="24"/>
          <w:szCs w:val="24"/>
          <w:lang w:val="ru-RU"/>
        </w:rPr>
        <w:t>письмо (</w:t>
      </w:r>
      <w:r w:rsidRPr="00CE1677">
        <w:rPr>
          <w:rFonts w:ascii="PT Sans" w:hAnsi="PT Sans"/>
          <w:sz w:val="24"/>
          <w:szCs w:val="24"/>
          <w:lang w:val="ru-RU"/>
        </w:rPr>
        <w:t>указание</w:t>
      </w:r>
      <w:r w:rsidR="001F5CAC" w:rsidRPr="00CE1677">
        <w:rPr>
          <w:rFonts w:ascii="PT Sans" w:hAnsi="PT Sans"/>
          <w:sz w:val="24"/>
          <w:szCs w:val="24"/>
          <w:lang w:val="ru-RU"/>
        </w:rPr>
        <w:t>)</w:t>
      </w:r>
      <w:r w:rsidRPr="00CE1677">
        <w:rPr>
          <w:rFonts w:ascii="PT Sans" w:hAnsi="PT Sans"/>
          <w:sz w:val="24"/>
          <w:szCs w:val="24"/>
          <w:lang w:val="ru-RU"/>
        </w:rPr>
        <w:t xml:space="preserve"> о необходимости проведения проверки заявителя</w:t>
      </w:r>
      <w:r w:rsidR="00A60DA9" w:rsidRPr="00CE1677">
        <w:rPr>
          <w:rFonts w:ascii="PT Sans" w:hAnsi="PT Sans"/>
          <w:sz w:val="24"/>
          <w:szCs w:val="24"/>
          <w:lang w:val="ru-RU"/>
        </w:rPr>
        <w:t xml:space="preserve"> </w:t>
      </w:r>
      <w:r w:rsidR="009D7720" w:rsidRPr="00CE1677">
        <w:rPr>
          <w:rFonts w:ascii="PT Sans" w:hAnsi="PT Sans"/>
          <w:sz w:val="24"/>
          <w:szCs w:val="24"/>
          <w:lang w:val="ru-RU"/>
        </w:rPr>
        <w:t xml:space="preserve">с приложением </w:t>
      </w:r>
      <w:r w:rsidR="00CE6847" w:rsidRPr="00CE1677">
        <w:rPr>
          <w:rFonts w:ascii="PT Sans" w:hAnsi="PT Sans"/>
          <w:sz w:val="24"/>
          <w:szCs w:val="24"/>
          <w:lang w:val="ru-RU"/>
        </w:rPr>
        <w:t xml:space="preserve">комплекта </w:t>
      </w:r>
      <w:r w:rsidR="00B7232C" w:rsidRPr="00CE1677">
        <w:rPr>
          <w:rFonts w:ascii="PT Sans" w:hAnsi="PT Sans"/>
          <w:sz w:val="24"/>
          <w:szCs w:val="24"/>
          <w:lang w:val="ru-RU"/>
        </w:rPr>
        <w:t xml:space="preserve">документов и </w:t>
      </w:r>
      <w:r w:rsidR="009D7720" w:rsidRPr="00CE1677">
        <w:rPr>
          <w:rFonts w:ascii="PT Sans" w:hAnsi="PT Sans"/>
          <w:sz w:val="24"/>
          <w:szCs w:val="24"/>
          <w:lang w:val="ru-RU"/>
        </w:rPr>
        <w:t>результатов проверки</w:t>
      </w:r>
      <w:r w:rsidR="00613CEE" w:rsidRPr="00CE1677">
        <w:rPr>
          <w:rFonts w:ascii="PT Sans" w:hAnsi="PT Sans"/>
          <w:sz w:val="24"/>
          <w:szCs w:val="24"/>
          <w:lang w:val="ru-RU"/>
        </w:rPr>
        <w:t xml:space="preserve"> заявки на ПКО</w:t>
      </w:r>
      <w:r w:rsidR="009D7720" w:rsidRPr="00CE1677">
        <w:rPr>
          <w:rFonts w:ascii="PT Sans" w:hAnsi="PT Sans"/>
          <w:sz w:val="24"/>
          <w:szCs w:val="24"/>
          <w:lang w:val="ru-RU"/>
        </w:rPr>
        <w:t>.</w:t>
      </w:r>
      <w:r w:rsidR="00A60DA9" w:rsidRPr="00CE1677">
        <w:rPr>
          <w:rFonts w:ascii="PT Sans" w:hAnsi="PT Sans"/>
          <w:sz w:val="24"/>
          <w:szCs w:val="24"/>
          <w:lang w:val="ru-RU"/>
        </w:rPr>
        <w:t xml:space="preserve"> </w:t>
      </w:r>
    </w:p>
    <w:p w:rsidR="00493D12" w:rsidRPr="00CE1677" w:rsidRDefault="00D80312"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Заявитель в течение 2 рабочих дней </w:t>
      </w:r>
      <w:r w:rsidR="00421B34" w:rsidRPr="00CE1677">
        <w:rPr>
          <w:rFonts w:ascii="PT Sans" w:hAnsi="PT Sans"/>
          <w:sz w:val="24"/>
          <w:szCs w:val="24"/>
          <w:lang w:val="ru-RU"/>
        </w:rPr>
        <w:t>с даты</w:t>
      </w:r>
      <w:r w:rsidRPr="00CE167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CE1677">
        <w:rPr>
          <w:rFonts w:ascii="PT Sans" w:hAnsi="PT Sans"/>
          <w:sz w:val="24"/>
          <w:szCs w:val="24"/>
          <w:lang w:val="ru-RU"/>
        </w:rPr>
        <w:t xml:space="preserve"> в уведомлении</w:t>
      </w:r>
      <w:r w:rsidRPr="00CE1677">
        <w:rPr>
          <w:rFonts w:ascii="PT Sans" w:hAnsi="PT Sans"/>
          <w:sz w:val="24"/>
          <w:szCs w:val="24"/>
          <w:lang w:val="ru-RU"/>
        </w:rPr>
        <w:t xml:space="preserve"> сроки, в т. ч. о готовности </w:t>
      </w:r>
      <w:r w:rsidR="00732974" w:rsidRPr="00CE1677">
        <w:rPr>
          <w:rFonts w:ascii="PT Sans" w:hAnsi="PT Sans"/>
          <w:sz w:val="24"/>
          <w:szCs w:val="24"/>
          <w:lang w:val="ru-RU"/>
        </w:rPr>
        <w:t xml:space="preserve">предоставить </w:t>
      </w:r>
      <w:r w:rsidRPr="00CE1677">
        <w:rPr>
          <w:rFonts w:ascii="PT Sans" w:hAnsi="PT Sans"/>
          <w:sz w:val="24"/>
          <w:szCs w:val="24"/>
          <w:lang w:val="ru-RU"/>
        </w:rPr>
        <w:t xml:space="preserve">группе проверки </w:t>
      </w:r>
      <w:r w:rsidR="00732974" w:rsidRPr="00CE1677">
        <w:rPr>
          <w:rFonts w:ascii="PT Sans" w:hAnsi="PT Sans"/>
          <w:sz w:val="24"/>
          <w:szCs w:val="24"/>
          <w:lang w:val="ru-RU"/>
        </w:rPr>
        <w:t xml:space="preserve">документы </w:t>
      </w:r>
      <w:r w:rsidR="00BD3ABE" w:rsidRPr="00CE1677">
        <w:rPr>
          <w:rFonts w:ascii="PT Sans" w:hAnsi="PT Sans"/>
          <w:sz w:val="24"/>
          <w:szCs w:val="24"/>
          <w:lang w:val="ru-RU"/>
        </w:rPr>
        <w:t>и продемонстрировать работоспособность стенда</w:t>
      </w:r>
      <w:r w:rsidR="00A51B36" w:rsidRPr="00CE1677">
        <w:rPr>
          <w:rFonts w:ascii="PT Sans" w:hAnsi="PT Sans"/>
          <w:sz w:val="24"/>
          <w:szCs w:val="24"/>
          <w:lang w:val="ru-RU"/>
        </w:rPr>
        <w:t xml:space="preserve"> (</w:t>
      </w:r>
      <w:r w:rsidR="0063044E" w:rsidRPr="00CE1677">
        <w:rPr>
          <w:rFonts w:ascii="PT Sans" w:hAnsi="PT Sans"/>
          <w:sz w:val="24"/>
          <w:szCs w:val="24"/>
          <w:lang w:val="ru-RU"/>
        </w:rPr>
        <w:t xml:space="preserve">если </w:t>
      </w:r>
      <w:r w:rsidR="00D64FD7" w:rsidRPr="00CE1677">
        <w:rPr>
          <w:rFonts w:ascii="PT Sans" w:hAnsi="PT Sans"/>
          <w:sz w:val="24"/>
          <w:szCs w:val="24"/>
          <w:lang w:val="ru-RU"/>
        </w:rPr>
        <w:t>предусмотрено)</w:t>
      </w:r>
      <w:r w:rsidR="00BD3ABE" w:rsidRPr="00CE1677">
        <w:rPr>
          <w:rFonts w:ascii="PT Sans" w:hAnsi="PT Sans"/>
          <w:sz w:val="24"/>
          <w:szCs w:val="24"/>
          <w:lang w:val="ru-RU"/>
        </w:rPr>
        <w:t xml:space="preserve"> </w:t>
      </w:r>
      <w:r w:rsidRPr="00CE1677">
        <w:rPr>
          <w:rFonts w:ascii="PT Sans" w:hAnsi="PT Sans"/>
          <w:sz w:val="24"/>
          <w:szCs w:val="24"/>
          <w:lang w:val="ru-RU"/>
        </w:rPr>
        <w:t xml:space="preserve">в соответствии с требованиями программы проверки </w:t>
      </w:r>
      <w:r w:rsidR="00BD3ABE" w:rsidRPr="00CE1677">
        <w:rPr>
          <w:rFonts w:ascii="PT Sans" w:hAnsi="PT Sans"/>
          <w:sz w:val="24"/>
          <w:szCs w:val="24"/>
          <w:lang w:val="ru-RU"/>
        </w:rPr>
        <w:t xml:space="preserve">и </w:t>
      </w:r>
      <w:r w:rsidRPr="00CE1677">
        <w:rPr>
          <w:rFonts w:ascii="PT Sans" w:hAnsi="PT Sans"/>
          <w:sz w:val="24"/>
          <w:szCs w:val="24"/>
          <w:lang w:val="ru-RU"/>
        </w:rPr>
        <w:t>в указанные сроки</w:t>
      </w:r>
      <w:r w:rsidR="003711ED" w:rsidRPr="00CE1677">
        <w:rPr>
          <w:rFonts w:ascii="PT Sans" w:hAnsi="PT Sans"/>
          <w:sz w:val="24"/>
          <w:szCs w:val="24"/>
          <w:lang w:val="ru-RU"/>
        </w:rPr>
        <w:t>.</w:t>
      </w:r>
    </w:p>
    <w:p w:rsidR="005C03D0" w:rsidRPr="00CE1677" w:rsidRDefault="003711ED"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После получения от организатора ПКО </w:t>
      </w:r>
      <w:r w:rsidR="008A5BA8" w:rsidRPr="00CE1677">
        <w:rPr>
          <w:rFonts w:ascii="PT Sans" w:hAnsi="PT Sans"/>
          <w:sz w:val="24"/>
          <w:szCs w:val="24"/>
          <w:lang w:val="ru-RU"/>
        </w:rPr>
        <w:t xml:space="preserve">писем </w:t>
      </w:r>
      <w:r w:rsidRPr="00CE1677">
        <w:rPr>
          <w:rFonts w:ascii="PT Sans" w:hAnsi="PT Sans"/>
          <w:sz w:val="24"/>
          <w:szCs w:val="24"/>
          <w:lang w:val="ru-RU"/>
        </w:rPr>
        <w:t>о проведении проверки</w:t>
      </w:r>
      <w:r w:rsidR="005C03D0" w:rsidRPr="00CE1677">
        <w:rPr>
          <w:rFonts w:ascii="PT Sans" w:hAnsi="PT Sans"/>
          <w:sz w:val="24"/>
          <w:szCs w:val="24"/>
          <w:lang w:val="ru-RU"/>
        </w:rPr>
        <w:t>:</w:t>
      </w:r>
    </w:p>
    <w:p w:rsidR="005C03D0" w:rsidRPr="00CE1677" w:rsidRDefault="00D3716C" w:rsidP="00063DD0">
      <w:pPr>
        <w:pStyle w:val="affff"/>
        <w:tabs>
          <w:tab w:val="num" w:pos="284"/>
          <w:tab w:val="left" w:pos="709"/>
          <w:tab w:val="num" w:pos="1495"/>
        </w:tabs>
        <w:spacing w:line="360" w:lineRule="auto"/>
        <w:ind w:left="0" w:firstLine="709"/>
        <w:jc w:val="both"/>
        <w:rPr>
          <w:rFonts w:ascii="PT Sans" w:hAnsi="PT Sans"/>
          <w:sz w:val="24"/>
          <w:szCs w:val="24"/>
          <w:lang w:val="ru-RU"/>
        </w:rPr>
      </w:pPr>
      <w:r w:rsidRPr="00CE1677">
        <w:rPr>
          <w:rFonts w:ascii="PT Sans" w:hAnsi="PT Sans"/>
          <w:sz w:val="24"/>
          <w:szCs w:val="24"/>
          <w:lang w:val="ru-RU"/>
        </w:rPr>
        <w:t>5</w:t>
      </w:r>
      <w:r w:rsidR="005C03D0" w:rsidRPr="00CE1677">
        <w:rPr>
          <w:rFonts w:ascii="PT Sans" w:hAnsi="PT Sans"/>
          <w:sz w:val="24"/>
          <w:szCs w:val="24"/>
          <w:lang w:val="ru-RU"/>
        </w:rPr>
        <w:t>.</w:t>
      </w:r>
      <w:r w:rsidR="0074766C" w:rsidRPr="00CE1677">
        <w:rPr>
          <w:rFonts w:ascii="PT Sans" w:hAnsi="PT Sans"/>
          <w:sz w:val="24"/>
          <w:szCs w:val="24"/>
          <w:lang w:val="ru-RU"/>
        </w:rPr>
        <w:t>4</w:t>
      </w:r>
      <w:r w:rsidR="005C03D0" w:rsidRPr="00CE1677">
        <w:rPr>
          <w:rFonts w:ascii="PT Sans" w:hAnsi="PT Sans"/>
          <w:sz w:val="24"/>
          <w:szCs w:val="24"/>
          <w:lang w:val="ru-RU"/>
        </w:rPr>
        <w:t>.1</w:t>
      </w:r>
      <w:r w:rsidR="003711ED" w:rsidRPr="00CE1677">
        <w:rPr>
          <w:rFonts w:ascii="PT Sans" w:hAnsi="PT Sans"/>
          <w:sz w:val="24"/>
          <w:szCs w:val="24"/>
          <w:lang w:val="ru-RU"/>
        </w:rPr>
        <w:t xml:space="preserve"> </w:t>
      </w:r>
      <w:r w:rsidR="005C03D0" w:rsidRPr="00CE167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CE1677"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CE1677">
        <w:rPr>
          <w:rFonts w:ascii="PT Sans" w:hAnsi="PT Sans"/>
          <w:sz w:val="24"/>
          <w:szCs w:val="24"/>
          <w:lang w:val="ru-RU"/>
        </w:rPr>
        <w:t>5</w:t>
      </w:r>
      <w:r w:rsidR="005C03D0" w:rsidRPr="00CE1677">
        <w:rPr>
          <w:rFonts w:ascii="PT Sans" w:hAnsi="PT Sans"/>
          <w:sz w:val="24"/>
          <w:szCs w:val="24"/>
          <w:lang w:val="ru-RU"/>
        </w:rPr>
        <w:t>.</w:t>
      </w:r>
      <w:r w:rsidR="0074766C" w:rsidRPr="00CE1677">
        <w:rPr>
          <w:rFonts w:ascii="PT Sans" w:hAnsi="PT Sans"/>
          <w:sz w:val="24"/>
          <w:szCs w:val="24"/>
          <w:lang w:val="ru-RU"/>
        </w:rPr>
        <w:t>4</w:t>
      </w:r>
      <w:r w:rsidR="005C03D0" w:rsidRPr="00CE1677">
        <w:rPr>
          <w:rFonts w:ascii="PT Sans" w:hAnsi="PT Sans"/>
          <w:sz w:val="24"/>
          <w:szCs w:val="24"/>
          <w:lang w:val="ru-RU"/>
        </w:rPr>
        <w:t xml:space="preserve">.2 </w:t>
      </w:r>
      <w:r w:rsidR="003711ED" w:rsidRPr="00CE1677">
        <w:rPr>
          <w:rFonts w:ascii="PT Sans" w:hAnsi="PT Sans"/>
          <w:sz w:val="24"/>
          <w:szCs w:val="24"/>
          <w:lang w:val="ru-RU"/>
        </w:rPr>
        <w:t xml:space="preserve">ОСТ </w:t>
      </w:r>
      <w:r w:rsidR="0074766C" w:rsidRPr="00CE1677">
        <w:rPr>
          <w:rFonts w:ascii="PT Sans" w:hAnsi="PT Sans"/>
          <w:sz w:val="24"/>
          <w:szCs w:val="24"/>
          <w:lang w:val="ru-RU"/>
        </w:rPr>
        <w:t>в</w:t>
      </w:r>
      <w:r w:rsidR="00A60670" w:rsidRPr="00CE1677">
        <w:rPr>
          <w:rFonts w:ascii="PT Sans" w:hAnsi="PT Sans"/>
          <w:sz w:val="24"/>
          <w:szCs w:val="24"/>
          <w:lang w:val="ru-RU"/>
        </w:rPr>
        <w:t xml:space="preserve"> течени</w:t>
      </w:r>
      <w:r w:rsidR="004906C3" w:rsidRPr="00CE1677">
        <w:rPr>
          <w:rFonts w:ascii="PT Sans" w:hAnsi="PT Sans"/>
          <w:sz w:val="24"/>
          <w:szCs w:val="24"/>
          <w:lang w:val="ru-RU"/>
        </w:rPr>
        <w:t>е</w:t>
      </w:r>
      <w:r w:rsidR="00A60670" w:rsidRPr="00CE1677">
        <w:rPr>
          <w:rFonts w:ascii="PT Sans" w:hAnsi="PT Sans"/>
          <w:sz w:val="24"/>
          <w:szCs w:val="24"/>
          <w:lang w:val="ru-RU"/>
        </w:rPr>
        <w:t xml:space="preserve"> </w:t>
      </w:r>
      <w:r w:rsidR="005C29B7" w:rsidRPr="00CE1677">
        <w:rPr>
          <w:rFonts w:ascii="PT Sans" w:hAnsi="PT Sans"/>
          <w:sz w:val="24"/>
          <w:szCs w:val="24"/>
          <w:lang w:val="ru-RU"/>
        </w:rPr>
        <w:t>8 рабочих</w:t>
      </w:r>
      <w:r w:rsidR="00A60670" w:rsidRPr="00CE167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CE1677">
        <w:rPr>
          <w:rFonts w:ascii="PT Sans" w:hAnsi="PT Sans"/>
          <w:sz w:val="24"/>
          <w:szCs w:val="24"/>
          <w:lang w:val="ru-RU"/>
        </w:rPr>
        <w:t xml:space="preserve"> </w:t>
      </w:r>
      <w:r w:rsidR="003711ED" w:rsidRPr="00CE1677">
        <w:rPr>
          <w:rFonts w:ascii="PT Sans" w:hAnsi="PT Sans"/>
          <w:sz w:val="24"/>
          <w:szCs w:val="24"/>
          <w:lang w:val="ru-RU"/>
        </w:rPr>
        <w:t xml:space="preserve">обеспечивает: </w:t>
      </w:r>
    </w:p>
    <w:p w:rsidR="0064206F" w:rsidRPr="00CE1677"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формирование приказом ОСТ </w:t>
      </w:r>
      <w:r w:rsidR="00B93B4E" w:rsidRPr="00CE1677">
        <w:rPr>
          <w:rFonts w:ascii="PT Sans" w:hAnsi="PT Sans"/>
          <w:sz w:val="24"/>
          <w:szCs w:val="24"/>
          <w:lang w:val="ru-RU"/>
        </w:rPr>
        <w:t>групп</w:t>
      </w:r>
      <w:r w:rsidR="00CA22B3" w:rsidRPr="00CE1677">
        <w:rPr>
          <w:rFonts w:ascii="PT Sans" w:hAnsi="PT Sans"/>
          <w:sz w:val="24"/>
          <w:szCs w:val="24"/>
          <w:lang w:val="ru-RU"/>
        </w:rPr>
        <w:t>ы</w:t>
      </w:r>
      <w:r w:rsidR="00B93B4E" w:rsidRPr="00CE1677">
        <w:rPr>
          <w:rFonts w:ascii="PT Sans" w:hAnsi="PT Sans"/>
          <w:sz w:val="24"/>
          <w:szCs w:val="24"/>
          <w:lang w:val="ru-RU"/>
        </w:rPr>
        <w:t xml:space="preserve"> </w:t>
      </w:r>
      <w:r w:rsidRPr="00CE1677">
        <w:rPr>
          <w:rFonts w:ascii="PT Sans" w:hAnsi="PT Sans"/>
          <w:sz w:val="24"/>
          <w:szCs w:val="24"/>
          <w:lang w:val="ru-RU"/>
        </w:rPr>
        <w:t>проверки</w:t>
      </w:r>
      <w:r w:rsidR="007E238C" w:rsidRPr="00CE1677">
        <w:rPr>
          <w:rFonts w:ascii="PT Sans" w:hAnsi="PT Sans"/>
          <w:sz w:val="24"/>
          <w:szCs w:val="24"/>
          <w:lang w:val="ru-RU"/>
        </w:rPr>
        <w:t xml:space="preserve"> (</w:t>
      </w:r>
      <w:r w:rsidRPr="00CE1677">
        <w:rPr>
          <w:rFonts w:ascii="PT Sans" w:hAnsi="PT Sans"/>
          <w:sz w:val="24"/>
          <w:szCs w:val="24"/>
          <w:lang w:val="ru-RU"/>
        </w:rPr>
        <w:t xml:space="preserve">в приказе, в том числе, указывается </w:t>
      </w:r>
      <w:r w:rsidR="003A4963" w:rsidRPr="00CE1677">
        <w:rPr>
          <w:rFonts w:ascii="PT Sans" w:hAnsi="PT Sans"/>
          <w:sz w:val="24"/>
          <w:szCs w:val="24"/>
          <w:lang w:val="ru-RU"/>
        </w:rPr>
        <w:t xml:space="preserve">на </w:t>
      </w:r>
      <w:r w:rsidRPr="00CE1677">
        <w:rPr>
          <w:rFonts w:ascii="PT Sans" w:hAnsi="PT Sans"/>
          <w:sz w:val="24"/>
          <w:szCs w:val="24"/>
          <w:lang w:val="ru-RU"/>
        </w:rPr>
        <w:t>персональн</w:t>
      </w:r>
      <w:r w:rsidR="003A4963" w:rsidRPr="00CE1677">
        <w:rPr>
          <w:rFonts w:ascii="PT Sans" w:hAnsi="PT Sans"/>
          <w:sz w:val="24"/>
          <w:szCs w:val="24"/>
          <w:lang w:val="ru-RU"/>
        </w:rPr>
        <w:t>ую</w:t>
      </w:r>
      <w:r w:rsidRPr="00CE1677">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CE1677">
        <w:rPr>
          <w:rFonts w:ascii="PT Sans" w:hAnsi="PT Sans"/>
          <w:sz w:val="24"/>
          <w:szCs w:val="24"/>
          <w:lang w:val="ru-RU"/>
        </w:rPr>
        <w:t>отраженных</w:t>
      </w:r>
      <w:r w:rsidRPr="00CE1677">
        <w:rPr>
          <w:rFonts w:ascii="PT Sans" w:hAnsi="PT Sans"/>
          <w:sz w:val="24"/>
          <w:szCs w:val="24"/>
          <w:lang w:val="ru-RU"/>
        </w:rPr>
        <w:t xml:space="preserve"> в акте проверки заявителя</w:t>
      </w:r>
      <w:r w:rsidR="007E238C" w:rsidRPr="00CE1677">
        <w:rPr>
          <w:rFonts w:ascii="PT Sans" w:hAnsi="PT Sans"/>
          <w:sz w:val="24"/>
          <w:szCs w:val="24"/>
          <w:lang w:val="ru-RU"/>
        </w:rPr>
        <w:t>)</w:t>
      </w:r>
      <w:r w:rsidRPr="00CE1677">
        <w:rPr>
          <w:rFonts w:ascii="PT Sans" w:hAnsi="PT Sans"/>
          <w:sz w:val="24"/>
          <w:szCs w:val="24"/>
          <w:lang w:val="ru-RU"/>
        </w:rPr>
        <w:t>;</w:t>
      </w:r>
    </w:p>
    <w:p w:rsidR="0064206F" w:rsidRPr="00CE1677"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направление заявителю уведомления о проведении проверки с указанием </w:t>
      </w:r>
      <w:r w:rsidR="0064206F" w:rsidRPr="00CE1677">
        <w:rPr>
          <w:rFonts w:ascii="PT Sans" w:hAnsi="PT Sans"/>
          <w:sz w:val="24"/>
          <w:szCs w:val="24"/>
          <w:lang w:val="ru-RU"/>
        </w:rPr>
        <w:t>состав</w:t>
      </w:r>
      <w:r w:rsidRPr="00CE1677">
        <w:rPr>
          <w:rFonts w:ascii="PT Sans" w:hAnsi="PT Sans"/>
          <w:sz w:val="24"/>
          <w:szCs w:val="24"/>
          <w:lang w:val="ru-RU"/>
        </w:rPr>
        <w:t>а</w:t>
      </w:r>
      <w:r w:rsidR="0064206F" w:rsidRPr="00CE1677">
        <w:rPr>
          <w:rFonts w:ascii="PT Sans" w:hAnsi="PT Sans"/>
          <w:sz w:val="24"/>
          <w:szCs w:val="24"/>
          <w:lang w:val="ru-RU"/>
        </w:rPr>
        <w:t xml:space="preserve"> группы проверки</w:t>
      </w:r>
      <w:r w:rsidRPr="00CE1677">
        <w:rPr>
          <w:rFonts w:ascii="PT Sans" w:hAnsi="PT Sans"/>
          <w:sz w:val="24"/>
          <w:szCs w:val="24"/>
          <w:lang w:val="ru-RU"/>
        </w:rPr>
        <w:t>,</w:t>
      </w:r>
      <w:r w:rsidR="0064206F" w:rsidRPr="00CE1677">
        <w:rPr>
          <w:rFonts w:ascii="PT Sans" w:hAnsi="PT Sans"/>
          <w:sz w:val="24"/>
          <w:szCs w:val="24"/>
          <w:lang w:val="ru-RU"/>
        </w:rPr>
        <w:t xml:space="preserve"> даты начала и окончания проверки;</w:t>
      </w:r>
    </w:p>
    <w:p w:rsidR="0064206F" w:rsidRPr="00CE1677"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проведение проверки заявителя на соответствие требованиям программы проверки</w:t>
      </w:r>
      <w:r w:rsidR="007E238C" w:rsidRPr="00CE1677">
        <w:rPr>
          <w:rFonts w:ascii="PT Sans" w:hAnsi="PT Sans"/>
          <w:sz w:val="24"/>
          <w:szCs w:val="24"/>
          <w:lang w:val="ru-RU"/>
        </w:rPr>
        <w:t xml:space="preserve"> в сроки, установленные организатором ПКО</w:t>
      </w:r>
      <w:r w:rsidRPr="00CE1677">
        <w:rPr>
          <w:rFonts w:ascii="PT Sans" w:hAnsi="PT Sans"/>
          <w:sz w:val="24"/>
          <w:szCs w:val="24"/>
          <w:lang w:val="ru-RU"/>
        </w:rPr>
        <w:t>;</w:t>
      </w:r>
    </w:p>
    <w:p w:rsidR="00493D12" w:rsidRPr="00CE1677"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оформление акта проверки и предоставление его организатору ПКО</w:t>
      </w:r>
      <w:r w:rsidR="001F5CAC" w:rsidRPr="00CE1677">
        <w:rPr>
          <w:rFonts w:ascii="PT Sans" w:hAnsi="PT Sans"/>
          <w:sz w:val="24"/>
          <w:szCs w:val="24"/>
          <w:lang w:val="ru-RU"/>
        </w:rPr>
        <w:t xml:space="preserve"> посредством </w:t>
      </w:r>
      <w:r w:rsidR="00F36952" w:rsidRPr="00CE1677">
        <w:rPr>
          <w:rFonts w:ascii="PT Sans" w:hAnsi="PT Sans"/>
          <w:sz w:val="24"/>
          <w:szCs w:val="24"/>
          <w:lang w:val="ru-RU"/>
        </w:rPr>
        <w:t>системы электронного документооборота организаций системы «Транснефть» (далее – СЭД)</w:t>
      </w:r>
      <w:r w:rsidRPr="00CE1677">
        <w:rPr>
          <w:rFonts w:ascii="PT Sans" w:hAnsi="PT Sans"/>
          <w:sz w:val="24"/>
          <w:szCs w:val="24"/>
          <w:lang w:val="ru-RU"/>
        </w:rPr>
        <w:t>.</w:t>
      </w:r>
    </w:p>
    <w:p w:rsidR="006A4C37" w:rsidRPr="00CE167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CE1677">
        <w:rPr>
          <w:rFonts w:ascii="PT Sans" w:hAnsi="PT Sans"/>
          <w:sz w:val="24"/>
          <w:szCs w:val="24"/>
          <w:lang w:val="ru-RU"/>
        </w:rPr>
        <w:t>5</w:t>
      </w:r>
      <w:r w:rsidR="00C54C09" w:rsidRPr="00CE1677">
        <w:rPr>
          <w:rFonts w:ascii="PT Sans" w:hAnsi="PT Sans"/>
          <w:sz w:val="24"/>
          <w:szCs w:val="24"/>
          <w:lang w:val="ru-RU"/>
        </w:rPr>
        <w:t xml:space="preserve">.4.3 </w:t>
      </w:r>
      <w:r w:rsidR="006A4C37" w:rsidRPr="00CE1677">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CE1677"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руководитель группы;</w:t>
      </w:r>
    </w:p>
    <w:p w:rsidR="006A4C37" w:rsidRPr="00CE167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CE1677">
        <w:rPr>
          <w:rFonts w:ascii="PT Sans" w:hAnsi="PT Sans"/>
          <w:sz w:val="24"/>
          <w:szCs w:val="24"/>
          <w:lang w:val="ru-RU"/>
        </w:rPr>
        <w:t>специалисты ОСТ по направлению деятельности, соответствующей предмету ПКО;</w:t>
      </w:r>
    </w:p>
    <w:p w:rsidR="006A4C37" w:rsidRPr="00CE167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CE1677">
        <w:rPr>
          <w:rFonts w:ascii="PT Sans" w:hAnsi="PT Sans"/>
          <w:sz w:val="24"/>
          <w:szCs w:val="24"/>
          <w:lang w:val="ru-RU"/>
        </w:rPr>
        <w:t>специалисты управления (службы, отделов) безопасности ОСТ;</w:t>
      </w:r>
    </w:p>
    <w:p w:rsidR="006A4C37" w:rsidRPr="00CE1677"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CE1677">
        <w:rPr>
          <w:rFonts w:ascii="PT Sans" w:hAnsi="PT Sans"/>
          <w:sz w:val="24"/>
          <w:szCs w:val="24"/>
          <w:lang w:val="ru-RU"/>
        </w:rPr>
        <w:t>специалисты юридических подразделений ОСТ;</w:t>
      </w:r>
    </w:p>
    <w:p w:rsidR="009F5EE1" w:rsidRPr="00CE1677"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CE1677">
        <w:rPr>
          <w:rFonts w:ascii="PT Sans" w:hAnsi="PT Sans"/>
          <w:sz w:val="24"/>
          <w:szCs w:val="24"/>
          <w:lang w:val="ru-RU"/>
        </w:rPr>
        <w:t>специалисты ОСТ, не указанные выше (по решению руководства</w:t>
      </w:r>
      <w:r w:rsidR="004906C3" w:rsidRPr="00CE1677">
        <w:rPr>
          <w:rFonts w:ascii="PT Sans" w:hAnsi="PT Sans"/>
          <w:sz w:val="24"/>
          <w:szCs w:val="24"/>
          <w:lang w:val="ru-RU"/>
        </w:rPr>
        <w:t xml:space="preserve"> ОСТ</w:t>
      </w:r>
      <w:r w:rsidRPr="00CE1677">
        <w:rPr>
          <w:rFonts w:ascii="PT Sans" w:hAnsi="PT Sans"/>
          <w:sz w:val="24"/>
          <w:szCs w:val="24"/>
          <w:lang w:val="ru-RU"/>
        </w:rPr>
        <w:t>).</w:t>
      </w:r>
    </w:p>
    <w:p w:rsidR="00B93335" w:rsidRPr="00CE1677"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CE1677">
        <w:rPr>
          <w:rFonts w:ascii="PT Sans" w:hAnsi="PT Sans"/>
          <w:sz w:val="24"/>
          <w:szCs w:val="24"/>
          <w:lang w:val="ru-RU"/>
        </w:rPr>
        <w:lastRenderedPageBreak/>
        <w:tab/>
        <w:t>В группу проверки</w:t>
      </w:r>
      <w:r w:rsidR="009F5EE1" w:rsidRPr="00CE1677">
        <w:rPr>
          <w:rFonts w:ascii="PT Sans" w:hAnsi="PT Sans"/>
          <w:sz w:val="24"/>
          <w:szCs w:val="24"/>
          <w:lang w:val="ru-RU"/>
        </w:rPr>
        <w:t xml:space="preserve"> по решению руководства ПАО «Транснефть»</w:t>
      </w:r>
      <w:r w:rsidRPr="00CE1677">
        <w:rPr>
          <w:rFonts w:ascii="PT Sans" w:hAnsi="PT Sans"/>
          <w:sz w:val="24"/>
          <w:szCs w:val="24"/>
          <w:lang w:val="ru-RU"/>
        </w:rPr>
        <w:t xml:space="preserve"> могут быть включены </w:t>
      </w:r>
      <w:bookmarkEnd w:id="7"/>
      <w:r w:rsidR="00D95DF3" w:rsidRPr="00CE1677">
        <w:rPr>
          <w:rFonts w:ascii="PT Sans" w:hAnsi="PT Sans"/>
          <w:sz w:val="24"/>
          <w:szCs w:val="24"/>
          <w:lang w:val="ru-RU"/>
        </w:rPr>
        <w:t xml:space="preserve">представители ПАО «Транснефть» </w:t>
      </w:r>
      <w:r w:rsidR="001F5CAC" w:rsidRPr="00CE1677">
        <w:rPr>
          <w:rFonts w:ascii="PT Sans" w:hAnsi="PT Sans"/>
          <w:sz w:val="24"/>
          <w:szCs w:val="24"/>
          <w:lang w:val="ru-RU"/>
        </w:rPr>
        <w:t xml:space="preserve">и/или </w:t>
      </w:r>
      <w:r w:rsidR="00222360" w:rsidRPr="00CE1677">
        <w:rPr>
          <w:rFonts w:ascii="PT Sans" w:hAnsi="PT Sans"/>
          <w:sz w:val="24"/>
          <w:szCs w:val="24"/>
          <w:lang w:val="ru-RU"/>
        </w:rPr>
        <w:t>о</w:t>
      </w:r>
      <w:r w:rsidR="00D95DF3" w:rsidRPr="00CE1677">
        <w:rPr>
          <w:rFonts w:ascii="PT Sans" w:hAnsi="PT Sans"/>
          <w:sz w:val="24"/>
          <w:szCs w:val="24"/>
          <w:lang w:val="ru-RU"/>
        </w:rPr>
        <w:t xml:space="preserve">рганизатора </w:t>
      </w:r>
      <w:r w:rsidR="00BF02A0" w:rsidRPr="00CE1677">
        <w:rPr>
          <w:rFonts w:ascii="PT Sans" w:hAnsi="PT Sans"/>
          <w:sz w:val="24"/>
          <w:szCs w:val="24"/>
          <w:lang w:val="ru-RU"/>
        </w:rPr>
        <w:t>ПКО</w:t>
      </w:r>
      <w:r w:rsidR="00CC4D5D" w:rsidRPr="00CE1677">
        <w:rPr>
          <w:rFonts w:ascii="PT Sans" w:hAnsi="PT Sans"/>
          <w:sz w:val="24"/>
          <w:szCs w:val="24"/>
          <w:lang w:val="ru-RU"/>
        </w:rPr>
        <w:t>,</w:t>
      </w:r>
      <w:r w:rsidR="00B93335" w:rsidRPr="00CE1677">
        <w:rPr>
          <w:rFonts w:ascii="PT Sans" w:hAnsi="PT Sans"/>
          <w:sz w:val="24"/>
          <w:szCs w:val="24"/>
          <w:lang w:val="ru-RU"/>
        </w:rPr>
        <w:t xml:space="preserve"> их участие может быть обеспечено посредством видеоконференции.</w:t>
      </w:r>
    </w:p>
    <w:p w:rsidR="008A7638" w:rsidRPr="00CE1677" w:rsidRDefault="008A7638" w:rsidP="008A7638">
      <w:pPr>
        <w:tabs>
          <w:tab w:val="left" w:pos="993"/>
        </w:tabs>
        <w:spacing w:line="312" w:lineRule="auto"/>
        <w:ind w:firstLine="709"/>
        <w:jc w:val="both"/>
        <w:rPr>
          <w:rFonts w:ascii="PT Sans" w:hAnsi="PT Sans"/>
          <w:sz w:val="24"/>
          <w:szCs w:val="24"/>
          <w:lang w:val="ru-RU"/>
        </w:rPr>
      </w:pPr>
      <w:r w:rsidRPr="00CE1677">
        <w:rPr>
          <w:rFonts w:ascii="PT Sans" w:hAnsi="PT Sans"/>
          <w:sz w:val="24"/>
          <w:szCs w:val="24"/>
          <w:lang w:val="ru-RU"/>
        </w:rPr>
        <w:t>Группа проверки отвечает:</w:t>
      </w:r>
    </w:p>
    <w:p w:rsidR="008A7638" w:rsidRPr="00CE1677" w:rsidRDefault="00F51209" w:rsidP="00140114">
      <w:pPr>
        <w:pStyle w:val="affff"/>
        <w:numPr>
          <w:ilvl w:val="0"/>
          <w:numId w:val="41"/>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за </w:t>
      </w:r>
      <w:r w:rsidR="008D561A" w:rsidRPr="00CE1677">
        <w:rPr>
          <w:rFonts w:ascii="PT Sans" w:hAnsi="PT Sans"/>
          <w:sz w:val="24"/>
          <w:szCs w:val="24"/>
          <w:lang w:val="ru-RU"/>
        </w:rPr>
        <w:t xml:space="preserve">надлежащее </w:t>
      </w:r>
      <w:r w:rsidR="008A7638" w:rsidRPr="00CE167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rsidR="008A7638" w:rsidRPr="00CE1677" w:rsidRDefault="00F51209" w:rsidP="00140114">
      <w:pPr>
        <w:pStyle w:val="affff"/>
        <w:numPr>
          <w:ilvl w:val="0"/>
          <w:numId w:val="41"/>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за </w:t>
      </w:r>
      <w:r w:rsidR="008A7638" w:rsidRPr="00CE1677">
        <w:rPr>
          <w:rFonts w:ascii="PT Sans" w:hAnsi="PT Sans"/>
          <w:sz w:val="24"/>
          <w:szCs w:val="24"/>
          <w:lang w:val="ru-RU"/>
        </w:rPr>
        <w:t>достоверность и полноту сведений, отраженных в акте проверки;</w:t>
      </w:r>
    </w:p>
    <w:p w:rsidR="003A0ADA" w:rsidRPr="00CE1677" w:rsidRDefault="00F51209" w:rsidP="00140114">
      <w:pPr>
        <w:pStyle w:val="affff"/>
        <w:numPr>
          <w:ilvl w:val="0"/>
          <w:numId w:val="41"/>
        </w:numPr>
        <w:tabs>
          <w:tab w:val="left" w:pos="993"/>
        </w:tabs>
        <w:spacing w:line="312" w:lineRule="auto"/>
        <w:ind w:left="0" w:firstLine="709"/>
        <w:jc w:val="both"/>
        <w:rPr>
          <w:rFonts w:ascii="PT Sans" w:hAnsi="PT Sans"/>
          <w:lang w:val="ru-RU"/>
        </w:rPr>
      </w:pPr>
      <w:r w:rsidRPr="00CE1677">
        <w:rPr>
          <w:rFonts w:ascii="PT Sans" w:hAnsi="PT Sans"/>
          <w:sz w:val="24"/>
          <w:szCs w:val="24"/>
          <w:lang w:val="ru-RU"/>
        </w:rPr>
        <w:t xml:space="preserve">за </w:t>
      </w:r>
      <w:r w:rsidR="008A7638" w:rsidRPr="00CE1677">
        <w:rPr>
          <w:rFonts w:ascii="PT Sans" w:hAnsi="PT Sans"/>
          <w:sz w:val="24"/>
          <w:szCs w:val="24"/>
          <w:lang w:val="ru-RU"/>
        </w:rPr>
        <w:t>своевременное предоставление организатору ПКО акта проверки.</w:t>
      </w:r>
    </w:p>
    <w:p w:rsidR="00EB34CF" w:rsidRPr="00CE1677" w:rsidRDefault="00EB34CF" w:rsidP="00763539">
      <w:pPr>
        <w:numPr>
          <w:ilvl w:val="1"/>
          <w:numId w:val="47"/>
        </w:numPr>
        <w:tabs>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Проверка документов, </w:t>
      </w:r>
      <w:bookmarkStart w:id="8" w:name="_Hlk169780009"/>
      <w:r w:rsidRPr="00CE1677">
        <w:rPr>
          <w:rFonts w:ascii="PT Sans" w:hAnsi="PT Sans"/>
          <w:sz w:val="24"/>
          <w:szCs w:val="24"/>
          <w:lang w:val="ru-RU"/>
        </w:rPr>
        <w:t>подтверждающих юридический статус</w:t>
      </w:r>
      <w:r w:rsidR="00D64FD7" w:rsidRPr="00CE1677">
        <w:rPr>
          <w:rFonts w:ascii="PT Sans" w:hAnsi="PT Sans"/>
          <w:sz w:val="24"/>
          <w:szCs w:val="24"/>
          <w:lang w:val="ru-RU"/>
        </w:rPr>
        <w:t xml:space="preserve"> и </w:t>
      </w:r>
      <w:r w:rsidR="00E83F46" w:rsidRPr="00CE1677">
        <w:rPr>
          <w:rFonts w:ascii="PT Sans" w:hAnsi="PT Sans"/>
          <w:sz w:val="24"/>
          <w:szCs w:val="24"/>
          <w:lang w:val="ru-RU"/>
        </w:rPr>
        <w:t>соответстви</w:t>
      </w:r>
      <w:r w:rsidR="00D64FD7" w:rsidRPr="00CE1677">
        <w:rPr>
          <w:rFonts w:ascii="PT Sans" w:hAnsi="PT Sans"/>
          <w:sz w:val="24"/>
          <w:szCs w:val="24"/>
          <w:lang w:val="ru-RU"/>
        </w:rPr>
        <w:t>е</w:t>
      </w:r>
      <w:r w:rsidR="00E83F46" w:rsidRPr="00CE1677">
        <w:rPr>
          <w:rFonts w:ascii="PT Sans" w:hAnsi="PT Sans"/>
          <w:sz w:val="24"/>
          <w:szCs w:val="24"/>
          <w:lang w:val="ru-RU"/>
        </w:rPr>
        <w:t xml:space="preserve"> заявителя требованиям, </w:t>
      </w:r>
      <w:r w:rsidR="003A4963" w:rsidRPr="00CE1677">
        <w:rPr>
          <w:rFonts w:ascii="PT Sans" w:hAnsi="PT Sans"/>
          <w:sz w:val="24"/>
          <w:szCs w:val="24"/>
          <w:lang w:val="ru-RU"/>
        </w:rPr>
        <w:t xml:space="preserve">установленным </w:t>
      </w:r>
      <w:proofErr w:type="spellStart"/>
      <w:r w:rsidR="003A4963" w:rsidRPr="00CE1677">
        <w:rPr>
          <w:rFonts w:ascii="PT Sans" w:hAnsi="PT Sans"/>
          <w:sz w:val="24"/>
          <w:szCs w:val="24"/>
          <w:lang w:val="ru-RU"/>
        </w:rPr>
        <w:t>п.п</w:t>
      </w:r>
      <w:proofErr w:type="spellEnd"/>
      <w:r w:rsidR="003A4963" w:rsidRPr="00CE1677">
        <w:rPr>
          <w:rFonts w:ascii="PT Sans" w:hAnsi="PT Sans"/>
          <w:sz w:val="24"/>
          <w:szCs w:val="24"/>
          <w:lang w:val="ru-RU"/>
        </w:rPr>
        <w:t>. 5.2.2, 5.2.4 – 5.2.6, 5.2.8 – 5.2.22</w:t>
      </w:r>
      <w:r w:rsidR="00E83F46" w:rsidRPr="00CE1677">
        <w:rPr>
          <w:rFonts w:ascii="PT Sans" w:hAnsi="PT Sans"/>
          <w:sz w:val="24"/>
          <w:szCs w:val="24"/>
          <w:lang w:val="ru-RU"/>
        </w:rPr>
        <w:t xml:space="preserve"> </w:t>
      </w:r>
      <w:r w:rsidR="005B50D1" w:rsidRPr="00CE1677">
        <w:rPr>
          <w:rFonts w:ascii="PT Sans" w:hAnsi="PT Sans"/>
          <w:sz w:val="24"/>
          <w:szCs w:val="24"/>
          <w:lang w:val="ru-RU"/>
        </w:rPr>
        <w:t>Регламент</w:t>
      </w:r>
      <w:r w:rsidR="003A4963" w:rsidRPr="00CE1677">
        <w:rPr>
          <w:rFonts w:ascii="PT Sans" w:hAnsi="PT Sans"/>
          <w:sz w:val="24"/>
          <w:szCs w:val="24"/>
          <w:lang w:val="ru-RU"/>
        </w:rPr>
        <w:t>а</w:t>
      </w:r>
      <w:r w:rsidR="00E83F46" w:rsidRPr="00CE1677">
        <w:rPr>
          <w:rFonts w:ascii="PT Sans" w:hAnsi="PT Sans"/>
          <w:sz w:val="24"/>
          <w:szCs w:val="24"/>
          <w:lang w:val="ru-RU"/>
        </w:rPr>
        <w:t>,</w:t>
      </w:r>
      <w:r w:rsidR="005B50D1" w:rsidRPr="00CE1677">
        <w:rPr>
          <w:rFonts w:ascii="PT Sans" w:hAnsi="PT Sans"/>
          <w:sz w:val="24"/>
          <w:szCs w:val="24"/>
          <w:lang w:val="ru-RU"/>
        </w:rPr>
        <w:t xml:space="preserve"> </w:t>
      </w:r>
      <w:r w:rsidR="00B93B4E" w:rsidRPr="00CE1677">
        <w:rPr>
          <w:rFonts w:ascii="PT Sans" w:hAnsi="PT Sans"/>
          <w:sz w:val="24"/>
          <w:szCs w:val="24"/>
          <w:lang w:val="ru-RU"/>
        </w:rPr>
        <w:t>может</w:t>
      </w:r>
      <w:r w:rsidRPr="00CE1677">
        <w:rPr>
          <w:rFonts w:ascii="PT Sans" w:hAnsi="PT Sans"/>
          <w:sz w:val="24"/>
          <w:szCs w:val="24"/>
          <w:lang w:val="ru-RU"/>
        </w:rPr>
        <w:t xml:space="preserve"> пров</w:t>
      </w:r>
      <w:r w:rsidR="00EB76C7" w:rsidRPr="00CE1677">
        <w:rPr>
          <w:rFonts w:ascii="PT Sans" w:hAnsi="PT Sans"/>
          <w:sz w:val="24"/>
          <w:szCs w:val="24"/>
          <w:lang w:val="ru-RU"/>
        </w:rPr>
        <w:t>одит</w:t>
      </w:r>
      <w:r w:rsidR="00B93B4E" w:rsidRPr="00CE1677">
        <w:rPr>
          <w:rFonts w:ascii="PT Sans" w:hAnsi="PT Sans"/>
          <w:sz w:val="24"/>
          <w:szCs w:val="24"/>
          <w:lang w:val="ru-RU"/>
        </w:rPr>
        <w:t>ь</w:t>
      </w:r>
      <w:r w:rsidR="00EB76C7" w:rsidRPr="00CE1677">
        <w:rPr>
          <w:rFonts w:ascii="PT Sans" w:hAnsi="PT Sans"/>
          <w:sz w:val="24"/>
          <w:szCs w:val="24"/>
          <w:lang w:val="ru-RU"/>
        </w:rPr>
        <w:t>ся</w:t>
      </w:r>
      <w:r w:rsidRPr="00CE1677">
        <w:rPr>
          <w:rFonts w:ascii="PT Sans" w:hAnsi="PT Sans"/>
          <w:sz w:val="24"/>
          <w:szCs w:val="24"/>
          <w:lang w:val="ru-RU"/>
        </w:rPr>
        <w:t xml:space="preserve"> без выезда </w:t>
      </w:r>
      <w:r w:rsidR="005E6B5F" w:rsidRPr="00CE1677">
        <w:rPr>
          <w:rFonts w:ascii="PT Sans" w:hAnsi="PT Sans"/>
          <w:sz w:val="24"/>
          <w:szCs w:val="24"/>
          <w:lang w:val="ru-RU"/>
        </w:rPr>
        <w:t>с</w:t>
      </w:r>
      <w:r w:rsidRPr="00CE1677">
        <w:rPr>
          <w:rFonts w:ascii="PT Sans" w:hAnsi="PT Sans"/>
          <w:sz w:val="24"/>
          <w:szCs w:val="24"/>
          <w:lang w:val="ru-RU"/>
        </w:rPr>
        <w:t xml:space="preserve">пециалистов </w:t>
      </w:r>
      <w:r w:rsidR="007B2BC3" w:rsidRPr="00CE1677">
        <w:rPr>
          <w:rFonts w:ascii="PT Sans" w:hAnsi="PT Sans"/>
          <w:sz w:val="24"/>
          <w:szCs w:val="24"/>
          <w:lang w:val="ru-RU"/>
        </w:rPr>
        <w:t xml:space="preserve">группы проверки </w:t>
      </w:r>
      <w:r w:rsidRPr="00CE1677">
        <w:rPr>
          <w:rFonts w:ascii="PT Sans" w:hAnsi="PT Sans"/>
          <w:sz w:val="24"/>
          <w:szCs w:val="24"/>
          <w:lang w:val="ru-RU"/>
        </w:rPr>
        <w:t>на место нахождения заявителя</w:t>
      </w:r>
      <w:bookmarkEnd w:id="8"/>
      <w:r w:rsidRPr="00CE1677">
        <w:rPr>
          <w:rFonts w:ascii="PT Sans" w:hAnsi="PT Sans"/>
          <w:sz w:val="24"/>
          <w:szCs w:val="24"/>
          <w:lang w:val="ru-RU"/>
        </w:rPr>
        <w:t>.</w:t>
      </w:r>
    </w:p>
    <w:p w:rsidR="00493D12" w:rsidRPr="00CE1677" w:rsidRDefault="003711ED"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CE1677">
        <w:rPr>
          <w:rFonts w:ascii="PT Sans" w:hAnsi="PT Sans"/>
          <w:sz w:val="24"/>
          <w:szCs w:val="24"/>
          <w:lang w:val="ru-RU"/>
        </w:rPr>
        <w:t>5</w:t>
      </w:r>
      <w:r w:rsidRPr="00CE1677">
        <w:rPr>
          <w:rFonts w:ascii="PT Sans" w:hAnsi="PT Sans"/>
          <w:sz w:val="24"/>
          <w:szCs w:val="24"/>
          <w:lang w:val="ru-RU"/>
        </w:rPr>
        <w:t>.</w:t>
      </w:r>
      <w:r w:rsidR="001F5CAC" w:rsidRPr="00CE1677">
        <w:rPr>
          <w:rFonts w:ascii="PT Sans" w:hAnsi="PT Sans"/>
          <w:sz w:val="24"/>
          <w:szCs w:val="24"/>
          <w:lang w:val="ru-RU"/>
        </w:rPr>
        <w:t>4</w:t>
      </w:r>
      <w:r w:rsidR="001E123F" w:rsidRPr="00CE1677">
        <w:rPr>
          <w:rFonts w:ascii="PT Sans" w:hAnsi="PT Sans"/>
          <w:sz w:val="24"/>
          <w:szCs w:val="24"/>
          <w:lang w:val="ru-RU"/>
        </w:rPr>
        <w:t>.1</w:t>
      </w:r>
      <w:r w:rsidRPr="00CE1677">
        <w:rPr>
          <w:rFonts w:ascii="PT Sans" w:hAnsi="PT Sans"/>
          <w:sz w:val="24"/>
          <w:szCs w:val="24"/>
          <w:lang w:val="ru-RU"/>
        </w:rPr>
        <w:t xml:space="preserve"> </w:t>
      </w:r>
      <w:r w:rsidR="00A97FFE" w:rsidRPr="00CE1677">
        <w:rPr>
          <w:rFonts w:ascii="PT Sans" w:hAnsi="PT Sans"/>
          <w:sz w:val="24"/>
          <w:szCs w:val="24"/>
          <w:lang w:val="ru-RU"/>
        </w:rPr>
        <w:t>настоящего документа</w:t>
      </w:r>
      <w:r w:rsidRPr="00CE1677">
        <w:rPr>
          <w:rFonts w:ascii="PT Sans" w:hAnsi="PT Sans"/>
          <w:sz w:val="24"/>
          <w:szCs w:val="24"/>
          <w:lang w:val="ru-RU"/>
        </w:rPr>
        <w:t>, в ходе которого объявля</w:t>
      </w:r>
      <w:r w:rsidR="00421B34" w:rsidRPr="00CE1677">
        <w:rPr>
          <w:rFonts w:ascii="PT Sans" w:hAnsi="PT Sans"/>
          <w:sz w:val="24"/>
          <w:szCs w:val="24"/>
          <w:lang w:val="ru-RU"/>
        </w:rPr>
        <w:t>ю</w:t>
      </w:r>
      <w:r w:rsidRPr="00CE1677">
        <w:rPr>
          <w:rFonts w:ascii="PT Sans" w:hAnsi="PT Sans"/>
          <w:sz w:val="24"/>
          <w:szCs w:val="24"/>
          <w:lang w:val="ru-RU"/>
        </w:rPr>
        <w:t>тся цел</w:t>
      </w:r>
      <w:r w:rsidR="00421B34" w:rsidRPr="00CE1677">
        <w:rPr>
          <w:rFonts w:ascii="PT Sans" w:hAnsi="PT Sans"/>
          <w:sz w:val="24"/>
          <w:szCs w:val="24"/>
          <w:lang w:val="ru-RU"/>
        </w:rPr>
        <w:t>и</w:t>
      </w:r>
      <w:r w:rsidRPr="00CE167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CE1677">
        <w:rPr>
          <w:rFonts w:ascii="PT Sans" w:hAnsi="PT Sans"/>
          <w:sz w:val="24"/>
          <w:szCs w:val="24"/>
          <w:lang w:val="ru-RU"/>
        </w:rPr>
        <w:t xml:space="preserve">заявителем </w:t>
      </w:r>
      <w:r w:rsidRPr="00CE1677">
        <w:rPr>
          <w:rFonts w:ascii="PT Sans" w:hAnsi="PT Sans"/>
          <w:sz w:val="24"/>
          <w:szCs w:val="24"/>
          <w:lang w:val="ru-RU"/>
        </w:rPr>
        <w:t>для взаимодействия с группой проверки.</w:t>
      </w:r>
    </w:p>
    <w:p w:rsidR="006F40BE" w:rsidRPr="00CE1677" w:rsidRDefault="00F03D3A" w:rsidP="00763539">
      <w:pPr>
        <w:widowControl w:val="0"/>
        <w:numPr>
          <w:ilvl w:val="1"/>
          <w:numId w:val="47"/>
        </w:numPr>
        <w:tabs>
          <w:tab w:val="left" w:pos="1276"/>
          <w:tab w:val="num" w:pos="1495"/>
        </w:tabs>
        <w:spacing w:line="312" w:lineRule="auto"/>
        <w:ind w:left="0" w:firstLine="720"/>
        <w:jc w:val="both"/>
        <w:rPr>
          <w:rFonts w:ascii="PT Sans" w:hAnsi="PT Sans"/>
          <w:sz w:val="24"/>
          <w:szCs w:val="24"/>
          <w:lang w:val="ru-RU"/>
        </w:rPr>
      </w:pPr>
      <w:bookmarkStart w:id="9" w:name="_Hlk227333548"/>
      <w:r w:rsidRPr="00CE1677">
        <w:rPr>
          <w:rFonts w:ascii="PT Sans" w:hAnsi="PT Sans"/>
          <w:sz w:val="24"/>
          <w:szCs w:val="24"/>
          <w:lang w:val="ru-RU"/>
        </w:rPr>
        <w:t xml:space="preserve">Заявитель </w:t>
      </w:r>
      <w:r w:rsidR="00D20615" w:rsidRPr="00CE1677">
        <w:rPr>
          <w:rFonts w:ascii="PT Sans" w:hAnsi="PT Sans"/>
          <w:sz w:val="24"/>
          <w:szCs w:val="24"/>
          <w:lang w:val="ru-RU"/>
        </w:rPr>
        <w:t xml:space="preserve">не позднее дня начала проверки обязан </w:t>
      </w:r>
      <w:r w:rsidR="002B6359" w:rsidRPr="00CE1677">
        <w:rPr>
          <w:rFonts w:ascii="PT Sans" w:hAnsi="PT Sans"/>
          <w:sz w:val="24"/>
          <w:szCs w:val="24"/>
          <w:lang w:val="ru-RU"/>
        </w:rPr>
        <w:t xml:space="preserve">сформировать и </w:t>
      </w:r>
      <w:r w:rsidRPr="00CE1677">
        <w:rPr>
          <w:rFonts w:ascii="PT Sans" w:hAnsi="PT Sans"/>
          <w:sz w:val="24"/>
          <w:szCs w:val="24"/>
          <w:lang w:val="ru-RU"/>
        </w:rPr>
        <w:t>предостав</w:t>
      </w:r>
      <w:r w:rsidR="00D20615" w:rsidRPr="00CE1677">
        <w:rPr>
          <w:rFonts w:ascii="PT Sans" w:hAnsi="PT Sans"/>
          <w:sz w:val="24"/>
          <w:szCs w:val="24"/>
          <w:lang w:val="ru-RU"/>
        </w:rPr>
        <w:t>ить</w:t>
      </w:r>
      <w:r w:rsidRPr="00CE1677">
        <w:rPr>
          <w:rFonts w:ascii="PT Sans" w:hAnsi="PT Sans"/>
          <w:sz w:val="24"/>
          <w:szCs w:val="24"/>
          <w:lang w:val="ru-RU"/>
        </w:rPr>
        <w:t xml:space="preserve"> группе проверки </w:t>
      </w:r>
      <w:r w:rsidR="00AC2F30" w:rsidRPr="00CE1677">
        <w:rPr>
          <w:rFonts w:ascii="PT Sans" w:hAnsi="PT Sans"/>
          <w:sz w:val="24"/>
          <w:szCs w:val="24"/>
          <w:lang w:val="ru-RU"/>
        </w:rPr>
        <w:t xml:space="preserve">согласно приложению Б и формам, предусмотренным программой проверки, </w:t>
      </w:r>
      <w:r w:rsidR="00C41416" w:rsidRPr="00CE1677">
        <w:rPr>
          <w:rFonts w:ascii="PT Sans" w:hAnsi="PT Sans"/>
          <w:sz w:val="24"/>
          <w:szCs w:val="24"/>
          <w:lang w:val="ru-RU"/>
        </w:rPr>
        <w:t>документы</w:t>
      </w:r>
      <w:r w:rsidR="00A953F4" w:rsidRPr="00CE1677">
        <w:rPr>
          <w:rFonts w:ascii="PT Sans" w:hAnsi="PT Sans"/>
          <w:sz w:val="24"/>
          <w:szCs w:val="24"/>
          <w:lang w:val="ru-RU"/>
        </w:rPr>
        <w:t xml:space="preserve"> на бумажном носителе</w:t>
      </w:r>
      <w:r w:rsidR="00AC2F30" w:rsidRPr="00CE1677">
        <w:rPr>
          <w:rFonts w:ascii="PT Sans" w:hAnsi="PT Sans"/>
          <w:sz w:val="24"/>
          <w:szCs w:val="24"/>
          <w:lang w:val="ru-RU"/>
        </w:rPr>
        <w:t>,</w:t>
      </w:r>
      <w:r w:rsidR="006F40BE" w:rsidRPr="00CE1677">
        <w:rPr>
          <w:rFonts w:ascii="PT Sans" w:hAnsi="PT Sans"/>
          <w:sz w:val="24"/>
          <w:szCs w:val="24"/>
          <w:lang w:val="ru-RU"/>
        </w:rPr>
        <w:t xml:space="preserve"> </w:t>
      </w:r>
      <w:r w:rsidR="00C41416" w:rsidRPr="00CE1677">
        <w:rPr>
          <w:rFonts w:ascii="PT Sans" w:hAnsi="PT Sans"/>
          <w:sz w:val="24"/>
          <w:szCs w:val="24"/>
          <w:lang w:val="ru-RU"/>
        </w:rPr>
        <w:t xml:space="preserve">сформированные в соответствии с требованиями раздела </w:t>
      </w:r>
      <w:r w:rsidR="00D3716C" w:rsidRPr="00CE1677">
        <w:rPr>
          <w:rFonts w:ascii="PT Sans" w:hAnsi="PT Sans"/>
          <w:sz w:val="24"/>
          <w:szCs w:val="24"/>
          <w:lang w:val="ru-RU"/>
        </w:rPr>
        <w:t>4 настоящего документа</w:t>
      </w:r>
      <w:r w:rsidR="00AC2F30" w:rsidRPr="00CE1677">
        <w:rPr>
          <w:rFonts w:ascii="PT Sans" w:hAnsi="PT Sans"/>
          <w:sz w:val="24"/>
          <w:szCs w:val="24"/>
          <w:lang w:val="ru-RU"/>
        </w:rPr>
        <w:t>,</w:t>
      </w:r>
      <w:r w:rsidR="00AF362A" w:rsidRPr="00CE1677">
        <w:rPr>
          <w:rFonts w:ascii="PT Sans" w:hAnsi="PT Sans"/>
          <w:lang w:val="ru-RU"/>
        </w:rPr>
        <w:t xml:space="preserve"> </w:t>
      </w:r>
      <w:r w:rsidR="006F40BE" w:rsidRPr="00CE1677">
        <w:rPr>
          <w:rFonts w:ascii="PT Sans" w:hAnsi="PT Sans"/>
          <w:sz w:val="24"/>
          <w:szCs w:val="24"/>
          <w:lang w:val="ru-RU"/>
        </w:rPr>
        <w:t>в следующих форматах:</w:t>
      </w:r>
    </w:p>
    <w:p w:rsidR="006F40BE" w:rsidRPr="00CE1677" w:rsidRDefault="006F40BE" w:rsidP="00140114">
      <w:pPr>
        <w:pStyle w:val="affff"/>
        <w:widowControl w:val="0"/>
        <w:numPr>
          <w:ilvl w:val="0"/>
          <w:numId w:val="4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на бумажном носителе</w:t>
      </w:r>
      <w:r w:rsidR="009F5EE1" w:rsidRPr="00CE1677">
        <w:rPr>
          <w:rFonts w:ascii="PT Sans" w:hAnsi="PT Sans"/>
          <w:sz w:val="24"/>
          <w:szCs w:val="24"/>
          <w:lang w:val="ru-RU"/>
        </w:rPr>
        <w:t>,</w:t>
      </w:r>
      <w:r w:rsidR="00284948" w:rsidRPr="00CE1677">
        <w:rPr>
          <w:rFonts w:ascii="PT Sans" w:hAnsi="PT Sans"/>
          <w:sz w:val="24"/>
          <w:szCs w:val="24"/>
          <w:lang w:val="ru-RU"/>
        </w:rPr>
        <w:t xml:space="preserve"> е</w:t>
      </w:r>
      <w:r w:rsidRPr="00CE1677">
        <w:rPr>
          <w:rFonts w:ascii="PT Sans" w:hAnsi="PT Sans"/>
          <w:sz w:val="24"/>
          <w:szCs w:val="24"/>
          <w:lang w:val="ru-RU"/>
        </w:rPr>
        <w:t xml:space="preserve">сли </w:t>
      </w:r>
      <w:r w:rsidR="00284948" w:rsidRPr="00CE1677">
        <w:rPr>
          <w:rFonts w:ascii="PT Sans" w:hAnsi="PT Sans"/>
          <w:sz w:val="24"/>
          <w:szCs w:val="24"/>
          <w:lang w:val="ru-RU"/>
        </w:rPr>
        <w:t xml:space="preserve">приложением Б </w:t>
      </w:r>
      <w:r w:rsidRPr="00CE1677">
        <w:rPr>
          <w:rFonts w:ascii="PT Sans" w:hAnsi="PT Sans"/>
          <w:sz w:val="24"/>
          <w:szCs w:val="24"/>
          <w:lang w:val="ru-RU"/>
        </w:rPr>
        <w:t>установлено требование о</w:t>
      </w:r>
      <w:r w:rsidR="00284948" w:rsidRPr="00CE1677">
        <w:rPr>
          <w:rFonts w:ascii="PT Sans" w:hAnsi="PT Sans"/>
          <w:lang w:val="ru-RU"/>
        </w:rPr>
        <w:t xml:space="preserve"> </w:t>
      </w:r>
      <w:r w:rsidR="00284948" w:rsidRPr="00CE1677">
        <w:rPr>
          <w:rFonts w:ascii="PT Sans" w:hAnsi="PT Sans"/>
          <w:sz w:val="24"/>
          <w:szCs w:val="24"/>
          <w:lang w:val="ru-RU"/>
        </w:rPr>
        <w:t>проверк</w:t>
      </w:r>
      <w:r w:rsidR="00F231EC" w:rsidRPr="00CE1677">
        <w:rPr>
          <w:rFonts w:ascii="PT Sans" w:hAnsi="PT Sans"/>
          <w:sz w:val="24"/>
          <w:szCs w:val="24"/>
          <w:lang w:val="ru-RU"/>
        </w:rPr>
        <w:t>е</w:t>
      </w:r>
      <w:r w:rsidR="00284948" w:rsidRPr="00CE1677">
        <w:rPr>
          <w:rFonts w:ascii="PT Sans" w:hAnsi="PT Sans"/>
          <w:sz w:val="24"/>
          <w:szCs w:val="24"/>
          <w:lang w:val="ru-RU"/>
        </w:rPr>
        <w:t xml:space="preserve"> наличия </w:t>
      </w:r>
      <w:r w:rsidR="002B6359" w:rsidRPr="00CE1677">
        <w:rPr>
          <w:rFonts w:ascii="PT Sans" w:hAnsi="PT Sans"/>
          <w:sz w:val="24"/>
          <w:szCs w:val="24"/>
          <w:lang w:val="ru-RU"/>
        </w:rPr>
        <w:t xml:space="preserve">их </w:t>
      </w:r>
      <w:r w:rsidR="00284948" w:rsidRPr="00CE1677">
        <w:rPr>
          <w:rFonts w:ascii="PT Sans" w:hAnsi="PT Sans"/>
          <w:sz w:val="24"/>
          <w:szCs w:val="24"/>
          <w:lang w:val="ru-RU"/>
        </w:rPr>
        <w:t>подлинника (оригинала)</w:t>
      </w:r>
      <w:r w:rsidR="00D15929" w:rsidRPr="00CE1677">
        <w:rPr>
          <w:rFonts w:ascii="PT Sans" w:hAnsi="PT Sans"/>
          <w:sz w:val="24"/>
          <w:szCs w:val="24"/>
          <w:lang w:val="ru-RU"/>
        </w:rPr>
        <w:t xml:space="preserve"> или скан-копии документа в электронном виде (если не предполагает</w:t>
      </w:r>
      <w:r w:rsidR="00996356" w:rsidRPr="00CE1677">
        <w:rPr>
          <w:rFonts w:ascii="PT Sans" w:hAnsi="PT Sans"/>
          <w:sz w:val="24"/>
          <w:szCs w:val="24"/>
          <w:lang w:val="ru-RU"/>
        </w:rPr>
        <w:t xml:space="preserve">ся </w:t>
      </w:r>
      <w:r w:rsidR="00D15929" w:rsidRPr="00CE1677">
        <w:rPr>
          <w:rFonts w:ascii="PT Sans" w:hAnsi="PT Sans"/>
          <w:sz w:val="24"/>
          <w:szCs w:val="24"/>
          <w:lang w:val="ru-RU"/>
        </w:rPr>
        <w:t>его наличи</w:t>
      </w:r>
      <w:r w:rsidR="00996356" w:rsidRPr="00CE1677">
        <w:rPr>
          <w:rFonts w:ascii="PT Sans" w:hAnsi="PT Sans"/>
          <w:sz w:val="24"/>
          <w:szCs w:val="24"/>
          <w:lang w:val="ru-RU"/>
        </w:rPr>
        <w:t>е</w:t>
      </w:r>
      <w:r w:rsidR="00D15929" w:rsidRPr="00CE1677">
        <w:rPr>
          <w:rFonts w:ascii="PT Sans" w:hAnsi="PT Sans"/>
          <w:sz w:val="24"/>
          <w:szCs w:val="24"/>
          <w:lang w:val="ru-RU"/>
        </w:rPr>
        <w:t xml:space="preserve"> оригинала на бумажном носителе)</w:t>
      </w:r>
      <w:r w:rsidRPr="00CE1677">
        <w:rPr>
          <w:rFonts w:ascii="PT Sans" w:hAnsi="PT Sans"/>
          <w:sz w:val="24"/>
          <w:szCs w:val="24"/>
          <w:lang w:val="ru-RU"/>
        </w:rPr>
        <w:t>;</w:t>
      </w:r>
    </w:p>
    <w:bookmarkEnd w:id="9"/>
    <w:p w:rsidR="00F03D3A" w:rsidRPr="00CE1677" w:rsidRDefault="006F40BE" w:rsidP="00140114">
      <w:pPr>
        <w:pStyle w:val="affff"/>
        <w:numPr>
          <w:ilvl w:val="0"/>
          <w:numId w:val="4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 на электронном носителе информации (DVD/жесткий диск)</w:t>
      </w:r>
      <w:r w:rsidR="00A953F4" w:rsidRPr="00CE1677">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CE1677">
        <w:rPr>
          <w:rFonts w:ascii="PT Sans" w:hAnsi="PT Sans"/>
          <w:sz w:val="24"/>
          <w:szCs w:val="24"/>
          <w:lang w:val="ru-RU"/>
        </w:rPr>
        <w:t xml:space="preserve">. Выбор способа передачи информации </w:t>
      </w:r>
      <w:r w:rsidR="00FF011B" w:rsidRPr="00CE1677">
        <w:rPr>
          <w:rFonts w:ascii="PT Sans" w:hAnsi="PT Sans"/>
          <w:sz w:val="24"/>
          <w:szCs w:val="24"/>
          <w:lang w:val="ru-RU"/>
        </w:rPr>
        <w:t>на электрон</w:t>
      </w:r>
      <w:r w:rsidR="00F074CF" w:rsidRPr="00CE1677">
        <w:rPr>
          <w:rFonts w:ascii="PT Sans" w:hAnsi="PT Sans"/>
          <w:sz w:val="24"/>
          <w:szCs w:val="24"/>
          <w:lang w:val="ru-RU"/>
        </w:rPr>
        <w:t>н</w:t>
      </w:r>
      <w:r w:rsidR="00FF011B" w:rsidRPr="00CE1677">
        <w:rPr>
          <w:rFonts w:ascii="PT Sans" w:hAnsi="PT Sans"/>
          <w:sz w:val="24"/>
          <w:szCs w:val="24"/>
          <w:lang w:val="ru-RU"/>
        </w:rPr>
        <w:t xml:space="preserve">ом носителе определяется по устному согласованию </w:t>
      </w:r>
      <w:r w:rsidR="001E123F" w:rsidRPr="00CE1677">
        <w:rPr>
          <w:rFonts w:ascii="PT Sans" w:hAnsi="PT Sans"/>
          <w:sz w:val="24"/>
          <w:szCs w:val="24"/>
          <w:lang w:val="ru-RU"/>
        </w:rPr>
        <w:t xml:space="preserve">группы </w:t>
      </w:r>
      <w:r w:rsidR="00C36B8A" w:rsidRPr="00CE1677">
        <w:rPr>
          <w:rFonts w:ascii="PT Sans" w:hAnsi="PT Sans"/>
          <w:sz w:val="24"/>
          <w:szCs w:val="24"/>
          <w:lang w:val="ru-RU"/>
        </w:rPr>
        <w:t>проверки</w:t>
      </w:r>
      <w:r w:rsidR="001E123F" w:rsidRPr="00CE1677">
        <w:rPr>
          <w:rFonts w:ascii="PT Sans" w:hAnsi="PT Sans"/>
          <w:sz w:val="24"/>
          <w:szCs w:val="24"/>
          <w:lang w:val="ru-RU"/>
        </w:rPr>
        <w:t xml:space="preserve"> и заявителя</w:t>
      </w:r>
      <w:r w:rsidR="00C36B8A" w:rsidRPr="00CE1677">
        <w:rPr>
          <w:rFonts w:ascii="PT Sans" w:hAnsi="PT Sans"/>
          <w:sz w:val="24"/>
          <w:szCs w:val="24"/>
          <w:lang w:val="ru-RU"/>
        </w:rPr>
        <w:t xml:space="preserve">. </w:t>
      </w:r>
    </w:p>
    <w:p w:rsidR="00493D12" w:rsidRPr="00CE1677" w:rsidRDefault="002A0E64" w:rsidP="00063DD0">
      <w:pPr>
        <w:tabs>
          <w:tab w:val="num" w:pos="928"/>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В</w:t>
      </w:r>
      <w:r w:rsidR="003711ED" w:rsidRPr="00CE1677">
        <w:rPr>
          <w:rFonts w:ascii="PT Sans" w:hAnsi="PT Sans"/>
          <w:sz w:val="24"/>
          <w:szCs w:val="24"/>
          <w:lang w:val="ru-RU"/>
        </w:rPr>
        <w:t xml:space="preserve">се </w:t>
      </w:r>
      <w:r w:rsidR="00D62393" w:rsidRPr="00CE1677">
        <w:rPr>
          <w:rFonts w:ascii="PT Sans" w:hAnsi="PT Sans"/>
          <w:sz w:val="24"/>
          <w:szCs w:val="24"/>
          <w:lang w:val="ru-RU"/>
        </w:rPr>
        <w:t>документ</w:t>
      </w:r>
      <w:r w:rsidR="00FB4F0A" w:rsidRPr="00CE1677">
        <w:rPr>
          <w:rFonts w:ascii="PT Sans" w:hAnsi="PT Sans"/>
          <w:sz w:val="24"/>
          <w:szCs w:val="24"/>
          <w:lang w:val="ru-RU"/>
        </w:rPr>
        <w:t>ы, предоставляемые в скан-копиях,</w:t>
      </w:r>
      <w:r w:rsidR="007A367C" w:rsidRPr="00CE1677">
        <w:rPr>
          <w:rFonts w:ascii="PT Sans" w:hAnsi="PT Sans"/>
          <w:sz w:val="24"/>
          <w:szCs w:val="24"/>
          <w:lang w:val="ru-RU"/>
        </w:rPr>
        <w:t xml:space="preserve"> </w:t>
      </w:r>
      <w:r w:rsidR="003711ED" w:rsidRPr="00CE1677">
        <w:rPr>
          <w:rFonts w:ascii="PT Sans" w:hAnsi="PT Sans"/>
          <w:sz w:val="24"/>
          <w:szCs w:val="24"/>
          <w:lang w:val="ru-RU"/>
        </w:rPr>
        <w:t xml:space="preserve">должны быть подписаны </w:t>
      </w:r>
      <w:r w:rsidR="00D24054" w:rsidRPr="00CE1677">
        <w:rPr>
          <w:rFonts w:ascii="PT Sans" w:hAnsi="PT Sans"/>
          <w:sz w:val="24"/>
          <w:szCs w:val="24"/>
          <w:lang w:val="ru-RU"/>
        </w:rPr>
        <w:t xml:space="preserve">собственноручно </w:t>
      </w:r>
      <w:r w:rsidR="0065713F" w:rsidRPr="00CE1677">
        <w:rPr>
          <w:rFonts w:ascii="PT Sans" w:hAnsi="PT Sans"/>
          <w:sz w:val="24"/>
          <w:szCs w:val="24"/>
          <w:lang w:val="ru-RU"/>
        </w:rPr>
        <w:t xml:space="preserve">руководителем заявителя либо </w:t>
      </w:r>
      <w:r w:rsidR="001E123F" w:rsidRPr="00CE1677">
        <w:rPr>
          <w:rFonts w:ascii="PT Sans" w:hAnsi="PT Sans"/>
          <w:sz w:val="24"/>
          <w:szCs w:val="24"/>
          <w:lang w:val="ru-RU"/>
        </w:rPr>
        <w:t xml:space="preserve">иным </w:t>
      </w:r>
      <w:r w:rsidR="003711ED" w:rsidRPr="00CE1677">
        <w:rPr>
          <w:rFonts w:ascii="PT Sans" w:hAnsi="PT Sans"/>
          <w:sz w:val="24"/>
          <w:szCs w:val="24"/>
          <w:lang w:val="ru-RU"/>
        </w:rPr>
        <w:t>уполномоченным представителем заявителя и заверены оттиском печати</w:t>
      </w:r>
      <w:r w:rsidR="001E123F" w:rsidRPr="00CE1677">
        <w:rPr>
          <w:rFonts w:ascii="PT Sans" w:hAnsi="PT Sans"/>
          <w:sz w:val="24"/>
          <w:szCs w:val="24"/>
          <w:lang w:val="ru-RU"/>
        </w:rPr>
        <w:t xml:space="preserve"> заявителя</w:t>
      </w:r>
      <w:r w:rsidR="003711ED" w:rsidRPr="00CE1677">
        <w:rPr>
          <w:rFonts w:ascii="PT Sans" w:hAnsi="PT Sans"/>
          <w:sz w:val="24"/>
          <w:szCs w:val="24"/>
          <w:lang w:val="ru-RU"/>
        </w:rPr>
        <w:t>, за исключением случаев, когда заявитель ведет хозяйственную деятельность без печати</w:t>
      </w:r>
      <w:r w:rsidR="00D24054" w:rsidRPr="00CE1677">
        <w:rPr>
          <w:rFonts w:ascii="PT Sans" w:hAnsi="PT Sans"/>
          <w:sz w:val="24"/>
          <w:szCs w:val="24"/>
          <w:lang w:val="ru-RU"/>
        </w:rPr>
        <w:t xml:space="preserve"> </w:t>
      </w:r>
      <w:r w:rsidR="0063628B" w:rsidRPr="00CE1677">
        <w:rPr>
          <w:rFonts w:ascii="PT Sans" w:hAnsi="PT Sans"/>
          <w:sz w:val="24"/>
          <w:szCs w:val="24"/>
          <w:lang w:val="ru-RU"/>
        </w:rPr>
        <w:t>либо</w:t>
      </w:r>
      <w:r w:rsidR="00D24054" w:rsidRPr="00CE1677">
        <w:rPr>
          <w:rFonts w:ascii="PT Sans" w:hAnsi="PT Sans"/>
          <w:sz w:val="24"/>
          <w:szCs w:val="24"/>
          <w:lang w:val="ru-RU"/>
        </w:rPr>
        <w:t xml:space="preserve"> докум</w:t>
      </w:r>
      <w:r w:rsidRPr="00CE1677">
        <w:rPr>
          <w:rFonts w:ascii="PT Sans" w:hAnsi="PT Sans"/>
          <w:sz w:val="24"/>
          <w:szCs w:val="24"/>
          <w:lang w:val="ru-RU"/>
        </w:rPr>
        <w:t>е</w:t>
      </w:r>
      <w:r w:rsidR="00D24054" w:rsidRPr="00CE1677">
        <w:rPr>
          <w:rFonts w:ascii="PT Sans" w:hAnsi="PT Sans"/>
          <w:sz w:val="24"/>
          <w:szCs w:val="24"/>
          <w:lang w:val="ru-RU"/>
        </w:rPr>
        <w:t xml:space="preserve">нты </w:t>
      </w:r>
      <w:r w:rsidR="00F231EC" w:rsidRPr="00CE1677">
        <w:rPr>
          <w:rFonts w:ascii="PT Sans" w:hAnsi="PT Sans"/>
          <w:sz w:val="24"/>
          <w:szCs w:val="24"/>
          <w:lang w:val="ru-RU"/>
        </w:rPr>
        <w:t xml:space="preserve">выгружены с электронной площадки с </w:t>
      </w:r>
      <w:r w:rsidR="00976BB1" w:rsidRPr="00CE1677">
        <w:rPr>
          <w:rFonts w:ascii="PT Sans" w:hAnsi="PT Sans"/>
          <w:sz w:val="24"/>
          <w:szCs w:val="24"/>
          <w:lang w:val="ru-RU"/>
        </w:rPr>
        <w:t xml:space="preserve">проставленной </w:t>
      </w:r>
      <w:r w:rsidR="00F231EC" w:rsidRPr="00CE1677">
        <w:rPr>
          <w:rFonts w:ascii="PT Sans" w:hAnsi="PT Sans"/>
          <w:sz w:val="24"/>
          <w:szCs w:val="24"/>
          <w:lang w:val="ru-RU"/>
        </w:rPr>
        <w:t xml:space="preserve">на них </w:t>
      </w:r>
      <w:r w:rsidR="00D24054" w:rsidRPr="00CE1677">
        <w:rPr>
          <w:rFonts w:ascii="PT Sans" w:hAnsi="PT Sans"/>
          <w:sz w:val="24"/>
          <w:szCs w:val="24"/>
          <w:lang w:val="ru-RU"/>
        </w:rPr>
        <w:t xml:space="preserve">цифровой электронной </w:t>
      </w:r>
      <w:r w:rsidR="00976BB1" w:rsidRPr="00CE1677">
        <w:rPr>
          <w:rFonts w:ascii="PT Sans" w:hAnsi="PT Sans"/>
          <w:sz w:val="24"/>
          <w:szCs w:val="24"/>
          <w:lang w:val="ru-RU"/>
        </w:rPr>
        <w:t>подписью</w:t>
      </w:r>
      <w:r w:rsidR="00F231EC" w:rsidRPr="00CE1677">
        <w:rPr>
          <w:rFonts w:ascii="PT Sans" w:hAnsi="PT Sans"/>
          <w:sz w:val="24"/>
          <w:szCs w:val="24"/>
          <w:lang w:val="ru-RU"/>
        </w:rPr>
        <w:t>.</w:t>
      </w:r>
    </w:p>
    <w:p w:rsidR="00FA3AF4" w:rsidRPr="00CE1677" w:rsidRDefault="000815E4"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З</w:t>
      </w:r>
      <w:r w:rsidR="003711ED" w:rsidRPr="00CE1677">
        <w:rPr>
          <w:rFonts w:ascii="PT Sans" w:hAnsi="PT Sans"/>
          <w:sz w:val="24"/>
          <w:szCs w:val="24"/>
          <w:lang w:val="ru-RU"/>
        </w:rPr>
        <w:t>аявитель обязан предоставить группе проверки</w:t>
      </w:r>
      <w:r w:rsidR="00FA3AF4" w:rsidRPr="00CE1677">
        <w:rPr>
          <w:rFonts w:ascii="PT Sans" w:hAnsi="PT Sans"/>
          <w:sz w:val="24"/>
          <w:szCs w:val="24"/>
          <w:lang w:val="ru-RU"/>
        </w:rPr>
        <w:t>:</w:t>
      </w:r>
    </w:p>
    <w:p w:rsidR="00493D12" w:rsidRPr="00CE1677"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документы</w:t>
      </w:r>
      <w:r w:rsidR="002C2695" w:rsidRPr="00CE1677">
        <w:rPr>
          <w:rFonts w:ascii="PT Sans" w:hAnsi="PT Sans"/>
          <w:sz w:val="24"/>
          <w:szCs w:val="24"/>
          <w:lang w:val="ru-RU"/>
        </w:rPr>
        <w:t xml:space="preserve">, </w:t>
      </w:r>
      <w:r w:rsidR="0065713F" w:rsidRPr="00CE1677">
        <w:rPr>
          <w:rFonts w:ascii="PT Sans" w:hAnsi="PT Sans"/>
          <w:sz w:val="24"/>
          <w:szCs w:val="24"/>
          <w:lang w:val="ru-RU"/>
        </w:rPr>
        <w:t>подтве</w:t>
      </w:r>
      <w:r w:rsidR="009F5EE1" w:rsidRPr="00CE1677">
        <w:rPr>
          <w:rFonts w:ascii="PT Sans" w:hAnsi="PT Sans"/>
          <w:sz w:val="24"/>
          <w:szCs w:val="24"/>
          <w:lang w:val="ru-RU"/>
        </w:rPr>
        <w:t>р</w:t>
      </w:r>
      <w:r w:rsidR="002C2695" w:rsidRPr="00CE1677">
        <w:rPr>
          <w:rFonts w:ascii="PT Sans" w:hAnsi="PT Sans"/>
          <w:sz w:val="24"/>
          <w:szCs w:val="24"/>
          <w:lang w:val="ru-RU"/>
        </w:rPr>
        <w:t>ждающие</w:t>
      </w:r>
      <w:r w:rsidRPr="00CE1677">
        <w:rPr>
          <w:rFonts w:ascii="PT Sans" w:hAnsi="PT Sans"/>
          <w:sz w:val="24"/>
          <w:szCs w:val="24"/>
          <w:lang w:val="ru-RU"/>
        </w:rPr>
        <w:t xml:space="preserve"> </w:t>
      </w:r>
      <w:r w:rsidR="002C2695" w:rsidRPr="00CE1677">
        <w:rPr>
          <w:rFonts w:ascii="PT Sans" w:hAnsi="PT Sans"/>
          <w:sz w:val="24"/>
          <w:szCs w:val="24"/>
          <w:lang w:val="ru-RU"/>
        </w:rPr>
        <w:t>наличие заявленн</w:t>
      </w:r>
      <w:r w:rsidR="001F1BCC" w:rsidRPr="00CE1677">
        <w:rPr>
          <w:rFonts w:ascii="PT Sans" w:hAnsi="PT Sans"/>
          <w:sz w:val="24"/>
          <w:szCs w:val="24"/>
          <w:lang w:val="ru-RU"/>
        </w:rPr>
        <w:t>ого</w:t>
      </w:r>
      <w:r w:rsidR="002C2695" w:rsidRPr="00CE1677">
        <w:rPr>
          <w:rFonts w:ascii="PT Sans" w:hAnsi="PT Sans"/>
          <w:sz w:val="24"/>
          <w:szCs w:val="24"/>
          <w:lang w:val="ru-RU"/>
        </w:rPr>
        <w:t xml:space="preserve"> на ПКО </w:t>
      </w:r>
      <w:r w:rsidR="001F1BCC" w:rsidRPr="00CE1677">
        <w:rPr>
          <w:rFonts w:ascii="PT Sans" w:hAnsi="PT Sans"/>
          <w:sz w:val="24"/>
          <w:szCs w:val="24"/>
          <w:lang w:val="ru-RU"/>
        </w:rPr>
        <w:t>персонала и</w:t>
      </w:r>
      <w:r w:rsidR="002C2695" w:rsidRPr="00CE1677">
        <w:rPr>
          <w:rFonts w:ascii="PT Sans" w:hAnsi="PT Sans"/>
          <w:sz w:val="24"/>
          <w:szCs w:val="24"/>
          <w:lang w:val="ru-RU"/>
        </w:rPr>
        <w:t xml:space="preserve"> технических ресурсов</w:t>
      </w:r>
      <w:r w:rsidR="001F1BCC" w:rsidRPr="00CE1677">
        <w:rPr>
          <w:rFonts w:ascii="PT Sans" w:hAnsi="PT Sans"/>
          <w:sz w:val="24"/>
          <w:szCs w:val="24"/>
          <w:lang w:val="ru-RU"/>
        </w:rPr>
        <w:t>, а также их соответствие требованиям программы проверки</w:t>
      </w:r>
      <w:r w:rsidR="002C2695" w:rsidRPr="00CE1677">
        <w:rPr>
          <w:rFonts w:ascii="PT Sans" w:hAnsi="PT Sans"/>
          <w:sz w:val="24"/>
          <w:szCs w:val="24"/>
          <w:lang w:val="ru-RU"/>
        </w:rPr>
        <w:t xml:space="preserve">, </w:t>
      </w:r>
      <w:r w:rsidR="001F1BCC" w:rsidRPr="00CE1677">
        <w:rPr>
          <w:rFonts w:ascii="PT Sans" w:hAnsi="PT Sans"/>
          <w:sz w:val="24"/>
          <w:szCs w:val="24"/>
          <w:lang w:val="ru-RU"/>
        </w:rPr>
        <w:t xml:space="preserve">иных </w:t>
      </w:r>
      <w:r w:rsidR="002C2695" w:rsidRPr="00CE1677">
        <w:rPr>
          <w:rFonts w:ascii="PT Sans" w:hAnsi="PT Sans"/>
          <w:sz w:val="24"/>
          <w:szCs w:val="24"/>
          <w:lang w:val="ru-RU"/>
        </w:rPr>
        <w:t xml:space="preserve">документов и сведений, </w:t>
      </w:r>
      <w:r w:rsidRPr="00CE1677">
        <w:rPr>
          <w:rFonts w:ascii="PT Sans" w:hAnsi="PT Sans"/>
          <w:sz w:val="24"/>
          <w:szCs w:val="24"/>
          <w:lang w:val="ru-RU"/>
        </w:rPr>
        <w:t>предусмотренны</w:t>
      </w:r>
      <w:r w:rsidR="002C2695" w:rsidRPr="00CE1677">
        <w:rPr>
          <w:rFonts w:ascii="PT Sans" w:hAnsi="PT Sans"/>
          <w:sz w:val="24"/>
          <w:szCs w:val="24"/>
          <w:lang w:val="ru-RU"/>
        </w:rPr>
        <w:t>х</w:t>
      </w:r>
      <w:r w:rsidRPr="00CE1677">
        <w:rPr>
          <w:rFonts w:ascii="PT Sans" w:hAnsi="PT Sans"/>
          <w:sz w:val="24"/>
          <w:szCs w:val="24"/>
          <w:lang w:val="ru-RU"/>
        </w:rPr>
        <w:t xml:space="preserve"> Регламентом и программой проверки</w:t>
      </w:r>
      <w:r w:rsidR="001F1BCC" w:rsidRPr="00CE1677">
        <w:rPr>
          <w:rFonts w:ascii="PT Sans" w:hAnsi="PT Sans"/>
          <w:sz w:val="24"/>
          <w:szCs w:val="24"/>
          <w:lang w:val="ru-RU"/>
        </w:rPr>
        <w:t>;</w:t>
      </w:r>
    </w:p>
    <w:p w:rsidR="00096517" w:rsidRPr="00CE1677"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lastRenderedPageBreak/>
        <w:t>стенд</w:t>
      </w:r>
      <w:r w:rsidR="00BA2BFE" w:rsidRPr="00CE1677">
        <w:rPr>
          <w:rFonts w:ascii="PT Sans" w:hAnsi="PT Sans"/>
          <w:sz w:val="24"/>
          <w:szCs w:val="24"/>
          <w:lang w:val="ru-RU"/>
        </w:rPr>
        <w:t xml:space="preserve"> и продемонстрировать его работоспособность</w:t>
      </w:r>
      <w:r w:rsidR="000815E4" w:rsidRPr="00CE1677">
        <w:rPr>
          <w:rFonts w:ascii="PT Sans" w:hAnsi="PT Sans"/>
          <w:sz w:val="24"/>
          <w:szCs w:val="24"/>
          <w:lang w:val="ru-RU"/>
        </w:rPr>
        <w:t xml:space="preserve"> (</w:t>
      </w:r>
      <w:r w:rsidR="000640FD" w:rsidRPr="00CE1677">
        <w:rPr>
          <w:rFonts w:ascii="PT Sans" w:hAnsi="PT Sans"/>
          <w:sz w:val="24"/>
          <w:szCs w:val="24"/>
          <w:lang w:val="ru-RU"/>
        </w:rPr>
        <w:t>если предусмотрено</w:t>
      </w:r>
      <w:r w:rsidR="000815E4" w:rsidRPr="00CE1677">
        <w:rPr>
          <w:rFonts w:ascii="PT Sans" w:hAnsi="PT Sans"/>
          <w:sz w:val="24"/>
          <w:szCs w:val="24"/>
          <w:lang w:val="ru-RU"/>
        </w:rPr>
        <w:t>)</w:t>
      </w:r>
      <w:r w:rsidR="00BA2BFE" w:rsidRPr="00CE1677">
        <w:rPr>
          <w:rFonts w:ascii="PT Sans" w:hAnsi="PT Sans"/>
          <w:sz w:val="24"/>
          <w:szCs w:val="24"/>
          <w:lang w:val="ru-RU"/>
        </w:rPr>
        <w:t>;</w:t>
      </w:r>
      <w:r w:rsidRPr="00CE1677">
        <w:rPr>
          <w:rFonts w:ascii="PT Sans" w:hAnsi="PT Sans"/>
          <w:sz w:val="24"/>
          <w:szCs w:val="24"/>
          <w:lang w:val="ru-RU"/>
        </w:rPr>
        <w:t xml:space="preserve"> </w:t>
      </w:r>
    </w:p>
    <w:p w:rsidR="00493D12" w:rsidRPr="00CE1677"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CE1677">
        <w:rPr>
          <w:rFonts w:ascii="PT Sans" w:hAnsi="PT Sans"/>
          <w:sz w:val="24"/>
          <w:szCs w:val="24"/>
          <w:lang w:val="ru-RU"/>
        </w:rPr>
        <w:t>.</w:t>
      </w:r>
    </w:p>
    <w:p w:rsidR="006F246A" w:rsidRPr="00CE1677" w:rsidRDefault="006F246A" w:rsidP="00A63E99">
      <w:pPr>
        <w:tabs>
          <w:tab w:val="left" w:pos="709"/>
        </w:tabs>
        <w:spacing w:line="312" w:lineRule="auto"/>
        <w:jc w:val="both"/>
        <w:rPr>
          <w:rFonts w:ascii="PT Sans" w:hAnsi="PT Sans"/>
          <w:sz w:val="24"/>
          <w:szCs w:val="24"/>
          <w:lang w:val="ru-RU"/>
        </w:rPr>
      </w:pPr>
      <w:r w:rsidRPr="00CE1677">
        <w:rPr>
          <w:rFonts w:ascii="PT Sans" w:hAnsi="PT Sans"/>
          <w:sz w:val="24"/>
          <w:szCs w:val="24"/>
          <w:lang w:val="ru-RU"/>
        </w:rPr>
        <w:tab/>
      </w:r>
      <w:r w:rsidR="00CA22B3" w:rsidRPr="00CE1677">
        <w:rPr>
          <w:rFonts w:ascii="PT Sans" w:hAnsi="PT Sans"/>
          <w:sz w:val="24"/>
          <w:szCs w:val="24"/>
          <w:lang w:val="ru-RU"/>
        </w:rPr>
        <w:t>П</w:t>
      </w:r>
      <w:r w:rsidR="005A03EF" w:rsidRPr="00CE1677">
        <w:rPr>
          <w:rFonts w:ascii="PT Sans" w:hAnsi="PT Sans"/>
          <w:sz w:val="24"/>
          <w:szCs w:val="24"/>
          <w:lang w:val="ru-RU"/>
        </w:rPr>
        <w:t>ри проведении проверки группой проверки п</w:t>
      </w:r>
      <w:r w:rsidR="00CA22B3" w:rsidRPr="00CE1677">
        <w:rPr>
          <w:rFonts w:ascii="PT Sans" w:hAnsi="PT Sans"/>
          <w:sz w:val="24"/>
          <w:szCs w:val="24"/>
          <w:lang w:val="ru-RU"/>
        </w:rPr>
        <w:t>роизводится ф</w:t>
      </w:r>
      <w:r w:rsidRPr="00CE1677">
        <w:rPr>
          <w:rFonts w:ascii="PT Sans" w:hAnsi="PT Sans"/>
          <w:sz w:val="24"/>
          <w:szCs w:val="24"/>
          <w:lang w:val="ru-RU"/>
        </w:rPr>
        <w:t>отосъемка:</w:t>
      </w:r>
    </w:p>
    <w:p w:rsidR="006F246A" w:rsidRPr="00CE167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выделенных зон для проведения технологических операций;</w:t>
      </w:r>
    </w:p>
    <w:p w:rsidR="006F246A" w:rsidRPr="00CE167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системы хранения и логистики технологических элементов продукции;</w:t>
      </w:r>
    </w:p>
    <w:p w:rsidR="006F246A" w:rsidRPr="00CE167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выполнения технологических операций;</w:t>
      </w:r>
    </w:p>
    <w:p w:rsidR="006F246A" w:rsidRPr="00CE167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помещений и средств производства;</w:t>
      </w:r>
    </w:p>
    <w:p w:rsidR="006F246A" w:rsidRPr="00CE1677"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специальной одежды работников, занятых на производстве.</w:t>
      </w:r>
    </w:p>
    <w:p w:rsidR="00A81C43" w:rsidRPr="00CE1677" w:rsidRDefault="006F246A" w:rsidP="00A63E99">
      <w:pPr>
        <w:tabs>
          <w:tab w:val="left" w:pos="1276"/>
        </w:tabs>
        <w:spacing w:line="312" w:lineRule="auto"/>
        <w:ind w:firstLine="720"/>
        <w:jc w:val="both"/>
        <w:rPr>
          <w:rFonts w:ascii="PT Sans" w:hAnsi="PT Sans"/>
          <w:sz w:val="24"/>
          <w:szCs w:val="24"/>
          <w:lang w:val="ru-RU"/>
        </w:rPr>
      </w:pPr>
      <w:r w:rsidRPr="00CE1677">
        <w:rPr>
          <w:rFonts w:ascii="PT Sans" w:hAnsi="PT Sans"/>
          <w:sz w:val="24"/>
          <w:szCs w:val="24"/>
          <w:lang w:val="ru-RU"/>
        </w:rPr>
        <w:t xml:space="preserve">Фотосъемка может производиться мобильными телефонами. </w:t>
      </w:r>
    </w:p>
    <w:p w:rsidR="006F246A" w:rsidRPr="00CE1677" w:rsidRDefault="00A81C43" w:rsidP="00A63E99">
      <w:pPr>
        <w:tabs>
          <w:tab w:val="left" w:pos="1276"/>
        </w:tabs>
        <w:spacing w:line="312" w:lineRule="auto"/>
        <w:ind w:firstLine="720"/>
        <w:jc w:val="both"/>
        <w:rPr>
          <w:rFonts w:ascii="PT Sans" w:hAnsi="PT Sans"/>
          <w:sz w:val="24"/>
          <w:szCs w:val="24"/>
          <w:lang w:val="ru-RU"/>
        </w:rPr>
      </w:pPr>
      <w:r w:rsidRPr="00CE1677">
        <w:rPr>
          <w:rFonts w:ascii="PT Sans" w:hAnsi="PT Sans"/>
          <w:sz w:val="24"/>
          <w:szCs w:val="24"/>
          <w:lang w:val="ru-RU"/>
        </w:rPr>
        <w:t>Ф</w:t>
      </w:r>
      <w:r w:rsidR="006F246A" w:rsidRPr="00CE1677">
        <w:rPr>
          <w:rFonts w:ascii="PT Sans" w:hAnsi="PT Sans"/>
          <w:sz w:val="24"/>
          <w:szCs w:val="24"/>
          <w:lang w:val="ru-RU"/>
        </w:rPr>
        <w:t xml:space="preserve">отоматериалы распечатываются в цвете на листах формата А4, визируются </w:t>
      </w:r>
      <w:r w:rsidR="00FA3AF4" w:rsidRPr="00CE1677">
        <w:rPr>
          <w:rFonts w:ascii="PT Sans" w:hAnsi="PT Sans"/>
          <w:sz w:val="24"/>
          <w:szCs w:val="24"/>
          <w:lang w:val="ru-RU"/>
        </w:rPr>
        <w:t xml:space="preserve">на каждом листе </w:t>
      </w:r>
      <w:r w:rsidR="006F246A" w:rsidRPr="00CE1677">
        <w:rPr>
          <w:rFonts w:ascii="PT Sans" w:hAnsi="PT Sans"/>
          <w:sz w:val="24"/>
          <w:szCs w:val="24"/>
          <w:lang w:val="ru-RU"/>
        </w:rPr>
        <w:t>представителем ОСТ</w:t>
      </w:r>
      <w:r w:rsidR="004C0C9E" w:rsidRPr="00CE1677">
        <w:rPr>
          <w:rFonts w:ascii="PT Sans" w:hAnsi="PT Sans"/>
          <w:sz w:val="24"/>
          <w:szCs w:val="24"/>
          <w:lang w:val="ru-RU"/>
        </w:rPr>
        <w:t>,</w:t>
      </w:r>
      <w:r w:rsidR="006F246A" w:rsidRPr="00CE1677">
        <w:rPr>
          <w:rFonts w:ascii="PT Sans" w:hAnsi="PT Sans"/>
          <w:sz w:val="24"/>
          <w:szCs w:val="24"/>
          <w:lang w:val="ru-RU"/>
        </w:rPr>
        <w:t xml:space="preserve"> </w:t>
      </w:r>
      <w:r w:rsidR="004C0C9E" w:rsidRPr="00CE1677">
        <w:rPr>
          <w:rFonts w:ascii="PT Sans" w:hAnsi="PT Sans"/>
          <w:sz w:val="24"/>
          <w:szCs w:val="24"/>
          <w:lang w:val="ru-RU"/>
        </w:rPr>
        <w:t xml:space="preserve">участвующим в проверке, </w:t>
      </w:r>
      <w:r w:rsidR="006F246A" w:rsidRPr="00CE167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CE1677">
        <w:rPr>
          <w:rFonts w:ascii="PT Sans" w:hAnsi="PT Sans"/>
          <w:sz w:val="24"/>
          <w:szCs w:val="24"/>
          <w:lang w:val="ru-RU"/>
        </w:rPr>
        <w:t>.</w:t>
      </w:r>
    </w:p>
    <w:p w:rsidR="00493D12" w:rsidRPr="00CE1677" w:rsidRDefault="003711ED"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CE1677" w:rsidRDefault="006A64A8" w:rsidP="00763539">
      <w:pPr>
        <w:widowControl w:val="0"/>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При проведении проверки заявителя группой </w:t>
      </w:r>
      <w:bookmarkStart w:id="10" w:name="_Hlk135925397"/>
      <w:r w:rsidRPr="00CE167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CE1677">
        <w:rPr>
          <w:rFonts w:ascii="PT Sans" w:hAnsi="PT Sans"/>
          <w:sz w:val="24"/>
          <w:szCs w:val="24"/>
          <w:lang w:val="ru-RU"/>
        </w:rPr>
        <w:t xml:space="preserve"> людских и технических</w:t>
      </w:r>
      <w:r w:rsidR="00BD3BE5" w:rsidRPr="00CE1677">
        <w:rPr>
          <w:rFonts w:ascii="PT Sans" w:hAnsi="PT Sans"/>
          <w:sz w:val="24"/>
          <w:szCs w:val="24"/>
          <w:lang w:val="ru-RU"/>
        </w:rPr>
        <w:t xml:space="preserve"> ресурсов</w:t>
      </w:r>
      <w:r w:rsidR="002C4C1F" w:rsidRPr="00CE1677">
        <w:rPr>
          <w:rFonts w:ascii="PT Sans" w:hAnsi="PT Sans"/>
          <w:sz w:val="24"/>
          <w:szCs w:val="24"/>
          <w:lang w:val="ru-RU"/>
        </w:rPr>
        <w:t xml:space="preserve">, </w:t>
      </w:r>
      <w:r w:rsidR="007C487E" w:rsidRPr="00CE1677">
        <w:rPr>
          <w:rFonts w:ascii="PT Sans" w:hAnsi="PT Sans"/>
          <w:sz w:val="24"/>
          <w:szCs w:val="24"/>
          <w:lang w:val="ru-RU"/>
        </w:rPr>
        <w:t xml:space="preserve">разрешительных документов и соответствие </w:t>
      </w:r>
      <w:r w:rsidR="00E51124" w:rsidRPr="00CE1677">
        <w:rPr>
          <w:rFonts w:ascii="PT Sans" w:hAnsi="PT Sans"/>
          <w:sz w:val="24"/>
          <w:szCs w:val="24"/>
          <w:lang w:val="ru-RU"/>
        </w:rPr>
        <w:t xml:space="preserve"> </w:t>
      </w:r>
      <w:r w:rsidR="00FB4F0A" w:rsidRPr="00CE1677">
        <w:rPr>
          <w:rFonts w:ascii="PT Sans" w:hAnsi="PT Sans"/>
          <w:sz w:val="24"/>
          <w:szCs w:val="24"/>
          <w:lang w:val="ru-RU"/>
        </w:rPr>
        <w:t>требования</w:t>
      </w:r>
      <w:r w:rsidR="00E51124" w:rsidRPr="00CE1677">
        <w:rPr>
          <w:rFonts w:ascii="PT Sans" w:hAnsi="PT Sans"/>
          <w:sz w:val="24"/>
          <w:szCs w:val="24"/>
          <w:lang w:val="ru-RU"/>
        </w:rPr>
        <w:t>м</w:t>
      </w:r>
      <w:r w:rsidR="00FB4F0A" w:rsidRPr="00CE1677">
        <w:rPr>
          <w:rFonts w:ascii="PT Sans" w:hAnsi="PT Sans"/>
          <w:sz w:val="24"/>
          <w:szCs w:val="24"/>
          <w:lang w:val="ru-RU"/>
        </w:rPr>
        <w:t xml:space="preserve"> </w:t>
      </w:r>
      <w:proofErr w:type="spellStart"/>
      <w:r w:rsidR="00FB4F0A" w:rsidRPr="00CE1677">
        <w:rPr>
          <w:rFonts w:ascii="PT Sans" w:hAnsi="PT Sans"/>
          <w:sz w:val="24"/>
          <w:szCs w:val="24"/>
          <w:lang w:val="ru-RU"/>
        </w:rPr>
        <w:t>п.п</w:t>
      </w:r>
      <w:proofErr w:type="spellEnd"/>
      <w:r w:rsidR="00FB4F0A" w:rsidRPr="00CE1677">
        <w:rPr>
          <w:rFonts w:ascii="PT Sans" w:hAnsi="PT Sans"/>
          <w:sz w:val="24"/>
          <w:szCs w:val="24"/>
          <w:lang w:val="ru-RU"/>
        </w:rPr>
        <w:t>. 5.2.2, 5.2.4 – 5.2.6, 5.2.8 – 5.2.22 Регламента,</w:t>
      </w:r>
      <w:r w:rsidR="007C487E" w:rsidRPr="00CE1677">
        <w:rPr>
          <w:rFonts w:ascii="PT Sans" w:hAnsi="PT Sans"/>
          <w:sz w:val="24"/>
          <w:szCs w:val="24"/>
          <w:lang w:val="ru-RU"/>
        </w:rPr>
        <w:t xml:space="preserve"> а также </w:t>
      </w:r>
      <w:r w:rsidR="003C1D40" w:rsidRPr="00CE1677">
        <w:rPr>
          <w:rFonts w:ascii="PT Sans" w:hAnsi="PT Sans"/>
          <w:sz w:val="24"/>
          <w:szCs w:val="24"/>
          <w:lang w:val="ru-RU"/>
        </w:rPr>
        <w:t xml:space="preserve">осуществляется проверка </w:t>
      </w:r>
      <w:r w:rsidR="007C487E" w:rsidRPr="00CE1677">
        <w:rPr>
          <w:rFonts w:ascii="PT Sans" w:hAnsi="PT Sans"/>
          <w:sz w:val="24"/>
          <w:szCs w:val="24"/>
          <w:lang w:val="ru-RU"/>
        </w:rPr>
        <w:t>работоспособност</w:t>
      </w:r>
      <w:r w:rsidR="003C1D40" w:rsidRPr="00CE1677">
        <w:rPr>
          <w:rFonts w:ascii="PT Sans" w:hAnsi="PT Sans"/>
          <w:sz w:val="24"/>
          <w:szCs w:val="24"/>
          <w:lang w:val="ru-RU"/>
        </w:rPr>
        <w:t>и</w:t>
      </w:r>
      <w:r w:rsidR="007C487E" w:rsidRPr="00CE1677">
        <w:rPr>
          <w:rFonts w:ascii="PT Sans" w:hAnsi="PT Sans"/>
          <w:sz w:val="24"/>
          <w:szCs w:val="24"/>
          <w:lang w:val="ru-RU"/>
        </w:rPr>
        <w:t xml:space="preserve"> </w:t>
      </w:r>
      <w:r w:rsidR="002C4C1F" w:rsidRPr="00CE1677">
        <w:rPr>
          <w:rFonts w:ascii="PT Sans" w:hAnsi="PT Sans"/>
          <w:sz w:val="24"/>
          <w:szCs w:val="24"/>
          <w:lang w:val="ru-RU"/>
        </w:rPr>
        <w:t>стенда</w:t>
      </w:r>
      <w:r w:rsidR="007B2172" w:rsidRPr="00CE1677">
        <w:rPr>
          <w:rFonts w:ascii="PT Sans" w:hAnsi="PT Sans"/>
          <w:sz w:val="24"/>
          <w:szCs w:val="24"/>
          <w:lang w:val="ru-RU"/>
        </w:rPr>
        <w:t xml:space="preserve"> (</w:t>
      </w:r>
      <w:r w:rsidR="000640FD" w:rsidRPr="00CE1677">
        <w:rPr>
          <w:rFonts w:ascii="PT Sans" w:hAnsi="PT Sans"/>
          <w:sz w:val="24"/>
          <w:szCs w:val="24"/>
          <w:lang w:val="ru-RU"/>
        </w:rPr>
        <w:t>если предусмотрено</w:t>
      </w:r>
      <w:r w:rsidR="007B2172" w:rsidRPr="00CE1677">
        <w:rPr>
          <w:rFonts w:ascii="PT Sans" w:hAnsi="PT Sans"/>
          <w:sz w:val="24"/>
          <w:szCs w:val="24"/>
          <w:lang w:val="ru-RU"/>
        </w:rPr>
        <w:t>)</w:t>
      </w:r>
      <w:r w:rsidR="00BD3BE5" w:rsidRPr="00CE1677">
        <w:rPr>
          <w:rFonts w:ascii="PT Sans" w:hAnsi="PT Sans"/>
          <w:sz w:val="24"/>
          <w:szCs w:val="24"/>
          <w:lang w:val="ru-RU"/>
        </w:rPr>
        <w:t>, по итогу которых</w:t>
      </w:r>
      <w:r w:rsidR="009002FE" w:rsidRPr="00CE1677">
        <w:rPr>
          <w:rFonts w:ascii="PT Sans" w:hAnsi="PT Sans"/>
          <w:sz w:val="24"/>
          <w:szCs w:val="24"/>
          <w:lang w:val="ru-RU"/>
        </w:rPr>
        <w:t xml:space="preserve"> </w:t>
      </w:r>
      <w:r w:rsidRPr="00CE1677">
        <w:rPr>
          <w:rFonts w:ascii="PT Sans" w:hAnsi="PT Sans"/>
          <w:sz w:val="24"/>
          <w:szCs w:val="24"/>
          <w:lang w:val="ru-RU"/>
        </w:rPr>
        <w:t xml:space="preserve">формируется </w:t>
      </w:r>
      <w:r w:rsidR="00002183" w:rsidRPr="00CE1677">
        <w:rPr>
          <w:rFonts w:ascii="PT Sans" w:hAnsi="PT Sans"/>
          <w:sz w:val="24"/>
          <w:szCs w:val="24"/>
          <w:lang w:val="ru-RU"/>
        </w:rPr>
        <w:t>вывод</w:t>
      </w:r>
      <w:r w:rsidRPr="00CE1677">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CE1677">
        <w:rPr>
          <w:rFonts w:ascii="PT Sans" w:hAnsi="PT Sans"/>
          <w:sz w:val="24"/>
          <w:szCs w:val="24"/>
          <w:lang w:val="ru-RU"/>
        </w:rPr>
        <w:t>.</w:t>
      </w:r>
    </w:p>
    <w:p w:rsidR="008E1649" w:rsidRPr="00CE1677" w:rsidRDefault="00142C2F" w:rsidP="00933B85">
      <w:pPr>
        <w:widowControl w:val="0"/>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CE1677">
        <w:rPr>
          <w:rFonts w:ascii="PT Sans" w:hAnsi="PT Sans"/>
          <w:sz w:val="24"/>
          <w:szCs w:val="24"/>
          <w:lang w:val="ru-RU"/>
        </w:rPr>
        <w:t>документов/</w:t>
      </w:r>
      <w:r w:rsidR="003B0745" w:rsidRPr="00CE1677">
        <w:rPr>
          <w:rFonts w:ascii="PT Sans" w:hAnsi="PT Sans"/>
          <w:sz w:val="24"/>
          <w:szCs w:val="24"/>
          <w:lang w:val="ru-RU"/>
        </w:rPr>
        <w:t xml:space="preserve">материалов </w:t>
      </w:r>
      <w:r w:rsidR="008E1649" w:rsidRPr="00CE1677">
        <w:rPr>
          <w:rFonts w:ascii="PT Sans" w:hAnsi="PT Sans"/>
          <w:sz w:val="24"/>
          <w:szCs w:val="24"/>
          <w:lang w:val="ru-RU"/>
        </w:rPr>
        <w:t>указываются:</w:t>
      </w:r>
    </w:p>
    <w:p w:rsidR="008E1649" w:rsidRPr="00CE1677" w:rsidRDefault="00142C2F" w:rsidP="00140114">
      <w:pPr>
        <w:pStyle w:val="affff"/>
        <w:numPr>
          <w:ilvl w:val="0"/>
          <w:numId w:val="42"/>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CE1677">
        <w:rPr>
          <w:rFonts w:ascii="PT Sans" w:hAnsi="PT Sans"/>
          <w:sz w:val="24"/>
          <w:szCs w:val="24"/>
          <w:lang w:val="ru-RU"/>
        </w:rPr>
        <w:t>;</w:t>
      </w:r>
    </w:p>
    <w:p w:rsidR="008E1649" w:rsidRPr="00CE1677" w:rsidRDefault="008E1649" w:rsidP="00140114">
      <w:pPr>
        <w:pStyle w:val="affff"/>
        <w:numPr>
          <w:ilvl w:val="0"/>
          <w:numId w:val="42"/>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 xml:space="preserve">выявленные </w:t>
      </w:r>
      <w:r w:rsidR="00243800" w:rsidRPr="00CE1677">
        <w:rPr>
          <w:rFonts w:ascii="PT Sans" w:hAnsi="PT Sans"/>
          <w:sz w:val="24"/>
          <w:szCs w:val="24"/>
          <w:lang w:val="ru-RU"/>
        </w:rPr>
        <w:t xml:space="preserve">в ходе проверки </w:t>
      </w:r>
      <w:r w:rsidRPr="00CE1677">
        <w:rPr>
          <w:rFonts w:ascii="PT Sans" w:hAnsi="PT Sans"/>
          <w:sz w:val="24"/>
          <w:szCs w:val="24"/>
          <w:lang w:val="ru-RU"/>
        </w:rPr>
        <w:t>несоответствия</w:t>
      </w:r>
      <w:r w:rsidR="002D2440" w:rsidRPr="00CE1677">
        <w:rPr>
          <w:rFonts w:ascii="PT Sans" w:hAnsi="PT Sans"/>
          <w:sz w:val="24"/>
          <w:szCs w:val="24"/>
          <w:lang w:val="ru-RU"/>
        </w:rPr>
        <w:t xml:space="preserve"> </w:t>
      </w:r>
      <w:r w:rsidR="003674D5" w:rsidRPr="00CE1677">
        <w:rPr>
          <w:rFonts w:ascii="PT Sans" w:hAnsi="PT Sans"/>
          <w:sz w:val="24"/>
          <w:szCs w:val="24"/>
          <w:lang w:val="ru-RU"/>
        </w:rPr>
        <w:t xml:space="preserve">заявителя </w:t>
      </w:r>
      <w:r w:rsidR="002D2440" w:rsidRPr="00CE1677">
        <w:rPr>
          <w:rFonts w:ascii="PT Sans" w:hAnsi="PT Sans"/>
          <w:sz w:val="24"/>
          <w:szCs w:val="24"/>
          <w:lang w:val="ru-RU"/>
        </w:rPr>
        <w:t>требованиям программы проверки</w:t>
      </w:r>
      <w:r w:rsidR="00243800" w:rsidRPr="00CE1677">
        <w:rPr>
          <w:rFonts w:ascii="PT Sans" w:hAnsi="PT Sans"/>
          <w:sz w:val="24"/>
          <w:szCs w:val="24"/>
          <w:lang w:val="ru-RU"/>
        </w:rPr>
        <w:t>;</w:t>
      </w:r>
    </w:p>
    <w:p w:rsidR="00142C2F" w:rsidRPr="00CE1677" w:rsidRDefault="008E1649" w:rsidP="00140114">
      <w:pPr>
        <w:pStyle w:val="affff"/>
        <w:numPr>
          <w:ilvl w:val="0"/>
          <w:numId w:val="42"/>
        </w:numPr>
        <w:tabs>
          <w:tab w:val="left" w:pos="993"/>
        </w:tabs>
        <w:spacing w:line="312" w:lineRule="auto"/>
        <w:ind w:left="0" w:firstLine="709"/>
        <w:jc w:val="both"/>
        <w:rPr>
          <w:rFonts w:ascii="PT Sans" w:hAnsi="PT Sans"/>
          <w:sz w:val="24"/>
          <w:szCs w:val="24"/>
          <w:lang w:val="ru-RU"/>
        </w:rPr>
      </w:pPr>
      <w:r w:rsidRPr="00CE1677">
        <w:rPr>
          <w:rFonts w:ascii="PT Sans" w:hAnsi="PT Sans"/>
          <w:sz w:val="24"/>
          <w:szCs w:val="24"/>
          <w:lang w:val="ru-RU"/>
        </w:rPr>
        <w:t>если применимо</w:t>
      </w:r>
      <w:r w:rsidR="009F5EE1" w:rsidRPr="00CE1677">
        <w:rPr>
          <w:rFonts w:ascii="PT Sans" w:hAnsi="PT Sans"/>
          <w:sz w:val="24"/>
          <w:szCs w:val="24"/>
          <w:lang w:val="ru-RU"/>
        </w:rPr>
        <w:t>,</w:t>
      </w:r>
      <w:r w:rsidRPr="00CE1677">
        <w:rPr>
          <w:rFonts w:ascii="PT Sans" w:hAnsi="PT Sans"/>
          <w:sz w:val="24"/>
          <w:szCs w:val="24"/>
          <w:lang w:val="ru-RU"/>
        </w:rPr>
        <w:t xml:space="preserve"> </w:t>
      </w:r>
      <w:r w:rsidR="00142C2F" w:rsidRPr="00CE167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CE1677">
        <w:rPr>
          <w:rFonts w:ascii="PT Sans" w:hAnsi="PT Sans"/>
          <w:sz w:val="24"/>
          <w:szCs w:val="24"/>
          <w:lang w:val="ru-RU"/>
        </w:rPr>
        <w:t xml:space="preserve">на ПКО </w:t>
      </w:r>
      <w:r w:rsidR="00142C2F" w:rsidRPr="00CE1677">
        <w:rPr>
          <w:rFonts w:ascii="PT Sans" w:hAnsi="PT Sans"/>
          <w:sz w:val="24"/>
          <w:szCs w:val="24"/>
          <w:lang w:val="ru-RU"/>
        </w:rPr>
        <w:t xml:space="preserve">видам/подвидам работ, услуг. </w:t>
      </w:r>
    </w:p>
    <w:p w:rsidR="006A64A8" w:rsidRPr="00CE1677" w:rsidRDefault="006A64A8" w:rsidP="00063DD0">
      <w:pPr>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При </w:t>
      </w:r>
      <w:r w:rsidR="008E1649" w:rsidRPr="00CE1677">
        <w:rPr>
          <w:rFonts w:ascii="PT Sans" w:hAnsi="PT Sans"/>
          <w:sz w:val="24"/>
          <w:szCs w:val="24"/>
          <w:lang w:val="ru-RU"/>
        </w:rPr>
        <w:t xml:space="preserve">наличии несоответствий заявителя требованиям программы проверки </w:t>
      </w:r>
      <w:r w:rsidRPr="00CE1677">
        <w:rPr>
          <w:rFonts w:ascii="PT Sans" w:hAnsi="PT Sans"/>
          <w:sz w:val="24"/>
          <w:szCs w:val="24"/>
          <w:lang w:val="ru-RU"/>
        </w:rPr>
        <w:t>ОСТ</w:t>
      </w:r>
      <w:r w:rsidR="008E1649" w:rsidRPr="00CE1677">
        <w:rPr>
          <w:rFonts w:ascii="PT Sans" w:hAnsi="PT Sans"/>
          <w:sz w:val="24"/>
          <w:szCs w:val="24"/>
          <w:lang w:val="ru-RU"/>
        </w:rPr>
        <w:t xml:space="preserve">, сформировавшая приказом группу проверки, </w:t>
      </w:r>
      <w:r w:rsidRPr="00CE1677">
        <w:rPr>
          <w:rFonts w:ascii="PT Sans" w:hAnsi="PT Sans"/>
          <w:sz w:val="24"/>
          <w:szCs w:val="24"/>
          <w:lang w:val="ru-RU"/>
        </w:rPr>
        <w:t>обеспечивает</w:t>
      </w:r>
      <w:r w:rsidR="00E44D60" w:rsidRPr="00CE1677">
        <w:rPr>
          <w:rFonts w:ascii="PT Sans" w:hAnsi="PT Sans"/>
          <w:sz w:val="24"/>
          <w:szCs w:val="24"/>
          <w:lang w:val="ru-RU"/>
        </w:rPr>
        <w:t xml:space="preserve"> </w:t>
      </w:r>
      <w:r w:rsidRPr="00CE1677">
        <w:rPr>
          <w:rFonts w:ascii="PT Sans" w:hAnsi="PT Sans"/>
          <w:sz w:val="24"/>
          <w:szCs w:val="24"/>
          <w:lang w:val="ru-RU"/>
        </w:rPr>
        <w:t>получени</w:t>
      </w:r>
      <w:r w:rsidR="00E44D60" w:rsidRPr="00CE1677">
        <w:rPr>
          <w:rFonts w:ascii="PT Sans" w:hAnsi="PT Sans"/>
          <w:sz w:val="24"/>
          <w:szCs w:val="24"/>
          <w:lang w:val="ru-RU"/>
        </w:rPr>
        <w:t>е</w:t>
      </w:r>
      <w:r w:rsidRPr="00CE1677">
        <w:rPr>
          <w:rFonts w:ascii="PT Sans" w:hAnsi="PT Sans"/>
          <w:sz w:val="24"/>
          <w:szCs w:val="24"/>
          <w:lang w:val="ru-RU"/>
        </w:rPr>
        <w:t xml:space="preserve"> от заявителя</w:t>
      </w:r>
      <w:r w:rsidR="0023519B" w:rsidRPr="00CE1677">
        <w:rPr>
          <w:rFonts w:ascii="PT Sans" w:hAnsi="PT Sans"/>
          <w:sz w:val="24"/>
          <w:szCs w:val="24"/>
          <w:lang w:val="ru-RU"/>
        </w:rPr>
        <w:t xml:space="preserve"> пояснений </w:t>
      </w:r>
      <w:r w:rsidRPr="00CE1677">
        <w:rPr>
          <w:rFonts w:ascii="PT Sans" w:hAnsi="PT Sans"/>
          <w:sz w:val="24"/>
          <w:szCs w:val="24"/>
          <w:lang w:val="ru-RU"/>
        </w:rPr>
        <w:t>по каждому несоответствию.</w:t>
      </w:r>
    </w:p>
    <w:p w:rsidR="006D762D" w:rsidRPr="00CE1677" w:rsidRDefault="00076222"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lastRenderedPageBreak/>
        <w:t>Факты</w:t>
      </w:r>
      <w:r w:rsidR="006D762D" w:rsidRPr="00CE1677">
        <w:rPr>
          <w:rFonts w:ascii="PT Sans" w:hAnsi="PT Sans"/>
          <w:sz w:val="24"/>
          <w:szCs w:val="24"/>
          <w:lang w:val="ru-RU"/>
        </w:rPr>
        <w:t xml:space="preserve"> предоставления заявителем </w:t>
      </w:r>
      <w:r w:rsidR="007F6FA4" w:rsidRPr="00CE1677">
        <w:rPr>
          <w:rFonts w:ascii="PT Sans" w:hAnsi="PT Sans"/>
          <w:sz w:val="24"/>
          <w:szCs w:val="24"/>
          <w:lang w:val="ru-RU"/>
        </w:rPr>
        <w:t xml:space="preserve">группе проверки </w:t>
      </w:r>
      <w:r w:rsidR="006D762D" w:rsidRPr="00CE1677">
        <w:rPr>
          <w:rFonts w:ascii="PT Sans" w:hAnsi="PT Sans"/>
          <w:sz w:val="24"/>
          <w:szCs w:val="24"/>
          <w:lang w:val="ru-RU"/>
        </w:rPr>
        <w:t>недостоверных сведений</w:t>
      </w:r>
      <w:r w:rsidR="00C54EBF" w:rsidRPr="00CE1677">
        <w:rPr>
          <w:rFonts w:ascii="PT Sans" w:hAnsi="PT Sans"/>
          <w:sz w:val="24"/>
          <w:szCs w:val="24"/>
          <w:lang w:val="ru-RU"/>
        </w:rPr>
        <w:t>, а также</w:t>
      </w:r>
      <w:r w:rsidR="00002183" w:rsidRPr="00CE1677">
        <w:rPr>
          <w:rFonts w:ascii="PT Sans" w:hAnsi="PT Sans"/>
          <w:sz w:val="24"/>
          <w:szCs w:val="24"/>
          <w:lang w:val="ru-RU"/>
        </w:rPr>
        <w:t xml:space="preserve"> </w:t>
      </w:r>
      <w:r w:rsidR="00B370CC" w:rsidRPr="00CE1677">
        <w:rPr>
          <w:rFonts w:ascii="PT Sans" w:hAnsi="PT Sans"/>
          <w:sz w:val="24"/>
          <w:szCs w:val="24"/>
          <w:lang w:val="ru-RU"/>
        </w:rPr>
        <w:t xml:space="preserve">поддельных, подложных и/или </w:t>
      </w:r>
      <w:r w:rsidR="006D762D" w:rsidRPr="00CE1677">
        <w:rPr>
          <w:rFonts w:ascii="PT Sans" w:hAnsi="PT Sans"/>
          <w:sz w:val="24"/>
          <w:szCs w:val="24"/>
          <w:lang w:val="ru-RU"/>
        </w:rPr>
        <w:t>недействительных документов отража</w:t>
      </w:r>
      <w:r w:rsidR="00B370CC" w:rsidRPr="00CE1677">
        <w:rPr>
          <w:rFonts w:ascii="PT Sans" w:hAnsi="PT Sans"/>
          <w:sz w:val="24"/>
          <w:szCs w:val="24"/>
          <w:lang w:val="ru-RU"/>
        </w:rPr>
        <w:t>ются</w:t>
      </w:r>
      <w:r w:rsidR="006D762D" w:rsidRPr="00CE1677">
        <w:rPr>
          <w:rFonts w:ascii="PT Sans" w:hAnsi="PT Sans"/>
          <w:sz w:val="24"/>
          <w:szCs w:val="24"/>
          <w:lang w:val="ru-RU"/>
        </w:rPr>
        <w:t xml:space="preserve"> в акте проверки.</w:t>
      </w:r>
    </w:p>
    <w:p w:rsidR="00493D12" w:rsidRPr="00CE1677" w:rsidRDefault="006A64A8" w:rsidP="00763539">
      <w:pPr>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 xml:space="preserve">Акт проверки составляется в </w:t>
      </w:r>
      <w:r w:rsidR="002442CC" w:rsidRPr="00CE1677">
        <w:rPr>
          <w:rFonts w:ascii="PT Sans" w:hAnsi="PT Sans"/>
          <w:sz w:val="24"/>
          <w:szCs w:val="24"/>
          <w:lang w:val="ru-RU"/>
        </w:rPr>
        <w:t>2</w:t>
      </w:r>
      <w:r w:rsidR="003711ED" w:rsidRPr="00CE1677">
        <w:rPr>
          <w:rFonts w:ascii="PT Sans" w:hAnsi="PT Sans"/>
          <w:sz w:val="24"/>
          <w:szCs w:val="24"/>
          <w:lang w:val="ru-RU"/>
        </w:rPr>
        <w:t xml:space="preserve"> экземплярах – один для </w:t>
      </w:r>
      <w:r w:rsidR="002442CC" w:rsidRPr="00CE1677">
        <w:rPr>
          <w:rFonts w:ascii="PT Sans" w:hAnsi="PT Sans"/>
          <w:sz w:val="24"/>
          <w:szCs w:val="24"/>
          <w:lang w:val="ru-RU"/>
        </w:rPr>
        <w:t>ОСТ</w:t>
      </w:r>
      <w:r w:rsidR="003711ED" w:rsidRPr="00CE1677">
        <w:rPr>
          <w:rFonts w:ascii="PT Sans" w:hAnsi="PT Sans"/>
          <w:sz w:val="24"/>
          <w:szCs w:val="24"/>
          <w:lang w:val="ru-RU"/>
        </w:rPr>
        <w:t>, сформировавшей приказом группу проверки</w:t>
      </w:r>
      <w:r w:rsidR="006D762D" w:rsidRPr="00CE1677">
        <w:rPr>
          <w:rFonts w:ascii="PT Sans" w:hAnsi="PT Sans"/>
          <w:sz w:val="24"/>
          <w:szCs w:val="24"/>
          <w:lang w:val="ru-RU"/>
        </w:rPr>
        <w:t xml:space="preserve">, </w:t>
      </w:r>
      <w:r w:rsidR="002442CC" w:rsidRPr="00CE1677">
        <w:rPr>
          <w:rFonts w:ascii="PT Sans" w:hAnsi="PT Sans"/>
          <w:sz w:val="24"/>
          <w:szCs w:val="24"/>
          <w:lang w:val="ru-RU"/>
        </w:rPr>
        <w:t xml:space="preserve">второй </w:t>
      </w:r>
      <w:r w:rsidR="003711ED" w:rsidRPr="00CE1677">
        <w:rPr>
          <w:rFonts w:ascii="PT Sans" w:hAnsi="PT Sans"/>
          <w:sz w:val="24"/>
          <w:szCs w:val="24"/>
          <w:lang w:val="ru-RU"/>
        </w:rPr>
        <w:t>- для заявителя (без приложений).</w:t>
      </w:r>
    </w:p>
    <w:p w:rsidR="00493D12" w:rsidRPr="00CE1677" w:rsidRDefault="003711ED" w:rsidP="00A63E99">
      <w:pPr>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CE1677">
        <w:rPr>
          <w:rFonts w:ascii="PT Sans" w:hAnsi="PT Sans"/>
          <w:sz w:val="24"/>
          <w:szCs w:val="24"/>
          <w:lang w:val="ru-RU"/>
        </w:rPr>
        <w:t xml:space="preserve"> или лицом</w:t>
      </w:r>
      <w:r w:rsidR="00125BC9" w:rsidRPr="00CE1677">
        <w:rPr>
          <w:rFonts w:ascii="PT Sans" w:hAnsi="PT Sans"/>
          <w:sz w:val="24"/>
          <w:szCs w:val="24"/>
          <w:lang w:val="ru-RU"/>
        </w:rPr>
        <w:t>,</w:t>
      </w:r>
      <w:r w:rsidR="002378EA" w:rsidRPr="00CE1677">
        <w:rPr>
          <w:rFonts w:ascii="PT Sans" w:hAnsi="PT Sans"/>
          <w:sz w:val="24"/>
          <w:szCs w:val="24"/>
          <w:lang w:val="ru-RU"/>
        </w:rPr>
        <w:t xml:space="preserve"> его замещающим</w:t>
      </w:r>
      <w:r w:rsidRPr="00CE1677">
        <w:rPr>
          <w:rFonts w:ascii="PT Sans" w:hAnsi="PT Sans"/>
          <w:sz w:val="24"/>
          <w:szCs w:val="24"/>
          <w:lang w:val="ru-RU"/>
        </w:rPr>
        <w:t>).</w:t>
      </w:r>
    </w:p>
    <w:p w:rsidR="00D5073B" w:rsidRPr="00CE1677" w:rsidRDefault="00D176A9" w:rsidP="00A63E99">
      <w:pPr>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При отказе от подписания акта проверки </w:t>
      </w:r>
      <w:r w:rsidR="007970CF" w:rsidRPr="00CE1677">
        <w:rPr>
          <w:rFonts w:ascii="PT Sans" w:hAnsi="PT Sans"/>
          <w:sz w:val="24"/>
          <w:szCs w:val="24"/>
          <w:lang w:val="ru-RU"/>
        </w:rPr>
        <w:t>руководителем заявителя либо уполномоченным представителем заявителя</w:t>
      </w:r>
      <w:r w:rsidRPr="00CE167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CE1677">
        <w:rPr>
          <w:rFonts w:ascii="PT Sans" w:hAnsi="PT Sans"/>
          <w:sz w:val="24"/>
          <w:szCs w:val="24"/>
          <w:lang w:val="ru-RU"/>
        </w:rPr>
        <w:t>заявителя</w:t>
      </w:r>
      <w:r w:rsidRPr="00CE1677">
        <w:rPr>
          <w:rFonts w:ascii="PT Sans" w:hAnsi="PT Sans"/>
          <w:sz w:val="24"/>
          <w:szCs w:val="24"/>
          <w:lang w:val="ru-RU"/>
        </w:rPr>
        <w:t xml:space="preserve">. При этом на акте проверки проставляется отметка «От подписи отказался». </w:t>
      </w:r>
      <w:r w:rsidR="00EF23D8" w:rsidRPr="00CE167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CE1677">
        <w:rPr>
          <w:rFonts w:ascii="PT Sans" w:hAnsi="PT Sans"/>
          <w:sz w:val="24"/>
          <w:szCs w:val="24"/>
          <w:lang w:val="ru-RU"/>
        </w:rPr>
        <w:t>я</w:t>
      </w:r>
      <w:r w:rsidR="00EF23D8" w:rsidRPr="00CE1677">
        <w:rPr>
          <w:rFonts w:ascii="PT Sans" w:hAnsi="PT Sans"/>
          <w:sz w:val="24"/>
          <w:szCs w:val="24"/>
          <w:lang w:val="ru-RU"/>
        </w:rPr>
        <w:t xml:space="preserve"> </w:t>
      </w:r>
      <w:r w:rsidR="00F36952" w:rsidRPr="00CE1677">
        <w:rPr>
          <w:rFonts w:ascii="PT Sans" w:hAnsi="PT Sans"/>
          <w:sz w:val="24"/>
          <w:szCs w:val="24"/>
          <w:lang w:val="ru-RU"/>
        </w:rPr>
        <w:t xml:space="preserve">должна </w:t>
      </w:r>
      <w:r w:rsidR="00EF23D8" w:rsidRPr="00CE1677">
        <w:rPr>
          <w:rFonts w:ascii="PT Sans" w:hAnsi="PT Sans"/>
          <w:sz w:val="24"/>
          <w:szCs w:val="24"/>
          <w:lang w:val="ru-RU"/>
        </w:rPr>
        <w:t>указыват</w:t>
      </w:r>
      <w:r w:rsidR="00F36952" w:rsidRPr="00CE1677">
        <w:rPr>
          <w:rFonts w:ascii="PT Sans" w:hAnsi="PT Sans"/>
          <w:sz w:val="24"/>
          <w:szCs w:val="24"/>
          <w:lang w:val="ru-RU"/>
        </w:rPr>
        <w:t>ь</w:t>
      </w:r>
      <w:r w:rsidR="00EF23D8" w:rsidRPr="00CE1677">
        <w:rPr>
          <w:rFonts w:ascii="PT Sans" w:hAnsi="PT Sans"/>
          <w:sz w:val="24"/>
          <w:szCs w:val="24"/>
          <w:lang w:val="ru-RU"/>
        </w:rPr>
        <w:t>ся в</w:t>
      </w:r>
      <w:r w:rsidRPr="00CE1677">
        <w:rPr>
          <w:rFonts w:ascii="PT Sans" w:hAnsi="PT Sans"/>
          <w:sz w:val="24"/>
          <w:szCs w:val="24"/>
          <w:lang w:val="ru-RU"/>
        </w:rPr>
        <w:t xml:space="preserve"> акте</w:t>
      </w:r>
      <w:r w:rsidR="004906C3" w:rsidRPr="00CE1677">
        <w:rPr>
          <w:rFonts w:ascii="PT Sans" w:hAnsi="PT Sans"/>
          <w:sz w:val="24"/>
          <w:szCs w:val="24"/>
          <w:lang w:val="ru-RU"/>
        </w:rPr>
        <w:t xml:space="preserve"> проверки</w:t>
      </w:r>
      <w:r w:rsidR="00EF23D8" w:rsidRPr="00CE1677">
        <w:rPr>
          <w:rFonts w:ascii="PT Sans" w:hAnsi="PT Sans"/>
          <w:sz w:val="24"/>
          <w:szCs w:val="24"/>
          <w:lang w:val="ru-RU"/>
        </w:rPr>
        <w:t>, особое мнение заявителя прилагается к акту</w:t>
      </w:r>
      <w:r w:rsidR="004906C3" w:rsidRPr="00CE1677">
        <w:rPr>
          <w:rFonts w:ascii="PT Sans" w:hAnsi="PT Sans"/>
          <w:sz w:val="24"/>
          <w:szCs w:val="24"/>
          <w:lang w:val="ru-RU"/>
        </w:rPr>
        <w:t xml:space="preserve"> проверки</w:t>
      </w:r>
      <w:r w:rsidR="00EF23D8" w:rsidRPr="00CE1677">
        <w:rPr>
          <w:rFonts w:ascii="PT Sans" w:hAnsi="PT Sans"/>
          <w:sz w:val="24"/>
          <w:szCs w:val="24"/>
          <w:lang w:val="ru-RU"/>
        </w:rPr>
        <w:t xml:space="preserve"> и является его неотъемлемой частью</w:t>
      </w:r>
      <w:r w:rsidR="007970CF" w:rsidRPr="00CE1677">
        <w:rPr>
          <w:rFonts w:ascii="PT Sans" w:hAnsi="PT Sans"/>
          <w:sz w:val="24"/>
          <w:szCs w:val="24"/>
          <w:lang w:val="ru-RU"/>
        </w:rPr>
        <w:t>.</w:t>
      </w:r>
      <w:r w:rsidR="00F36952" w:rsidRPr="00CE1677">
        <w:rPr>
          <w:rFonts w:ascii="PT Sans" w:hAnsi="PT Sans"/>
          <w:sz w:val="24"/>
          <w:szCs w:val="24"/>
          <w:lang w:val="ru-RU"/>
        </w:rPr>
        <w:t xml:space="preserve"> </w:t>
      </w:r>
      <w:r w:rsidR="00D5073B" w:rsidRPr="00CE1677">
        <w:rPr>
          <w:rFonts w:ascii="PT Sans" w:hAnsi="PT Sans"/>
          <w:sz w:val="24"/>
          <w:szCs w:val="24"/>
          <w:lang w:val="ru-RU"/>
        </w:rPr>
        <w:t xml:space="preserve">Особое мнение может быть предоставлено </w:t>
      </w:r>
      <w:r w:rsidR="00556B1B" w:rsidRPr="00CE1677">
        <w:rPr>
          <w:rFonts w:ascii="PT Sans" w:hAnsi="PT Sans"/>
          <w:sz w:val="24"/>
          <w:szCs w:val="24"/>
          <w:lang w:val="ru-RU"/>
        </w:rPr>
        <w:t>не позднее</w:t>
      </w:r>
      <w:r w:rsidR="00D5073B" w:rsidRPr="00CE1677">
        <w:rPr>
          <w:rFonts w:ascii="PT Sans" w:hAnsi="PT Sans"/>
          <w:sz w:val="24"/>
          <w:szCs w:val="24"/>
          <w:lang w:val="ru-RU"/>
        </w:rPr>
        <w:t xml:space="preserve"> </w:t>
      </w:r>
      <w:r w:rsidR="00556B1B" w:rsidRPr="00CE1677">
        <w:rPr>
          <w:rFonts w:ascii="PT Sans" w:hAnsi="PT Sans"/>
          <w:sz w:val="24"/>
          <w:szCs w:val="24"/>
          <w:lang w:val="ru-RU"/>
        </w:rPr>
        <w:t xml:space="preserve">1 (одного) </w:t>
      </w:r>
      <w:r w:rsidR="00D5073B" w:rsidRPr="00CE1677">
        <w:rPr>
          <w:rFonts w:ascii="PT Sans" w:hAnsi="PT Sans"/>
          <w:sz w:val="24"/>
          <w:szCs w:val="24"/>
          <w:lang w:val="ru-RU"/>
        </w:rPr>
        <w:t>календарного дня, след</w:t>
      </w:r>
      <w:r w:rsidR="00556B1B" w:rsidRPr="00CE1677">
        <w:rPr>
          <w:rFonts w:ascii="PT Sans" w:hAnsi="PT Sans"/>
          <w:sz w:val="24"/>
          <w:szCs w:val="24"/>
          <w:lang w:val="ru-RU"/>
        </w:rPr>
        <w:t>ую</w:t>
      </w:r>
      <w:r w:rsidR="00D5073B" w:rsidRPr="00CE1677">
        <w:rPr>
          <w:rFonts w:ascii="PT Sans" w:hAnsi="PT Sans"/>
          <w:sz w:val="24"/>
          <w:szCs w:val="24"/>
          <w:lang w:val="ru-RU"/>
        </w:rPr>
        <w:t xml:space="preserve">щего за днем </w:t>
      </w:r>
      <w:r w:rsidR="008302E6" w:rsidRPr="00CE1677">
        <w:rPr>
          <w:rFonts w:ascii="PT Sans" w:hAnsi="PT Sans"/>
          <w:sz w:val="24"/>
          <w:szCs w:val="24"/>
          <w:lang w:val="ru-RU"/>
        </w:rPr>
        <w:t>окончания</w:t>
      </w:r>
      <w:r w:rsidR="00D5073B" w:rsidRPr="00CE1677">
        <w:rPr>
          <w:rFonts w:ascii="PT Sans" w:hAnsi="PT Sans"/>
          <w:sz w:val="24"/>
          <w:szCs w:val="24"/>
          <w:lang w:val="ru-RU"/>
        </w:rPr>
        <w:t xml:space="preserve"> проверки заявителя.</w:t>
      </w:r>
    </w:p>
    <w:p w:rsidR="005F3425" w:rsidRPr="00CE1677" w:rsidRDefault="005F3425" w:rsidP="00210165">
      <w:pPr>
        <w:tabs>
          <w:tab w:val="left" w:pos="1276"/>
        </w:tabs>
        <w:spacing w:line="312" w:lineRule="auto"/>
        <w:ind w:firstLine="709"/>
        <w:jc w:val="both"/>
        <w:rPr>
          <w:rFonts w:ascii="PT Sans" w:hAnsi="PT Sans"/>
          <w:sz w:val="24"/>
          <w:szCs w:val="24"/>
          <w:lang w:val="ru-RU"/>
        </w:rPr>
      </w:pPr>
      <w:r w:rsidRPr="00CE167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CE1677">
        <w:rPr>
          <w:rFonts w:ascii="PT Sans" w:hAnsi="PT Sans"/>
          <w:sz w:val="24"/>
          <w:szCs w:val="24"/>
          <w:lang w:val="ru-RU"/>
        </w:rPr>
        <w:t xml:space="preserve">скан-образы </w:t>
      </w:r>
      <w:r w:rsidRPr="00CE1677">
        <w:rPr>
          <w:rFonts w:ascii="PT Sans" w:hAnsi="PT Sans"/>
          <w:sz w:val="24"/>
          <w:szCs w:val="24"/>
          <w:lang w:val="ru-RU"/>
        </w:rPr>
        <w:t>утвержденн</w:t>
      </w:r>
      <w:r w:rsidR="008D4868" w:rsidRPr="00CE1677">
        <w:rPr>
          <w:rFonts w:ascii="PT Sans" w:hAnsi="PT Sans"/>
          <w:sz w:val="24"/>
          <w:szCs w:val="24"/>
          <w:lang w:val="ru-RU"/>
        </w:rPr>
        <w:t>ого</w:t>
      </w:r>
      <w:r w:rsidRPr="00CE1677">
        <w:rPr>
          <w:rFonts w:ascii="PT Sans" w:hAnsi="PT Sans"/>
          <w:sz w:val="24"/>
          <w:szCs w:val="24"/>
          <w:lang w:val="ru-RU"/>
        </w:rPr>
        <w:t xml:space="preserve"> акт</w:t>
      </w:r>
      <w:r w:rsidR="008D4868" w:rsidRPr="00CE1677">
        <w:rPr>
          <w:rFonts w:ascii="PT Sans" w:hAnsi="PT Sans"/>
          <w:sz w:val="24"/>
          <w:szCs w:val="24"/>
          <w:lang w:val="ru-RU"/>
        </w:rPr>
        <w:t>а</w:t>
      </w:r>
      <w:r w:rsidRPr="00CE167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CE1677">
        <w:rPr>
          <w:rFonts w:ascii="PT Sans" w:hAnsi="PT Sans"/>
          <w:sz w:val="24"/>
          <w:szCs w:val="24"/>
          <w:lang w:val="ru-RU"/>
        </w:rPr>
        <w:t>5</w:t>
      </w:r>
      <w:r w:rsidRPr="00CE1677">
        <w:rPr>
          <w:rFonts w:ascii="PT Sans" w:hAnsi="PT Sans"/>
          <w:sz w:val="24"/>
          <w:szCs w:val="24"/>
          <w:lang w:val="ru-RU"/>
        </w:rPr>
        <w:t xml:space="preserve">.4 программы проверки. </w:t>
      </w:r>
    </w:p>
    <w:p w:rsidR="005F3425" w:rsidRPr="00CE1677" w:rsidRDefault="005F3425" w:rsidP="00763539">
      <w:pPr>
        <w:widowControl w:val="0"/>
        <w:numPr>
          <w:ilvl w:val="1"/>
          <w:numId w:val="47"/>
        </w:numPr>
        <w:tabs>
          <w:tab w:val="left" w:pos="1276"/>
          <w:tab w:val="num" w:pos="1495"/>
        </w:tabs>
        <w:spacing w:line="312" w:lineRule="auto"/>
        <w:ind w:left="0" w:firstLine="720"/>
        <w:jc w:val="both"/>
        <w:rPr>
          <w:rFonts w:ascii="PT Sans" w:hAnsi="PT Sans"/>
          <w:sz w:val="24"/>
          <w:szCs w:val="24"/>
          <w:lang w:val="ru-RU"/>
        </w:rPr>
      </w:pPr>
      <w:r w:rsidRPr="00CE167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087389" w:rsidRPr="00CE1677" w:rsidRDefault="00EC594E" w:rsidP="00087389">
      <w:pPr>
        <w:tabs>
          <w:tab w:val="left" w:pos="1418"/>
        </w:tabs>
        <w:spacing w:line="312" w:lineRule="auto"/>
        <w:jc w:val="center"/>
        <w:rPr>
          <w:rFonts w:ascii="PT Sans" w:hAnsi="PT Sans"/>
          <w:b/>
          <w:bCs/>
          <w:sz w:val="28"/>
          <w:szCs w:val="28"/>
          <w:lang w:val="ru-RU"/>
        </w:rPr>
      </w:pPr>
      <w:r w:rsidRPr="00CE1677">
        <w:rPr>
          <w:rFonts w:ascii="PT Sans" w:hAnsi="PT Sans"/>
          <w:sz w:val="24"/>
          <w:szCs w:val="24"/>
          <w:lang w:val="ru-RU"/>
        </w:rPr>
        <w:br w:type="page"/>
      </w:r>
      <w:bookmarkStart w:id="11" w:name="_Toc352744372"/>
      <w:bookmarkEnd w:id="0"/>
      <w:bookmarkEnd w:id="1"/>
      <w:bookmarkEnd w:id="2"/>
      <w:r w:rsidR="00087389" w:rsidRPr="00CE1677">
        <w:rPr>
          <w:rFonts w:ascii="PT Sans" w:hAnsi="PT Sans"/>
          <w:b/>
          <w:sz w:val="28"/>
          <w:szCs w:val="28"/>
          <w:lang w:val="ru-RU"/>
        </w:rPr>
        <w:lastRenderedPageBreak/>
        <w:t xml:space="preserve">Приложение </w:t>
      </w:r>
      <w:r w:rsidR="00087389" w:rsidRPr="00CE1677">
        <w:rPr>
          <w:rFonts w:ascii="PT Sans" w:hAnsi="PT Sans"/>
          <w:b/>
          <w:bCs/>
          <w:sz w:val="28"/>
          <w:szCs w:val="28"/>
          <w:lang w:val="ru-RU"/>
        </w:rPr>
        <w:t>А</w:t>
      </w:r>
    </w:p>
    <w:p w:rsidR="00087389" w:rsidRPr="00CE1677" w:rsidRDefault="00087389" w:rsidP="00087389">
      <w:pPr>
        <w:pStyle w:val="312002"/>
        <w:tabs>
          <w:tab w:val="clear" w:pos="1440"/>
          <w:tab w:val="left" w:pos="0"/>
        </w:tabs>
        <w:spacing w:line="240" w:lineRule="auto"/>
        <w:ind w:left="0" w:firstLine="720"/>
        <w:rPr>
          <w:rFonts w:ascii="PT Sans" w:hAnsi="PT Sans"/>
          <w:color w:val="000000" w:themeColor="text1"/>
          <w:szCs w:val="24"/>
          <w:lang w:eastAsia="ru-RU"/>
        </w:rPr>
      </w:pPr>
      <w:r w:rsidRPr="00CE1677">
        <w:rPr>
          <w:rFonts w:ascii="PT Sans" w:hAnsi="PT Sans"/>
          <w:color w:val="000000" w:themeColor="text1"/>
          <w:szCs w:val="24"/>
          <w:lang w:eastAsia="ru-RU"/>
        </w:rPr>
        <w:t>В настоящем документе применены следующие термины с соответствующими определениями:</w:t>
      </w:r>
    </w:p>
    <w:p w:rsidR="00087389" w:rsidRPr="00CE1677" w:rsidRDefault="00087389" w:rsidP="00087389">
      <w:pPr>
        <w:pStyle w:val="a1"/>
        <w:numPr>
          <w:ilvl w:val="0"/>
          <w:numId w:val="0"/>
        </w:numPr>
        <w:tabs>
          <w:tab w:val="left" w:pos="1276"/>
        </w:tabs>
        <w:suppressAutoHyphens w:val="0"/>
        <w:spacing w:line="240" w:lineRule="auto"/>
        <w:ind w:firstLine="709"/>
        <w:jc w:val="both"/>
        <w:rPr>
          <w:rFonts w:ascii="PT Sans" w:hAnsi="PT Sans"/>
          <w:color w:val="000000" w:themeColor="text1"/>
          <w:szCs w:val="24"/>
          <w:lang w:eastAsia="ru-RU"/>
        </w:rPr>
      </w:pPr>
      <w:r w:rsidRPr="00CE1677">
        <w:rPr>
          <w:rFonts w:ascii="PT Sans" w:hAnsi="PT Sans"/>
          <w:b/>
          <w:color w:val="000000" w:themeColor="text1"/>
          <w:szCs w:val="24"/>
          <w:lang w:eastAsia="ru-RU"/>
        </w:rPr>
        <w:t>Беспилотное воздушное судно</w:t>
      </w:r>
      <w:r w:rsidRPr="00CE1677">
        <w:rPr>
          <w:rFonts w:ascii="PT Sans" w:hAnsi="PT Sans"/>
          <w:color w:val="000000" w:themeColor="text1"/>
          <w:szCs w:val="24"/>
          <w:lang w:eastAsia="ru-RU"/>
        </w:rPr>
        <w:t xml:space="preserve"> (</w:t>
      </w:r>
      <w:r w:rsidRPr="00CE1677">
        <w:rPr>
          <w:rFonts w:ascii="PT Sans" w:hAnsi="PT Sans"/>
          <w:b/>
          <w:color w:val="000000" w:themeColor="text1"/>
          <w:szCs w:val="24"/>
          <w:lang w:eastAsia="ru-RU"/>
        </w:rPr>
        <w:t xml:space="preserve">беспилотный летательный аппарат) </w:t>
      </w:r>
      <w:r w:rsidRPr="00CE1677">
        <w:rPr>
          <w:rFonts w:ascii="PT Sans" w:hAnsi="PT Sans"/>
          <w:color w:val="000000" w:themeColor="text1"/>
          <w:szCs w:val="24"/>
          <w:lang w:eastAsia="ru-RU"/>
        </w:rPr>
        <w:t xml:space="preserve">-  в соответствии со статьей 32 Воздушного кодекса Российской Федерации от 19.03.1997 №60-ФЗ «Воздушное судно, </w:t>
      </w:r>
      <w:r w:rsidRPr="00CE1677">
        <w:rPr>
          <w:rFonts w:ascii="PT Sans" w:hAnsi="PT Sans"/>
          <w:szCs w:val="24"/>
          <w:lang w:eastAsia="ru-RU"/>
        </w:rPr>
        <w:t>управляемое в полете пилотом, находящимся вне борта такого воздушного судна, или выполняющее автономный полет по заданному</w:t>
      </w:r>
      <w:r w:rsidRPr="00CE1677">
        <w:rPr>
          <w:rFonts w:ascii="PT Sans" w:hAnsi="PT Sans"/>
          <w:color w:val="000000" w:themeColor="text1"/>
          <w:szCs w:val="24"/>
          <w:lang w:eastAsia="ru-RU"/>
        </w:rPr>
        <w:t xml:space="preserve"> предварительно маршруту» (по ГОСТ Р 57258); </w:t>
      </w:r>
    </w:p>
    <w:p w:rsidR="00087389" w:rsidRPr="00CE1677" w:rsidRDefault="00087389" w:rsidP="00087389">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CE1677">
        <w:rPr>
          <w:rFonts w:ascii="PT Sans" w:hAnsi="PT Sans"/>
          <w:color w:val="000000" w:themeColor="text1"/>
          <w:szCs w:val="24"/>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087389" w:rsidRPr="00CE1677" w:rsidRDefault="00087389" w:rsidP="00087389">
      <w:pPr>
        <w:pStyle w:val="a1"/>
        <w:numPr>
          <w:ilvl w:val="0"/>
          <w:numId w:val="0"/>
        </w:numPr>
        <w:spacing w:line="240" w:lineRule="auto"/>
        <w:ind w:firstLine="709"/>
        <w:jc w:val="both"/>
        <w:rPr>
          <w:rFonts w:ascii="PT Sans" w:hAnsi="PT Sans"/>
          <w:color w:val="000000" w:themeColor="text1"/>
          <w:szCs w:val="24"/>
          <w:lang w:eastAsia="ru-RU"/>
        </w:rPr>
      </w:pPr>
      <w:r w:rsidRPr="00CE1677">
        <w:rPr>
          <w:rFonts w:ascii="PT Sans" w:hAnsi="PT Sans"/>
          <w:b/>
          <w:color w:val="000000" w:themeColor="text1"/>
          <w:szCs w:val="24"/>
          <w:lang w:eastAsia="ru-RU"/>
        </w:rPr>
        <w:t>Комплекс беспилотных воздушных судов (летательных аппаратов)</w:t>
      </w:r>
      <w:r w:rsidRPr="00CE1677">
        <w:rPr>
          <w:rFonts w:ascii="PT Sans" w:hAnsi="PT Sans"/>
          <w:color w:val="000000" w:themeColor="text1"/>
          <w:szCs w:val="24"/>
          <w:lang w:eastAsia="ru-RU"/>
        </w:rPr>
        <w:t xml:space="preserve"> –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087389" w:rsidRPr="00CE1677" w:rsidRDefault="00087389" w:rsidP="00087389">
      <w:pPr>
        <w:pStyle w:val="a1"/>
        <w:numPr>
          <w:ilvl w:val="0"/>
          <w:numId w:val="0"/>
        </w:numPr>
        <w:tabs>
          <w:tab w:val="left" w:pos="1276"/>
        </w:tabs>
        <w:spacing w:line="240" w:lineRule="auto"/>
        <w:ind w:firstLine="709"/>
        <w:jc w:val="both"/>
        <w:rPr>
          <w:rFonts w:ascii="PT Sans" w:hAnsi="PT Sans"/>
          <w:color w:val="000000" w:themeColor="text1"/>
          <w:szCs w:val="24"/>
          <w:lang w:eastAsia="ru-RU"/>
        </w:rPr>
      </w:pPr>
      <w:r w:rsidRPr="00CE1677">
        <w:rPr>
          <w:rFonts w:ascii="PT Sans" w:hAnsi="PT Sans"/>
          <w:b/>
          <w:color w:val="000000" w:themeColor="text1"/>
          <w:szCs w:val="24"/>
          <w:lang w:eastAsia="ru-RU"/>
        </w:rPr>
        <w:t>Целевая нагрузка</w:t>
      </w:r>
      <w:r w:rsidRPr="00CE1677">
        <w:rPr>
          <w:rFonts w:ascii="PT Sans" w:hAnsi="PT Sans"/>
          <w:color w:val="000000" w:themeColor="text1"/>
          <w:szCs w:val="24"/>
          <w:lang w:eastAsia="ru-RU"/>
        </w:rPr>
        <w:t xml:space="preserve"> -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p>
    <w:p w:rsidR="00087389" w:rsidRPr="00CE1677" w:rsidRDefault="00087389" w:rsidP="00087389">
      <w:pPr>
        <w:spacing w:before="120"/>
        <w:rPr>
          <w:rFonts w:ascii="PT Sans" w:hAnsi="PT Sans"/>
          <w:color w:val="000000" w:themeColor="text1"/>
          <w:sz w:val="24"/>
          <w:szCs w:val="24"/>
          <w:lang w:val="ru-RU"/>
        </w:rPr>
      </w:pPr>
      <w:r w:rsidRPr="00CE1677">
        <w:rPr>
          <w:rFonts w:ascii="PT Sans" w:hAnsi="PT Sans"/>
          <w:color w:val="000000" w:themeColor="text1"/>
          <w:sz w:val="24"/>
          <w:szCs w:val="24"/>
          <w:lang w:val="ru-RU"/>
        </w:rPr>
        <w:t>В настоящем документе предусмотрены следующие сокращения:</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АРМ – автоматизированное рабочее место;</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БВС – беспилотное воздушное судно;</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БЛА - беспилотный летательный аппарат;</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ЛЧ – линейная часть;</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МТ – магистральный трубопровод;</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М-КДП – мобильный командно-диспетчерский пункт;</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НСУ – наземная станция управления;</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ОСТ – организация системы «Транснефть»;</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ОЗ – охранная зона трубопровода;</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С-КДП – стационарный командно-диспетчерский пункт;</w:t>
      </w:r>
    </w:p>
    <w:p w:rsidR="00087389" w:rsidRPr="00CE1677" w:rsidRDefault="00087389" w:rsidP="00087389">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ЭД – эксплуатационные документы.</w:t>
      </w:r>
    </w:p>
    <w:p w:rsidR="00087389" w:rsidRPr="00CE1677" w:rsidRDefault="00087389" w:rsidP="00087389">
      <w:pPr>
        <w:jc w:val="both"/>
        <w:rPr>
          <w:rFonts w:ascii="PT Sans" w:hAnsi="PT Sans"/>
          <w:color w:val="000000" w:themeColor="text1"/>
          <w:sz w:val="24"/>
          <w:szCs w:val="24"/>
          <w:lang w:val="ru-RU"/>
        </w:rPr>
      </w:pPr>
    </w:p>
    <w:p w:rsidR="00087389" w:rsidRPr="00CE1677" w:rsidRDefault="00087389" w:rsidP="00087389">
      <w:pPr>
        <w:pStyle w:val="312002"/>
        <w:tabs>
          <w:tab w:val="clear" w:pos="1440"/>
          <w:tab w:val="left" w:pos="0"/>
        </w:tabs>
        <w:spacing w:line="240" w:lineRule="auto"/>
        <w:ind w:left="0" w:firstLine="720"/>
        <w:rPr>
          <w:rFonts w:ascii="PT Sans" w:hAnsi="PT Sans"/>
          <w:b/>
          <w:color w:val="000000" w:themeColor="text1"/>
          <w:szCs w:val="24"/>
          <w:lang w:eastAsia="ru-RU"/>
        </w:rPr>
      </w:pPr>
      <w:r w:rsidRPr="00CE1677">
        <w:rPr>
          <w:rFonts w:ascii="PT Sans" w:hAnsi="PT Sans"/>
          <w:b/>
          <w:color w:val="000000" w:themeColor="text1"/>
          <w:szCs w:val="24"/>
          <w:lang w:eastAsia="ru-RU"/>
        </w:rPr>
        <w:t>Мониторинг объектов ОСТ с применением БВС выполняется с целью:</w:t>
      </w:r>
    </w:p>
    <w:p w:rsidR="00087389" w:rsidRPr="00CE1677" w:rsidRDefault="00087389" w:rsidP="00763539">
      <w:pPr>
        <w:pStyle w:val="312002"/>
        <w:numPr>
          <w:ilvl w:val="0"/>
          <w:numId w:val="55"/>
        </w:numPr>
        <w:tabs>
          <w:tab w:val="clear" w:pos="1440"/>
          <w:tab w:val="left" w:pos="1134"/>
        </w:tabs>
        <w:spacing w:line="240" w:lineRule="auto"/>
        <w:ind w:left="0" w:firstLine="709"/>
        <w:rPr>
          <w:rFonts w:ascii="PT Sans" w:hAnsi="PT Sans"/>
          <w:color w:val="000000" w:themeColor="text1"/>
          <w:szCs w:val="24"/>
          <w:lang w:eastAsia="ru-RU"/>
        </w:rPr>
      </w:pPr>
      <w:r w:rsidRPr="00CE1677">
        <w:rPr>
          <w:rFonts w:ascii="PT Sans" w:hAnsi="PT Sans"/>
          <w:color w:val="000000" w:themeColor="text1"/>
          <w:szCs w:val="24"/>
          <w:lang w:eastAsia="ru-RU"/>
        </w:rPr>
        <w:t>Обеспечения патрулирования объектов ОСТ с применением БВС в соответствии с графиком выполнения работ.</w:t>
      </w:r>
    </w:p>
    <w:p w:rsidR="00087389" w:rsidRPr="00CE1677" w:rsidRDefault="00087389" w:rsidP="00763539">
      <w:pPr>
        <w:pStyle w:val="312002"/>
        <w:numPr>
          <w:ilvl w:val="0"/>
          <w:numId w:val="55"/>
        </w:numPr>
        <w:tabs>
          <w:tab w:val="clear" w:pos="1440"/>
          <w:tab w:val="left" w:pos="1134"/>
        </w:tabs>
        <w:spacing w:line="240" w:lineRule="auto"/>
        <w:ind w:left="0" w:firstLine="709"/>
        <w:rPr>
          <w:rFonts w:ascii="PT Sans" w:hAnsi="PT Sans"/>
          <w:color w:val="000000" w:themeColor="text1"/>
          <w:szCs w:val="24"/>
          <w:lang w:eastAsia="ru-RU"/>
        </w:rPr>
      </w:pPr>
      <w:r w:rsidRPr="00CE1677">
        <w:rPr>
          <w:rFonts w:ascii="PT Sans" w:hAnsi="PT Sans"/>
          <w:color w:val="000000" w:themeColor="text1"/>
          <w:szCs w:val="24"/>
          <w:lang w:eastAsia="ru-RU"/>
        </w:rPr>
        <w:t>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разливы нефти, нефтепродуктов на поверхности земли или водоема площадью не менее 4 м2;</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4 м2;</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присутствие в охранных зонах объектов МТ транспортных средств, спецтехники и людей;</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следы свежей копки грунта, снятие плодородного слоя (признаки несанкционированных вмешательств в работу МТ);</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lastRenderedPageBreak/>
        <w:t>возгорание лесных массивов, торфяников.</w:t>
      </w:r>
    </w:p>
    <w:p w:rsidR="00087389" w:rsidRPr="00CE1677" w:rsidRDefault="00087389" w:rsidP="00087389">
      <w:pPr>
        <w:pStyle w:val="312002"/>
        <w:tabs>
          <w:tab w:val="clear" w:pos="1440"/>
          <w:tab w:val="left" w:pos="0"/>
        </w:tabs>
        <w:spacing w:line="240" w:lineRule="auto"/>
        <w:ind w:left="0" w:firstLine="720"/>
        <w:rPr>
          <w:rFonts w:ascii="PT Sans" w:hAnsi="PT Sans"/>
          <w:color w:val="000000" w:themeColor="text1"/>
          <w:szCs w:val="24"/>
          <w:lang w:eastAsia="ru-RU"/>
        </w:rPr>
      </w:pPr>
      <w:r w:rsidRPr="00CE1677">
        <w:rPr>
          <w:rFonts w:ascii="PT Sans" w:hAnsi="PT Sans"/>
          <w:color w:val="000000" w:themeColor="text1"/>
          <w:szCs w:val="24"/>
          <w:lang w:eastAsia="ru-RU"/>
        </w:rPr>
        <w:t>Представление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нарушениям в онлайн режиме, а также выполняется:</w:t>
      </w:r>
    </w:p>
    <w:p w:rsidR="00087389" w:rsidRPr="00CE1677" w:rsidRDefault="00087389" w:rsidP="00087389">
      <w:pPr>
        <w:pStyle w:val="312002"/>
        <w:tabs>
          <w:tab w:val="clear" w:pos="1440"/>
          <w:tab w:val="left" w:pos="0"/>
        </w:tabs>
        <w:spacing w:line="240" w:lineRule="auto"/>
        <w:ind w:left="0" w:firstLine="720"/>
        <w:rPr>
          <w:rFonts w:ascii="PT Sans" w:hAnsi="PT Sans"/>
          <w:color w:val="000000" w:themeColor="text1"/>
          <w:szCs w:val="24"/>
          <w:lang w:eastAsia="ru-RU"/>
        </w:rPr>
      </w:pPr>
      <w:r w:rsidRPr="00CE1677">
        <w:rPr>
          <w:rFonts w:ascii="PT Sans" w:hAnsi="PT Sans"/>
          <w:color w:val="000000" w:themeColor="text1"/>
          <w:szCs w:val="24"/>
          <w:lang w:eastAsia="ru-RU"/>
        </w:rPr>
        <w:t>а) выявление нарушений с учетом п.1.2:</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разливы нефти, нефтепродуктов на поверхности земли или водоема площадью не менее 0,5 м2;</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утечки нефти, нефтепродукта на площадках расположения технологического оборудования МТ площадью не менее 0,5 м2;</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следы свежей копки грунта, снятие плодородного слоя и другие повреждения земляного покрова;</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размыв и оголение трубопровода;</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места переездов техники через ось МТ не оборудованные плитами и знаками;</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складирование оборудования, материалов, мусора в охранных зонах;</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видимые повреждения опор линий электропередач (отклонение от вертикали более 30 градусов, сломанная опора, обрыв линии электропередач);</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повреждение и изменение количества знаков и щитов-указателей (относительно предыдущего мониторинга);</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 xml:space="preserve">оползни, разрушение валов и оборудования защитных сооружений; </w:t>
      </w:r>
    </w:p>
    <w:p w:rsidR="00087389" w:rsidRPr="00CE1677" w:rsidRDefault="00087389" w:rsidP="00087389">
      <w:pPr>
        <w:numPr>
          <w:ilvl w:val="0"/>
          <w:numId w:val="33"/>
        </w:numPr>
        <w:tabs>
          <w:tab w:val="left" w:pos="993"/>
        </w:tabs>
        <w:ind w:left="0" w:firstLine="709"/>
        <w:jc w:val="both"/>
        <w:rPr>
          <w:rFonts w:ascii="PT Sans" w:hAnsi="PT Sans"/>
          <w:color w:val="000000" w:themeColor="text1"/>
          <w:szCs w:val="24"/>
        </w:rPr>
      </w:pPr>
      <w:r w:rsidRPr="00CE1677">
        <w:rPr>
          <w:rFonts w:ascii="PT Sans" w:hAnsi="PT Sans"/>
          <w:sz w:val="24"/>
          <w:szCs w:val="24"/>
          <w:lang w:val="ru-RU"/>
        </w:rPr>
        <w:t xml:space="preserve">прочие нарушения </w:t>
      </w:r>
      <w:proofErr w:type="spellStart"/>
      <w:r w:rsidRPr="00CE1677">
        <w:rPr>
          <w:rFonts w:ascii="PT Sans" w:hAnsi="PT Sans"/>
          <w:color w:val="000000" w:themeColor="text1"/>
          <w:sz w:val="24"/>
          <w:szCs w:val="24"/>
        </w:rPr>
        <w:t>охранных</w:t>
      </w:r>
      <w:proofErr w:type="spellEnd"/>
      <w:r w:rsidRPr="00CE1677">
        <w:rPr>
          <w:rFonts w:ascii="PT Sans" w:hAnsi="PT Sans"/>
          <w:color w:val="000000" w:themeColor="text1"/>
          <w:sz w:val="24"/>
          <w:szCs w:val="24"/>
        </w:rPr>
        <w:t xml:space="preserve"> </w:t>
      </w:r>
      <w:proofErr w:type="spellStart"/>
      <w:r w:rsidRPr="00CE1677">
        <w:rPr>
          <w:rFonts w:ascii="PT Sans" w:hAnsi="PT Sans"/>
          <w:color w:val="000000" w:themeColor="text1"/>
          <w:sz w:val="24"/>
          <w:szCs w:val="24"/>
        </w:rPr>
        <w:t>зон</w:t>
      </w:r>
      <w:proofErr w:type="spellEnd"/>
      <w:r w:rsidRPr="00CE1677">
        <w:rPr>
          <w:rFonts w:ascii="PT Sans" w:hAnsi="PT Sans"/>
          <w:color w:val="000000" w:themeColor="text1"/>
          <w:sz w:val="24"/>
          <w:szCs w:val="24"/>
        </w:rPr>
        <w:t>.</w:t>
      </w:r>
    </w:p>
    <w:p w:rsidR="00087389" w:rsidRPr="00CE1677" w:rsidRDefault="00087389" w:rsidP="00087389">
      <w:pPr>
        <w:pStyle w:val="312002"/>
        <w:tabs>
          <w:tab w:val="clear" w:pos="1440"/>
          <w:tab w:val="left" w:pos="0"/>
        </w:tabs>
        <w:spacing w:line="240" w:lineRule="auto"/>
        <w:ind w:left="0" w:firstLine="720"/>
        <w:rPr>
          <w:rFonts w:ascii="PT Sans" w:hAnsi="PT Sans"/>
          <w:color w:val="000000" w:themeColor="text1"/>
          <w:szCs w:val="24"/>
          <w:lang w:eastAsia="ru-RU"/>
        </w:rPr>
      </w:pPr>
      <w:r w:rsidRPr="00CE1677">
        <w:rPr>
          <w:rFonts w:ascii="PT Sans" w:hAnsi="PT Sans"/>
          <w:color w:val="000000" w:themeColor="text1"/>
          <w:szCs w:val="24"/>
          <w:lang w:eastAsia="ru-RU"/>
        </w:rPr>
        <w:t>б) оценка состояния:</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 xml:space="preserve">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w:t>
      </w:r>
      <w:proofErr w:type="spellStart"/>
      <w:r w:rsidRPr="00CE1677">
        <w:rPr>
          <w:rFonts w:ascii="PT Sans" w:hAnsi="PT Sans"/>
          <w:sz w:val="24"/>
          <w:szCs w:val="24"/>
          <w:lang w:val="ru-RU"/>
        </w:rPr>
        <w:t>геологосъемочных</w:t>
      </w:r>
      <w:proofErr w:type="spellEnd"/>
      <w:r w:rsidRPr="00CE1677">
        <w:rPr>
          <w:rFonts w:ascii="PT Sans" w:hAnsi="PT Sans"/>
          <w:sz w:val="24"/>
          <w:szCs w:val="24"/>
          <w:lang w:val="ru-RU"/>
        </w:rPr>
        <w:t>,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воздушных переходов, переходов через водные преграды и овраги;</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узлов запорной арматуры;</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узлов запуска и приема очистных устройств;</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proofErr w:type="spellStart"/>
      <w:r w:rsidRPr="00CE1677">
        <w:rPr>
          <w:rFonts w:ascii="PT Sans" w:hAnsi="PT Sans"/>
          <w:sz w:val="24"/>
          <w:szCs w:val="24"/>
          <w:lang w:val="ru-RU"/>
        </w:rPr>
        <w:t>вдольтрассовых</w:t>
      </w:r>
      <w:proofErr w:type="spellEnd"/>
      <w:r w:rsidRPr="00CE1677">
        <w:rPr>
          <w:rFonts w:ascii="PT Sans" w:hAnsi="PT Sans"/>
          <w:sz w:val="24"/>
          <w:szCs w:val="24"/>
          <w:lang w:val="ru-RU"/>
        </w:rPr>
        <w:t xml:space="preserve">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мест непроектного положения участков трубопроводов;</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проведения ремонтных работ на трубопроводах;</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наличие километровых знаков, указателей пересечений, углов, поворотов и других знаков обозначения на трубопроводах;</w:t>
      </w:r>
    </w:p>
    <w:p w:rsidR="00087389" w:rsidRPr="00CE1677" w:rsidRDefault="00087389" w:rsidP="00087389">
      <w:pPr>
        <w:numPr>
          <w:ilvl w:val="0"/>
          <w:numId w:val="33"/>
        </w:numPr>
        <w:tabs>
          <w:tab w:val="left" w:pos="993"/>
        </w:tabs>
        <w:ind w:left="0" w:firstLine="709"/>
        <w:jc w:val="both"/>
        <w:rPr>
          <w:rFonts w:ascii="PT Sans" w:hAnsi="PT Sans"/>
          <w:color w:val="000000" w:themeColor="text1"/>
          <w:szCs w:val="24"/>
          <w:lang w:val="ru-RU"/>
        </w:rPr>
      </w:pPr>
      <w:r w:rsidRPr="00CE1677">
        <w:rPr>
          <w:rFonts w:ascii="PT Sans" w:hAnsi="PT Sans"/>
          <w:sz w:val="24"/>
          <w:szCs w:val="24"/>
          <w:lang w:val="ru-RU"/>
        </w:rPr>
        <w:t>наличия древесно-кустарниковой растительности</w:t>
      </w:r>
      <w:r w:rsidRPr="00CE1677">
        <w:rPr>
          <w:rFonts w:ascii="PT Sans" w:hAnsi="PT Sans"/>
          <w:color w:val="000000" w:themeColor="text1"/>
          <w:szCs w:val="24"/>
          <w:lang w:val="ru-RU"/>
        </w:rPr>
        <w:t xml:space="preserve"> в охранной зоне МТ.</w:t>
      </w:r>
    </w:p>
    <w:p w:rsidR="00087389" w:rsidRPr="00CE1677" w:rsidRDefault="00087389" w:rsidP="00087389">
      <w:pPr>
        <w:pStyle w:val="312002"/>
        <w:tabs>
          <w:tab w:val="clear" w:pos="1440"/>
          <w:tab w:val="left" w:pos="0"/>
        </w:tabs>
        <w:spacing w:line="240" w:lineRule="auto"/>
        <w:ind w:left="0" w:firstLine="720"/>
        <w:rPr>
          <w:rFonts w:ascii="PT Sans" w:hAnsi="PT Sans"/>
          <w:color w:val="000000" w:themeColor="text1"/>
          <w:szCs w:val="24"/>
          <w:lang w:eastAsia="ru-RU"/>
        </w:rPr>
      </w:pPr>
      <w:r w:rsidRPr="00CE1677">
        <w:rPr>
          <w:rFonts w:ascii="PT Sans" w:hAnsi="PT Sans"/>
          <w:color w:val="000000" w:themeColor="text1"/>
          <w:szCs w:val="24"/>
          <w:lang w:eastAsia="ru-RU"/>
        </w:rPr>
        <w:t>в) контроль:</w:t>
      </w:r>
    </w:p>
    <w:p w:rsidR="00087389"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t>мест производства строительных, монтажных работ и планировки грунта;</w:t>
      </w:r>
    </w:p>
    <w:p w:rsidR="00C37694" w:rsidRPr="00CE1677" w:rsidRDefault="00087389" w:rsidP="00087389">
      <w:pPr>
        <w:numPr>
          <w:ilvl w:val="0"/>
          <w:numId w:val="33"/>
        </w:numPr>
        <w:tabs>
          <w:tab w:val="left" w:pos="993"/>
        </w:tabs>
        <w:ind w:left="0" w:firstLine="709"/>
        <w:jc w:val="both"/>
        <w:rPr>
          <w:rFonts w:ascii="PT Sans" w:hAnsi="PT Sans"/>
          <w:sz w:val="24"/>
          <w:szCs w:val="24"/>
          <w:lang w:val="ru-RU"/>
        </w:rPr>
      </w:pPr>
      <w:r w:rsidRPr="00CE1677">
        <w:rPr>
          <w:rFonts w:ascii="PT Sans" w:hAnsi="PT Sans"/>
          <w:sz w:val="24"/>
          <w:szCs w:val="24"/>
          <w:lang w:val="ru-RU"/>
        </w:rPr>
        <w:lastRenderedPageBreak/>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p>
    <w:p w:rsidR="009B6B16" w:rsidRPr="00CE1677" w:rsidRDefault="009B6B16" w:rsidP="00493D12">
      <w:pPr>
        <w:pStyle w:val="affff"/>
        <w:spacing w:line="0" w:lineRule="atLeast"/>
        <w:ind w:left="0"/>
        <w:jc w:val="both"/>
        <w:rPr>
          <w:rFonts w:ascii="PT Sans" w:hAnsi="PT Sans"/>
          <w:b/>
          <w:sz w:val="28"/>
          <w:szCs w:val="28"/>
          <w:lang w:val="ru-RU"/>
        </w:rPr>
        <w:sectPr w:rsidR="009B6B16" w:rsidRPr="00CE1677" w:rsidSect="00F3287F">
          <w:pgSz w:w="11906" w:h="16838"/>
          <w:pgMar w:top="568" w:right="566" w:bottom="709" w:left="1134" w:header="709" w:footer="447" w:gutter="0"/>
          <w:cols w:space="720"/>
        </w:sectPr>
      </w:pPr>
    </w:p>
    <w:p w:rsidR="006B3F27" w:rsidRPr="00CE1677" w:rsidRDefault="009B6B16" w:rsidP="00120A03">
      <w:pPr>
        <w:widowControl w:val="0"/>
        <w:tabs>
          <w:tab w:val="left" w:pos="1134"/>
        </w:tabs>
        <w:spacing w:line="312" w:lineRule="auto"/>
        <w:jc w:val="center"/>
        <w:outlineLvl w:val="0"/>
        <w:rPr>
          <w:rFonts w:ascii="PT Sans" w:hAnsi="PT Sans"/>
          <w:b/>
          <w:sz w:val="28"/>
          <w:szCs w:val="28"/>
          <w:lang w:val="ru-RU"/>
        </w:rPr>
      </w:pPr>
      <w:r w:rsidRPr="00CE1677">
        <w:rPr>
          <w:rFonts w:ascii="PT Sans" w:eastAsia="MS Mincho" w:hAnsi="PT Sans"/>
          <w:b/>
          <w:sz w:val="28"/>
          <w:szCs w:val="28"/>
          <w:lang w:val="ru-RU"/>
        </w:rPr>
        <w:t>Приложение А.1</w:t>
      </w:r>
    </w:p>
    <w:p w:rsidR="006B3F27" w:rsidRPr="00CE1677" w:rsidRDefault="006B3F27" w:rsidP="00120A03">
      <w:pPr>
        <w:widowControl w:val="0"/>
        <w:jc w:val="center"/>
        <w:rPr>
          <w:rFonts w:ascii="PT Sans" w:hAnsi="PT Sans"/>
          <w:sz w:val="24"/>
          <w:szCs w:val="24"/>
          <w:lang w:val="ru-RU"/>
        </w:rPr>
      </w:pPr>
      <w:r w:rsidRPr="00CE1677">
        <w:rPr>
          <w:rFonts w:ascii="PT Sans" w:hAnsi="PT Sans"/>
          <w:sz w:val="24"/>
          <w:szCs w:val="24"/>
          <w:lang w:val="ru-RU"/>
        </w:rPr>
        <w:t>(обязательное)</w:t>
      </w:r>
    </w:p>
    <w:p w:rsidR="009B6B16" w:rsidRPr="00CE1677" w:rsidRDefault="009B6B16" w:rsidP="00063DD0">
      <w:pPr>
        <w:jc w:val="center"/>
        <w:rPr>
          <w:rFonts w:ascii="PT Sans" w:hAnsi="PT Sans"/>
          <w:sz w:val="24"/>
          <w:szCs w:val="24"/>
          <w:lang w:val="ru-RU"/>
        </w:rPr>
      </w:pPr>
    </w:p>
    <w:p w:rsidR="007615C2" w:rsidRPr="00CE1677" w:rsidRDefault="006B3F27" w:rsidP="00B87C24">
      <w:pPr>
        <w:jc w:val="center"/>
        <w:rPr>
          <w:rFonts w:ascii="PT Sans" w:hAnsi="PT Sans"/>
          <w:b/>
          <w:sz w:val="28"/>
          <w:szCs w:val="28"/>
          <w:lang w:val="ru-RU"/>
        </w:rPr>
      </w:pPr>
      <w:r w:rsidRPr="00CE1677">
        <w:rPr>
          <w:rFonts w:ascii="PT Sans" w:hAnsi="PT Sans"/>
          <w:b/>
          <w:sz w:val="28"/>
          <w:szCs w:val="28"/>
          <w:lang w:val="ru-RU"/>
        </w:rPr>
        <w:t>Требования к технической оснащенности заявителя</w:t>
      </w:r>
    </w:p>
    <w:p w:rsidR="00B87C24" w:rsidRPr="00CE1677" w:rsidRDefault="00B87C24" w:rsidP="00B87C24">
      <w:pPr>
        <w:jc w:val="center"/>
        <w:rPr>
          <w:rFonts w:ascii="PT Sans" w:hAnsi="PT Sans"/>
          <w:b/>
          <w:sz w:val="28"/>
          <w:szCs w:val="28"/>
          <w:lang w:val="ru-RU"/>
        </w:rPr>
      </w:pPr>
    </w:p>
    <w:p w:rsidR="00B87C24" w:rsidRPr="00CE1677" w:rsidRDefault="00B87C24" w:rsidP="00763539">
      <w:pPr>
        <w:numPr>
          <w:ilvl w:val="0"/>
          <w:numId w:val="56"/>
        </w:numPr>
        <w:tabs>
          <w:tab w:val="left" w:pos="567"/>
        </w:tabs>
        <w:spacing w:line="276" w:lineRule="auto"/>
        <w:ind w:left="0" w:firstLine="709"/>
        <w:jc w:val="both"/>
        <w:rPr>
          <w:rFonts w:ascii="PT Sans" w:hAnsi="PT Sans"/>
          <w:sz w:val="24"/>
          <w:szCs w:val="24"/>
          <w:lang w:val="ru-RU"/>
        </w:rPr>
      </w:pPr>
      <w:r w:rsidRPr="00CE1677">
        <w:rPr>
          <w:rFonts w:ascii="PT Sans" w:hAnsi="PT Sans"/>
          <w:color w:val="000000" w:themeColor="text1"/>
          <w:sz w:val="24"/>
          <w:szCs w:val="24"/>
          <w:lang w:val="ru-RU"/>
        </w:rPr>
        <w:t xml:space="preserve">Технические ресурсы по заявленному виду работ, услуг, используемые заявителем должны быть в собственности или </w:t>
      </w:r>
      <w:r w:rsidRPr="00CE1677">
        <w:rPr>
          <w:rFonts w:ascii="PT Sans" w:hAnsi="PT Sans"/>
          <w:sz w:val="24"/>
          <w:szCs w:val="24"/>
          <w:lang w:val="ru-RU"/>
        </w:rPr>
        <w:t>аренде / лизинге</w:t>
      </w:r>
      <w:r w:rsidRPr="00CE1677">
        <w:rPr>
          <w:rFonts w:ascii="PT Sans" w:hAnsi="PT Sans"/>
          <w:color w:val="000000" w:themeColor="text1"/>
          <w:sz w:val="24"/>
          <w:szCs w:val="24"/>
          <w:lang w:val="ru-RU"/>
        </w:rPr>
        <w:t>, (подтверждены документами, подтверждающими наличие права владения и/или пользования техническими ресурсами).</w:t>
      </w:r>
    </w:p>
    <w:p w:rsidR="00B87C24" w:rsidRPr="00CE1677" w:rsidRDefault="00B87C24" w:rsidP="00763539">
      <w:pPr>
        <w:numPr>
          <w:ilvl w:val="0"/>
          <w:numId w:val="56"/>
        </w:numPr>
        <w:tabs>
          <w:tab w:val="left" w:pos="567"/>
        </w:tabs>
        <w:spacing w:line="276" w:lineRule="auto"/>
        <w:ind w:left="0" w:firstLine="709"/>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Минимальное количество технических ресурсов заявителя должно обеспечивать выполнение работ - мониторинг объектов ОСТ протяженностью не менее 500 км с учетом периодичности не менее 2 раз в неделю.</w:t>
      </w:r>
    </w:p>
    <w:p w:rsidR="00B87C24" w:rsidRPr="00CE1677" w:rsidRDefault="00B87C24" w:rsidP="00763539">
      <w:pPr>
        <w:numPr>
          <w:ilvl w:val="0"/>
          <w:numId w:val="56"/>
        </w:numPr>
        <w:tabs>
          <w:tab w:val="left" w:pos="567"/>
        </w:tabs>
        <w:spacing w:line="276" w:lineRule="auto"/>
        <w:ind w:left="0" w:firstLine="709"/>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1.1</w:t>
      </w:r>
      <w:r w:rsidR="005B65B4" w:rsidRPr="00CE1677">
        <w:rPr>
          <w:rFonts w:ascii="PT Sans" w:hAnsi="PT Sans"/>
          <w:color w:val="000000" w:themeColor="text1"/>
          <w:sz w:val="24"/>
          <w:szCs w:val="24"/>
          <w:lang w:val="ru-RU"/>
        </w:rPr>
        <w:t>.</w:t>
      </w:r>
    </w:p>
    <w:p w:rsidR="00B87C24" w:rsidRPr="00CE1677" w:rsidRDefault="00B87C24" w:rsidP="00B87C24">
      <w:pPr>
        <w:pStyle w:val="affff"/>
        <w:tabs>
          <w:tab w:val="left" w:pos="851"/>
        </w:tabs>
        <w:spacing w:line="276" w:lineRule="auto"/>
        <w:ind w:left="720"/>
        <w:jc w:val="right"/>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Таблица 1.1. </w:t>
      </w:r>
    </w:p>
    <w:tbl>
      <w:tblPr>
        <w:tblStyle w:val="aff2"/>
        <w:tblW w:w="10314" w:type="dxa"/>
        <w:tblLayout w:type="fixed"/>
        <w:tblLook w:val="04A0" w:firstRow="1" w:lastRow="0" w:firstColumn="1" w:lastColumn="0" w:noHBand="0" w:noVBand="1"/>
      </w:tblPr>
      <w:tblGrid>
        <w:gridCol w:w="704"/>
        <w:gridCol w:w="4253"/>
        <w:gridCol w:w="992"/>
        <w:gridCol w:w="992"/>
        <w:gridCol w:w="992"/>
        <w:gridCol w:w="1276"/>
        <w:gridCol w:w="1105"/>
      </w:tblGrid>
      <w:tr w:rsidR="00B87C24" w:rsidRPr="00CE1677" w:rsidTr="00BA7FF6">
        <w:trPr>
          <w:cantSplit/>
          <w:trHeight w:val="20"/>
          <w:tblHeader/>
        </w:trPr>
        <w:tc>
          <w:tcPr>
            <w:tcW w:w="704" w:type="dxa"/>
            <w:vMerge w:val="restart"/>
            <w:shd w:val="clear" w:color="auto" w:fill="auto"/>
            <w:vAlign w:val="center"/>
          </w:tcPr>
          <w:p w:rsidR="00B87C24" w:rsidRPr="00CE1677" w:rsidRDefault="00B87C24" w:rsidP="00BA7FF6">
            <w:pPr>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w:t>
            </w:r>
          </w:p>
        </w:tc>
        <w:tc>
          <w:tcPr>
            <w:tcW w:w="4253" w:type="dxa"/>
            <w:vMerge w:val="restart"/>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b/>
                <w:color w:val="000000" w:themeColor="text1"/>
                <w:sz w:val="24"/>
                <w:szCs w:val="24"/>
                <w:lang w:val="ru-RU"/>
              </w:rPr>
              <w:t>Наименование технического ресурса</w:t>
            </w:r>
          </w:p>
        </w:tc>
        <w:tc>
          <w:tcPr>
            <w:tcW w:w="4252" w:type="dxa"/>
            <w:gridSpan w:val="4"/>
            <w:shd w:val="clear" w:color="auto" w:fill="auto"/>
            <w:vAlign w:val="center"/>
          </w:tcPr>
          <w:p w:rsidR="00B87C24" w:rsidRPr="00CE1677" w:rsidRDefault="00B87C24" w:rsidP="00BA7FF6">
            <w:pPr>
              <w:tabs>
                <w:tab w:val="left" w:pos="851"/>
              </w:tabs>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Количество, ед.</w:t>
            </w:r>
          </w:p>
        </w:tc>
        <w:tc>
          <w:tcPr>
            <w:tcW w:w="1105" w:type="dxa"/>
            <w:vMerge w:val="restart"/>
            <w:vAlign w:val="center"/>
          </w:tcPr>
          <w:p w:rsidR="00B87C24" w:rsidRPr="00CE1677" w:rsidRDefault="00B87C24" w:rsidP="00BA7FF6">
            <w:pPr>
              <w:tabs>
                <w:tab w:val="left" w:pos="851"/>
              </w:tabs>
              <w:jc w:val="center"/>
              <w:rPr>
                <w:rFonts w:ascii="PT Sans" w:hAnsi="PT Sans"/>
                <w:color w:val="000000" w:themeColor="text1"/>
                <w:szCs w:val="24"/>
                <w:lang w:val="ru-RU"/>
              </w:rPr>
            </w:pPr>
            <w:r w:rsidRPr="00CE1677">
              <w:rPr>
                <w:rFonts w:ascii="PT Sans" w:hAnsi="PT Sans"/>
                <w:b/>
                <w:color w:val="000000" w:themeColor="text1"/>
                <w:szCs w:val="24"/>
                <w:lang w:val="ru-RU"/>
              </w:rPr>
              <w:t>Примечание</w:t>
            </w:r>
          </w:p>
        </w:tc>
      </w:tr>
      <w:tr w:rsidR="00B87C24" w:rsidRPr="00CE1677" w:rsidTr="00BA7FF6">
        <w:trPr>
          <w:cantSplit/>
          <w:trHeight w:val="20"/>
          <w:tblHeader/>
        </w:trPr>
        <w:tc>
          <w:tcPr>
            <w:tcW w:w="704" w:type="dxa"/>
            <w:vMerge/>
            <w:shd w:val="clear" w:color="auto" w:fill="auto"/>
            <w:vAlign w:val="center"/>
          </w:tcPr>
          <w:p w:rsidR="00B87C24" w:rsidRPr="00CE1677" w:rsidRDefault="00B87C24" w:rsidP="00BA7FF6">
            <w:pPr>
              <w:tabs>
                <w:tab w:val="left" w:pos="851"/>
              </w:tabs>
              <w:jc w:val="center"/>
              <w:rPr>
                <w:rFonts w:ascii="PT Sans" w:hAnsi="PT Sans"/>
                <w:color w:val="000000" w:themeColor="text1"/>
                <w:sz w:val="24"/>
                <w:szCs w:val="24"/>
                <w:lang w:val="ru-RU"/>
              </w:rPr>
            </w:pPr>
          </w:p>
        </w:tc>
        <w:tc>
          <w:tcPr>
            <w:tcW w:w="4253" w:type="dxa"/>
            <w:vMerge/>
          </w:tcPr>
          <w:p w:rsidR="00B87C24" w:rsidRPr="00CE1677" w:rsidRDefault="00B87C24" w:rsidP="00BA7FF6">
            <w:pPr>
              <w:tabs>
                <w:tab w:val="left" w:pos="851"/>
              </w:tabs>
              <w:jc w:val="center"/>
              <w:rPr>
                <w:rFonts w:ascii="PT Sans" w:hAnsi="PT Sans"/>
                <w:color w:val="000000" w:themeColor="text1"/>
                <w:sz w:val="24"/>
                <w:szCs w:val="24"/>
                <w:lang w:val="ru-RU"/>
              </w:rPr>
            </w:pPr>
          </w:p>
        </w:tc>
        <w:tc>
          <w:tcPr>
            <w:tcW w:w="992" w:type="dxa"/>
            <w:shd w:val="clear" w:color="auto" w:fill="auto"/>
            <w:vAlign w:val="center"/>
          </w:tcPr>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на</w:t>
            </w:r>
          </w:p>
          <w:p w:rsidR="00B87C24" w:rsidRPr="00CE1677" w:rsidRDefault="00B87C24" w:rsidP="00BA7FF6">
            <w:pPr>
              <w:tabs>
                <w:tab w:val="left" w:pos="975"/>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1 комплекс</w:t>
            </w:r>
          </w:p>
        </w:tc>
        <w:tc>
          <w:tcPr>
            <w:tcW w:w="992" w:type="dxa"/>
            <w:vAlign w:val="center"/>
          </w:tcPr>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на</w:t>
            </w:r>
          </w:p>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2 комплекса</w:t>
            </w:r>
          </w:p>
        </w:tc>
        <w:tc>
          <w:tcPr>
            <w:tcW w:w="992" w:type="dxa"/>
            <w:vAlign w:val="center"/>
          </w:tcPr>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на</w:t>
            </w:r>
          </w:p>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3 комплекса</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b/>
                <w:color w:val="000000" w:themeColor="text1"/>
                <w:szCs w:val="24"/>
                <w:lang w:val="ru-RU"/>
              </w:rPr>
            </w:pPr>
            <w:r w:rsidRPr="00CE1677">
              <w:rPr>
                <w:rFonts w:ascii="PT Sans" w:hAnsi="PT Sans"/>
                <w:b/>
                <w:color w:val="000000" w:themeColor="text1"/>
                <w:szCs w:val="24"/>
                <w:lang w:val="ru-RU"/>
              </w:rPr>
              <w:t>на</w:t>
            </w:r>
          </w:p>
          <w:p w:rsidR="00B87C24" w:rsidRPr="00CE1677" w:rsidRDefault="00B87C24" w:rsidP="00BA7FF6">
            <w:pPr>
              <w:tabs>
                <w:tab w:val="left" w:pos="851"/>
              </w:tabs>
              <w:jc w:val="center"/>
              <w:rPr>
                <w:rFonts w:ascii="PT Sans" w:hAnsi="PT Sans"/>
                <w:color w:val="000000" w:themeColor="text1"/>
                <w:szCs w:val="24"/>
                <w:lang w:val="en-US"/>
              </w:rPr>
            </w:pPr>
            <w:r w:rsidRPr="00CE1677">
              <w:rPr>
                <w:rFonts w:ascii="PT Sans" w:hAnsi="PT Sans"/>
                <w:b/>
                <w:color w:val="000000" w:themeColor="text1"/>
                <w:szCs w:val="24"/>
                <w:lang w:val="en-US"/>
              </w:rPr>
              <w:t>N</w:t>
            </w:r>
            <w:r w:rsidRPr="00CE1677">
              <w:rPr>
                <w:rFonts w:ascii="PT Sans" w:hAnsi="PT Sans"/>
                <w:b/>
                <w:color w:val="000000" w:themeColor="text1"/>
                <w:szCs w:val="24"/>
                <w:lang w:val="ru-RU"/>
              </w:rPr>
              <w:t xml:space="preserve"> комплексов</w:t>
            </w:r>
          </w:p>
        </w:tc>
        <w:tc>
          <w:tcPr>
            <w:tcW w:w="1105" w:type="dxa"/>
            <w:vMerge/>
            <w:shd w:val="clear" w:color="auto" w:fill="auto"/>
            <w:vAlign w:val="center"/>
          </w:tcPr>
          <w:p w:rsidR="00B87C24" w:rsidRPr="00CE1677" w:rsidRDefault="00B87C24" w:rsidP="00BA7FF6">
            <w:pPr>
              <w:tabs>
                <w:tab w:val="left" w:pos="851"/>
              </w:tabs>
              <w:jc w:val="center"/>
              <w:rPr>
                <w:rFonts w:ascii="PT Sans" w:hAnsi="PT Sans"/>
                <w:color w:val="000000" w:themeColor="text1"/>
                <w:sz w:val="24"/>
                <w:szCs w:val="24"/>
                <w:lang w:val="ru-RU"/>
              </w:rPr>
            </w:pPr>
          </w:p>
        </w:tc>
      </w:tr>
      <w:tr w:rsidR="00B87C24" w:rsidRPr="00CE1677" w:rsidTr="00BA7FF6">
        <w:trPr>
          <w:cantSplit/>
          <w:trHeight w:val="20"/>
          <w:tblHeader/>
        </w:trPr>
        <w:tc>
          <w:tcPr>
            <w:tcW w:w="704" w:type="dxa"/>
            <w:shd w:val="clear" w:color="auto" w:fill="auto"/>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1</w:t>
            </w:r>
          </w:p>
        </w:tc>
        <w:tc>
          <w:tcPr>
            <w:tcW w:w="4253" w:type="dxa"/>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2</w:t>
            </w:r>
          </w:p>
        </w:tc>
        <w:tc>
          <w:tcPr>
            <w:tcW w:w="992" w:type="dxa"/>
            <w:shd w:val="clear" w:color="auto" w:fill="auto"/>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3</w:t>
            </w:r>
          </w:p>
        </w:tc>
        <w:tc>
          <w:tcPr>
            <w:tcW w:w="992" w:type="dxa"/>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4</w:t>
            </w:r>
          </w:p>
        </w:tc>
        <w:tc>
          <w:tcPr>
            <w:tcW w:w="992" w:type="dxa"/>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5</w:t>
            </w:r>
          </w:p>
        </w:tc>
        <w:tc>
          <w:tcPr>
            <w:tcW w:w="1276" w:type="dxa"/>
            <w:shd w:val="clear" w:color="auto" w:fill="auto"/>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6</w:t>
            </w:r>
          </w:p>
        </w:tc>
        <w:tc>
          <w:tcPr>
            <w:tcW w:w="1105" w:type="dxa"/>
            <w:shd w:val="clear" w:color="auto" w:fill="auto"/>
            <w:vAlign w:val="center"/>
          </w:tcPr>
          <w:p w:rsidR="00B87C24" w:rsidRPr="00CE1677" w:rsidRDefault="00B87C24" w:rsidP="00BA7FF6">
            <w:pPr>
              <w:tabs>
                <w:tab w:val="left" w:pos="851"/>
              </w:tabs>
              <w:jc w:val="center"/>
              <w:rPr>
                <w:rFonts w:ascii="PT Sans" w:hAnsi="PT Sans"/>
                <w:color w:val="000000" w:themeColor="text1"/>
                <w:sz w:val="16"/>
                <w:szCs w:val="16"/>
                <w:lang w:val="ru-RU"/>
              </w:rPr>
            </w:pPr>
            <w:r w:rsidRPr="00CE1677">
              <w:rPr>
                <w:rFonts w:ascii="PT Sans" w:hAnsi="PT Sans"/>
                <w:color w:val="000000" w:themeColor="text1"/>
                <w:sz w:val="16"/>
                <w:szCs w:val="16"/>
                <w:lang w:val="ru-RU"/>
              </w:rPr>
              <w:t>7</w:t>
            </w:r>
          </w:p>
        </w:tc>
      </w:tr>
      <w:tr w:rsidR="00B87C24" w:rsidRPr="00D10E97" w:rsidTr="00BA7FF6">
        <w:trPr>
          <w:cantSplit/>
          <w:trHeight w:val="20"/>
        </w:trPr>
        <w:tc>
          <w:tcPr>
            <w:tcW w:w="10314" w:type="dxa"/>
            <w:gridSpan w:val="7"/>
            <w:shd w:val="clear" w:color="auto" w:fill="auto"/>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ru-RU"/>
              </w:rPr>
              <w:t>Состав комплекса беспилотных воздушных судов:</w:t>
            </w:r>
          </w:p>
        </w:tc>
      </w:tr>
      <w:tr w:rsidR="00B87C24" w:rsidRPr="00CE1677" w:rsidTr="00BA7FF6">
        <w:trPr>
          <w:cantSplit/>
          <w:trHeight w:val="20"/>
        </w:trPr>
        <w:tc>
          <w:tcPr>
            <w:tcW w:w="704" w:type="dxa"/>
            <w:vAlign w:val="center"/>
          </w:tcPr>
          <w:p w:rsidR="00B87C24" w:rsidRPr="00CE1677" w:rsidRDefault="00B87C24" w:rsidP="00763539">
            <w:pPr>
              <w:pStyle w:val="affff"/>
              <w:numPr>
                <w:ilvl w:val="0"/>
                <w:numId w:val="57"/>
              </w:numPr>
              <w:ind w:left="170" w:firstLine="0"/>
              <w:jc w:val="both"/>
              <w:rPr>
                <w:rFonts w:ascii="PT Sans" w:hAnsi="PT Sans"/>
                <w:color w:val="000000" w:themeColor="text1"/>
                <w:sz w:val="24"/>
                <w:szCs w:val="24"/>
                <w:lang w:val="ru-RU"/>
              </w:rPr>
            </w:pP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Стационарный командно-диспетчерский пункт</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ru-RU"/>
              </w:rPr>
              <w:t>1</w:t>
            </w:r>
          </w:p>
        </w:tc>
        <w:tc>
          <w:tcPr>
            <w:tcW w:w="1105" w:type="dxa"/>
            <w:shd w:val="clear" w:color="auto" w:fill="auto"/>
            <w:vAlign w:val="center"/>
          </w:tcPr>
          <w:p w:rsidR="00B87C24" w:rsidRPr="00CE1677" w:rsidRDefault="00B87C24" w:rsidP="00BA7FF6">
            <w:pPr>
              <w:tabs>
                <w:tab w:val="left" w:pos="851"/>
              </w:tabs>
              <w:ind w:left="-85" w:right="-85"/>
              <w:rPr>
                <w:rFonts w:ascii="PT Sans" w:hAnsi="PT Sans"/>
                <w:color w:val="000000" w:themeColor="text1"/>
                <w:sz w:val="18"/>
                <w:szCs w:val="18"/>
                <w:lang w:val="ru-RU"/>
              </w:rPr>
            </w:pPr>
          </w:p>
        </w:tc>
      </w:tr>
      <w:tr w:rsidR="00B87C24" w:rsidRPr="00CE1677" w:rsidTr="00BA7FF6">
        <w:trPr>
          <w:cantSplit/>
          <w:trHeight w:val="20"/>
        </w:trPr>
        <w:tc>
          <w:tcPr>
            <w:tcW w:w="704" w:type="dxa"/>
            <w:vAlign w:val="center"/>
          </w:tcPr>
          <w:p w:rsidR="00B87C24" w:rsidRPr="00CE1677" w:rsidRDefault="00B87C24" w:rsidP="00BA7FF6">
            <w:pPr>
              <w:ind w:left="397" w:hanging="39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1.1.</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АРМ специалиста оперативного обнаружения нарушений для выведения информации о ходе выполнения мониторинга</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ind w:left="-85" w:right="-102"/>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1276" w:type="dxa"/>
            <w:shd w:val="clear" w:color="auto" w:fill="auto"/>
            <w:vAlign w:val="center"/>
          </w:tcPr>
          <w:p w:rsidR="00B87C24" w:rsidRPr="00CE1677" w:rsidRDefault="00B87C24" w:rsidP="00BA7FF6">
            <w:pPr>
              <w:tabs>
                <w:tab w:val="left" w:pos="-108"/>
              </w:tabs>
              <w:ind w:left="-85" w:right="-85"/>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N*1+1</w:t>
            </w:r>
          </w:p>
        </w:tc>
        <w:tc>
          <w:tcPr>
            <w:tcW w:w="1105" w:type="dxa"/>
            <w:shd w:val="clear" w:color="auto" w:fill="auto"/>
            <w:vAlign w:val="center"/>
          </w:tcPr>
          <w:p w:rsidR="00B87C24" w:rsidRPr="00CE1677" w:rsidRDefault="00B87C24" w:rsidP="00BA7FF6">
            <w:pPr>
              <w:tabs>
                <w:tab w:val="left" w:pos="-108"/>
              </w:tabs>
              <w:ind w:left="-85" w:right="-85"/>
              <w:rPr>
                <w:rFonts w:ascii="PT Sans" w:hAnsi="PT Sans"/>
                <w:color w:val="000000" w:themeColor="text1"/>
                <w:sz w:val="18"/>
                <w:szCs w:val="18"/>
                <w:lang w:val="ru-RU"/>
              </w:rPr>
            </w:pPr>
            <w:r w:rsidRPr="00CE1677">
              <w:rPr>
                <w:rFonts w:ascii="PT Sans" w:hAnsi="PT Sans"/>
                <w:color w:val="000000" w:themeColor="text1"/>
                <w:sz w:val="18"/>
                <w:szCs w:val="18"/>
                <w:lang w:val="en-US"/>
              </w:rPr>
              <w:t xml:space="preserve"> N – </w:t>
            </w:r>
            <w:r w:rsidRPr="00CE1677">
              <w:rPr>
                <w:rFonts w:ascii="PT Sans" w:hAnsi="PT Sans"/>
                <w:color w:val="000000" w:themeColor="text1"/>
                <w:sz w:val="18"/>
                <w:szCs w:val="18"/>
                <w:lang w:val="ru-RU"/>
              </w:rPr>
              <w:t>к-во комплексов</w:t>
            </w:r>
          </w:p>
        </w:tc>
      </w:tr>
      <w:tr w:rsidR="00B87C24" w:rsidRPr="00CE1677" w:rsidTr="00BA7FF6">
        <w:trPr>
          <w:cantSplit/>
          <w:trHeight w:val="20"/>
        </w:trPr>
        <w:tc>
          <w:tcPr>
            <w:tcW w:w="704" w:type="dxa"/>
            <w:vAlign w:val="center"/>
          </w:tcPr>
          <w:p w:rsidR="00B87C24" w:rsidRPr="00CE1677" w:rsidRDefault="00B87C24" w:rsidP="00BA7FF6">
            <w:pPr>
              <w:pStyle w:val="affff"/>
              <w:ind w:left="170" w:hanging="148"/>
              <w:rPr>
                <w:rFonts w:ascii="PT Sans" w:hAnsi="PT Sans"/>
                <w:color w:val="000000" w:themeColor="text1"/>
                <w:sz w:val="24"/>
                <w:szCs w:val="24"/>
                <w:lang w:val="ru-RU"/>
              </w:rPr>
            </w:pPr>
            <w:r w:rsidRPr="00CE1677">
              <w:rPr>
                <w:rFonts w:ascii="PT Sans" w:hAnsi="PT Sans"/>
                <w:color w:val="000000" w:themeColor="text1"/>
                <w:sz w:val="24"/>
                <w:szCs w:val="24"/>
                <w:lang w:val="ru-RU"/>
              </w:rPr>
              <w:t>1.2.</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 списку рассылки) карточек выявленных нарушений с описанием (фотография выявленного нарушения, координаты нарушения, описание нарушения)</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en-US"/>
              </w:rPr>
            </w:pPr>
            <w:r w:rsidRPr="00CE1677">
              <w:rPr>
                <w:rFonts w:ascii="PT Sans" w:hAnsi="PT Sans"/>
                <w:color w:val="000000" w:themeColor="text1"/>
                <w:sz w:val="24"/>
                <w:szCs w:val="24"/>
                <w:lang w:val="en-US"/>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en-US"/>
              </w:rPr>
            </w:pPr>
            <w:r w:rsidRPr="00CE1677">
              <w:rPr>
                <w:rFonts w:ascii="PT Sans" w:hAnsi="PT Sans"/>
                <w:color w:val="000000" w:themeColor="text1"/>
                <w:sz w:val="24"/>
                <w:szCs w:val="24"/>
                <w:lang w:val="en-US"/>
              </w:rPr>
              <w:t>1</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en-US"/>
              </w:rPr>
              <w:t>1</w:t>
            </w:r>
          </w:p>
        </w:tc>
        <w:tc>
          <w:tcPr>
            <w:tcW w:w="1105" w:type="dxa"/>
            <w:shd w:val="clear" w:color="auto" w:fill="auto"/>
            <w:vAlign w:val="center"/>
          </w:tcPr>
          <w:p w:rsidR="00B87C24" w:rsidRPr="00CE1677" w:rsidRDefault="00B87C24" w:rsidP="00BA7FF6">
            <w:pPr>
              <w:tabs>
                <w:tab w:val="left" w:pos="851"/>
              </w:tabs>
              <w:ind w:left="-85" w:right="-85"/>
              <w:rPr>
                <w:rFonts w:ascii="PT Sans" w:hAnsi="PT Sans"/>
                <w:color w:val="000000" w:themeColor="text1"/>
                <w:sz w:val="18"/>
                <w:szCs w:val="18"/>
                <w:lang w:val="ru-RU"/>
              </w:rPr>
            </w:pPr>
          </w:p>
        </w:tc>
      </w:tr>
      <w:tr w:rsidR="00B87C24" w:rsidRPr="00CE1677" w:rsidTr="00BA7FF6">
        <w:trPr>
          <w:cantSplit/>
          <w:trHeight w:val="20"/>
        </w:trPr>
        <w:tc>
          <w:tcPr>
            <w:tcW w:w="704" w:type="dxa"/>
            <w:vAlign w:val="center"/>
          </w:tcPr>
          <w:p w:rsidR="00B87C24" w:rsidRPr="00CE1677" w:rsidRDefault="00B87C24" w:rsidP="00BA7FF6">
            <w:pPr>
              <w:pStyle w:val="affff"/>
              <w:ind w:left="170" w:hanging="148"/>
              <w:rPr>
                <w:rFonts w:ascii="PT Sans" w:hAnsi="PT Sans"/>
                <w:color w:val="000000" w:themeColor="text1"/>
                <w:sz w:val="24"/>
                <w:szCs w:val="24"/>
                <w:lang w:val="ru-RU"/>
              </w:rPr>
            </w:pPr>
            <w:r w:rsidRPr="00CE1677">
              <w:rPr>
                <w:rFonts w:ascii="PT Sans" w:hAnsi="PT Sans"/>
                <w:color w:val="000000" w:themeColor="text1"/>
                <w:sz w:val="24"/>
                <w:szCs w:val="24"/>
                <w:lang w:val="ru-RU"/>
              </w:rPr>
              <w:t>1.3.</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en-US"/>
              </w:rPr>
              <w:t>1</w:t>
            </w:r>
          </w:p>
        </w:tc>
        <w:tc>
          <w:tcPr>
            <w:tcW w:w="1105" w:type="dxa"/>
            <w:tcBorders>
              <w:bottom w:val="single" w:sz="4" w:space="0" w:color="auto"/>
            </w:tcBorders>
            <w:shd w:val="clear" w:color="auto" w:fill="auto"/>
            <w:vAlign w:val="center"/>
          </w:tcPr>
          <w:p w:rsidR="00B87C24" w:rsidRPr="00CE1677" w:rsidRDefault="00B87C24" w:rsidP="00BA7FF6">
            <w:pPr>
              <w:tabs>
                <w:tab w:val="left" w:pos="851"/>
              </w:tabs>
              <w:ind w:left="-85" w:right="-85"/>
              <w:rPr>
                <w:rFonts w:ascii="PT Sans" w:hAnsi="PT Sans"/>
                <w:color w:val="000000" w:themeColor="text1"/>
                <w:sz w:val="18"/>
                <w:szCs w:val="18"/>
                <w:lang w:val="ru-RU"/>
              </w:rPr>
            </w:pPr>
          </w:p>
        </w:tc>
      </w:tr>
      <w:tr w:rsidR="00B87C24" w:rsidRPr="00CE1677" w:rsidTr="00BA7FF6">
        <w:trPr>
          <w:cantSplit/>
          <w:trHeight w:val="20"/>
        </w:trPr>
        <w:tc>
          <w:tcPr>
            <w:tcW w:w="704" w:type="dxa"/>
            <w:vAlign w:val="center"/>
          </w:tcPr>
          <w:p w:rsidR="00B87C24" w:rsidRPr="00CE1677" w:rsidRDefault="00B87C24" w:rsidP="00763539">
            <w:pPr>
              <w:pStyle w:val="affff"/>
              <w:numPr>
                <w:ilvl w:val="0"/>
                <w:numId w:val="57"/>
              </w:numPr>
              <w:ind w:left="170" w:firstLine="0"/>
              <w:jc w:val="center"/>
              <w:rPr>
                <w:rFonts w:ascii="PT Sans" w:hAnsi="PT Sans"/>
                <w:color w:val="000000" w:themeColor="text1"/>
                <w:sz w:val="24"/>
                <w:szCs w:val="24"/>
                <w:lang w:val="ru-RU"/>
              </w:rPr>
            </w:pP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Мобильный командно-диспетчерский пункт</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ru-RU"/>
              </w:rPr>
              <w:t>N*1</w:t>
            </w:r>
          </w:p>
        </w:tc>
        <w:tc>
          <w:tcPr>
            <w:tcW w:w="1105" w:type="dxa"/>
            <w:shd w:val="clear" w:color="auto" w:fill="auto"/>
            <w:vAlign w:val="center"/>
          </w:tcPr>
          <w:p w:rsidR="00B87C24" w:rsidRPr="00CE1677" w:rsidRDefault="00B87C24" w:rsidP="00BA7FF6">
            <w:pPr>
              <w:tabs>
                <w:tab w:val="left" w:pos="851"/>
              </w:tabs>
              <w:ind w:left="-85" w:right="-85"/>
              <w:rPr>
                <w:rFonts w:ascii="PT Sans" w:hAnsi="PT Sans"/>
                <w:color w:val="000000" w:themeColor="text1"/>
                <w:sz w:val="18"/>
                <w:szCs w:val="18"/>
                <w:lang w:val="en-US"/>
              </w:rPr>
            </w:pPr>
            <w:r w:rsidRPr="00CE1677">
              <w:rPr>
                <w:rFonts w:ascii="PT Sans" w:hAnsi="PT Sans"/>
                <w:color w:val="000000" w:themeColor="text1"/>
                <w:sz w:val="18"/>
                <w:szCs w:val="18"/>
                <w:lang w:val="en-US"/>
              </w:rPr>
              <w:t>N – к-</w:t>
            </w:r>
            <w:proofErr w:type="spellStart"/>
            <w:r w:rsidRPr="00CE1677">
              <w:rPr>
                <w:rFonts w:ascii="PT Sans" w:hAnsi="PT Sans"/>
                <w:color w:val="000000" w:themeColor="text1"/>
                <w:sz w:val="18"/>
                <w:szCs w:val="18"/>
                <w:lang w:val="en-US"/>
              </w:rPr>
              <w:t>во</w:t>
            </w:r>
            <w:proofErr w:type="spellEnd"/>
            <w:r w:rsidRPr="00CE1677">
              <w:rPr>
                <w:rFonts w:ascii="PT Sans" w:hAnsi="PT Sans"/>
                <w:color w:val="000000" w:themeColor="text1"/>
                <w:sz w:val="18"/>
                <w:szCs w:val="18"/>
                <w:lang w:val="en-US"/>
              </w:rPr>
              <w:t xml:space="preserve"> </w:t>
            </w:r>
            <w:proofErr w:type="spellStart"/>
            <w:r w:rsidRPr="00CE1677">
              <w:rPr>
                <w:rFonts w:ascii="PT Sans" w:hAnsi="PT Sans"/>
                <w:color w:val="000000" w:themeColor="text1"/>
                <w:sz w:val="18"/>
                <w:szCs w:val="18"/>
                <w:lang w:val="en-US"/>
              </w:rPr>
              <w:t>комплексов</w:t>
            </w:r>
            <w:proofErr w:type="spellEnd"/>
          </w:p>
        </w:tc>
      </w:tr>
      <w:tr w:rsidR="00B87C24" w:rsidRPr="00CE1677" w:rsidTr="00BA7FF6">
        <w:trPr>
          <w:cantSplit/>
          <w:trHeight w:val="20"/>
        </w:trPr>
        <w:tc>
          <w:tcPr>
            <w:tcW w:w="704" w:type="dxa"/>
            <w:vAlign w:val="center"/>
          </w:tcPr>
          <w:p w:rsidR="00B87C24" w:rsidRPr="00CE1677" w:rsidRDefault="00B87C24" w:rsidP="00BA7FF6">
            <w:pPr>
              <w:rPr>
                <w:rFonts w:ascii="PT Sans" w:hAnsi="PT Sans"/>
                <w:color w:val="000000" w:themeColor="text1"/>
                <w:sz w:val="24"/>
                <w:szCs w:val="24"/>
                <w:lang w:val="ru-RU"/>
              </w:rPr>
            </w:pPr>
            <w:r w:rsidRPr="00CE1677">
              <w:rPr>
                <w:rFonts w:ascii="PT Sans" w:hAnsi="PT Sans"/>
                <w:color w:val="000000" w:themeColor="text1"/>
                <w:sz w:val="24"/>
                <w:szCs w:val="24"/>
                <w:lang w:val="ru-RU"/>
              </w:rPr>
              <w:lastRenderedPageBreak/>
              <w:t>2.1.</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Автотранспортное средство повышенной проходимости</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B87C24" w:rsidRPr="00CE1677" w:rsidRDefault="00B87C24"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olor w:val="000000" w:themeColor="text1"/>
                <w:sz w:val="24"/>
                <w:szCs w:val="24"/>
                <w:lang w:val="ru-RU"/>
              </w:rPr>
              <w:t>N*1</w:t>
            </w:r>
          </w:p>
        </w:tc>
        <w:tc>
          <w:tcPr>
            <w:tcW w:w="1105" w:type="dxa"/>
            <w:shd w:val="clear" w:color="auto" w:fill="auto"/>
            <w:vAlign w:val="center"/>
          </w:tcPr>
          <w:p w:rsidR="00B87C24" w:rsidRPr="00CE1677" w:rsidRDefault="00B87C24" w:rsidP="00BA7FF6">
            <w:pPr>
              <w:tabs>
                <w:tab w:val="left" w:pos="851"/>
              </w:tabs>
              <w:ind w:left="-85" w:right="-85"/>
              <w:rPr>
                <w:rFonts w:ascii="PT Sans" w:hAnsi="PT Sans"/>
                <w:color w:val="000000" w:themeColor="text1"/>
                <w:sz w:val="18"/>
                <w:szCs w:val="18"/>
                <w:lang w:val="ru-RU"/>
              </w:rPr>
            </w:pPr>
            <w:r w:rsidRPr="00CE1677">
              <w:rPr>
                <w:rFonts w:ascii="PT Sans" w:hAnsi="PT Sans"/>
                <w:color w:val="000000" w:themeColor="text1"/>
                <w:sz w:val="18"/>
                <w:szCs w:val="18"/>
                <w:lang w:val="en-US"/>
              </w:rPr>
              <w:t>N – к-</w:t>
            </w:r>
            <w:proofErr w:type="spellStart"/>
            <w:r w:rsidRPr="00CE1677">
              <w:rPr>
                <w:rFonts w:ascii="PT Sans" w:hAnsi="PT Sans"/>
                <w:color w:val="000000" w:themeColor="text1"/>
                <w:sz w:val="18"/>
                <w:szCs w:val="18"/>
                <w:lang w:val="en-US"/>
              </w:rPr>
              <w:t>во</w:t>
            </w:r>
            <w:proofErr w:type="spellEnd"/>
            <w:r w:rsidRPr="00CE1677">
              <w:rPr>
                <w:rFonts w:ascii="PT Sans" w:hAnsi="PT Sans"/>
                <w:color w:val="000000" w:themeColor="text1"/>
                <w:sz w:val="18"/>
                <w:szCs w:val="18"/>
                <w:lang w:val="en-US"/>
              </w:rPr>
              <w:t xml:space="preserve"> </w:t>
            </w:r>
            <w:proofErr w:type="spellStart"/>
            <w:r w:rsidRPr="00CE1677">
              <w:rPr>
                <w:rFonts w:ascii="PT Sans" w:hAnsi="PT Sans"/>
                <w:color w:val="000000" w:themeColor="text1"/>
                <w:sz w:val="18"/>
                <w:szCs w:val="18"/>
                <w:lang w:val="en-US"/>
              </w:rPr>
              <w:t>комплексов</w:t>
            </w:r>
            <w:proofErr w:type="spellEnd"/>
            <w:r w:rsidRPr="00CE1677">
              <w:rPr>
                <w:rFonts w:ascii="PT Sans" w:hAnsi="PT Sans"/>
                <w:color w:val="000000" w:themeColor="text1"/>
                <w:sz w:val="18"/>
                <w:szCs w:val="18"/>
                <w:lang w:val="ru-RU"/>
              </w:rPr>
              <w:t>.</w:t>
            </w:r>
          </w:p>
          <w:p w:rsidR="00B87C24" w:rsidRPr="00CE1677" w:rsidRDefault="00B87C24" w:rsidP="00BA7FF6">
            <w:pPr>
              <w:tabs>
                <w:tab w:val="left" w:pos="851"/>
              </w:tabs>
              <w:ind w:left="-85" w:right="-85"/>
              <w:rPr>
                <w:rFonts w:ascii="PT Sans" w:hAnsi="PT Sans"/>
                <w:color w:val="000000" w:themeColor="text1"/>
                <w:sz w:val="18"/>
                <w:szCs w:val="18"/>
                <w:lang w:val="ru-RU"/>
              </w:rPr>
            </w:pPr>
            <w:r w:rsidRPr="00CE1677">
              <w:rPr>
                <w:rFonts w:ascii="PT Sans" w:hAnsi="PT Sans"/>
                <w:color w:val="000000" w:themeColor="text1"/>
                <w:sz w:val="18"/>
                <w:szCs w:val="18"/>
                <w:lang w:val="ru-RU"/>
              </w:rPr>
              <w:t>Допускается привлечение по договору аренды/оказания услуг</w:t>
            </w:r>
          </w:p>
        </w:tc>
      </w:tr>
      <w:tr w:rsidR="00B87C24" w:rsidRPr="00CE1677" w:rsidTr="00BA7FF6">
        <w:trPr>
          <w:cantSplit/>
          <w:trHeight w:val="20"/>
        </w:trPr>
        <w:tc>
          <w:tcPr>
            <w:tcW w:w="704" w:type="dxa"/>
            <w:vAlign w:val="center"/>
          </w:tcPr>
          <w:p w:rsidR="00B87C24" w:rsidRPr="00CE1677" w:rsidRDefault="00B87C24" w:rsidP="00BA7FF6">
            <w:pPr>
              <w:rPr>
                <w:rFonts w:ascii="PT Sans" w:hAnsi="PT Sans"/>
                <w:color w:val="000000" w:themeColor="text1"/>
                <w:sz w:val="24"/>
                <w:szCs w:val="24"/>
                <w:lang w:val="ru-RU"/>
              </w:rPr>
            </w:pPr>
            <w:r w:rsidRPr="00CE1677">
              <w:rPr>
                <w:rFonts w:ascii="PT Sans" w:hAnsi="PT Sans"/>
                <w:color w:val="000000" w:themeColor="text1"/>
                <w:sz w:val="24"/>
                <w:szCs w:val="24"/>
                <w:lang w:val="ru-RU"/>
              </w:rPr>
              <w:t>2.2.</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Оборудованное место для работы оператора БВС (1 основное, 1 резервное)</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6</w:t>
            </w:r>
          </w:p>
        </w:tc>
        <w:tc>
          <w:tcPr>
            <w:tcW w:w="1276" w:type="dxa"/>
            <w:shd w:val="clear" w:color="auto" w:fill="auto"/>
            <w:vAlign w:val="center"/>
          </w:tcPr>
          <w:p w:rsidR="00B87C24" w:rsidRPr="00CE1677" w:rsidRDefault="00B87C24" w:rsidP="00BA7FF6">
            <w:pPr>
              <w:tabs>
                <w:tab w:val="left" w:pos="851"/>
              </w:tabs>
              <w:ind w:right="-57"/>
              <w:jc w:val="center"/>
              <w:rPr>
                <w:rFonts w:ascii="PT Sans" w:hAnsi="PT Sans"/>
                <w:color w:val="000000" w:themeColor="text1"/>
                <w:lang w:val="ru-RU"/>
              </w:rPr>
            </w:pPr>
            <w:r w:rsidRPr="00CE1677">
              <w:rPr>
                <w:rFonts w:ascii="PT Sans" w:hAnsi="PT Sans"/>
                <w:color w:val="000000" w:themeColor="text1"/>
                <w:sz w:val="24"/>
                <w:szCs w:val="24"/>
                <w:lang w:val="ru-RU"/>
              </w:rPr>
              <w:t>N*2</w:t>
            </w:r>
          </w:p>
        </w:tc>
        <w:tc>
          <w:tcPr>
            <w:tcW w:w="1105" w:type="dxa"/>
            <w:shd w:val="clear" w:color="auto" w:fill="auto"/>
            <w:vAlign w:val="center"/>
          </w:tcPr>
          <w:p w:rsidR="00B87C24" w:rsidRPr="00CE1677" w:rsidRDefault="00B87C24" w:rsidP="00BA7FF6">
            <w:pPr>
              <w:tabs>
                <w:tab w:val="left" w:pos="851"/>
              </w:tabs>
              <w:ind w:right="-57"/>
              <w:rPr>
                <w:rFonts w:ascii="PT Sans" w:hAnsi="PT Sans"/>
                <w:color w:val="000000" w:themeColor="text1"/>
                <w:lang w:val="ru-RU"/>
              </w:rPr>
            </w:pPr>
            <w:r w:rsidRPr="00CE1677">
              <w:rPr>
                <w:rFonts w:ascii="PT Sans" w:hAnsi="PT Sans"/>
                <w:color w:val="000000" w:themeColor="text1"/>
                <w:sz w:val="18"/>
                <w:szCs w:val="18"/>
                <w:lang w:val="en-US"/>
              </w:rPr>
              <w:t xml:space="preserve">N – </w:t>
            </w:r>
            <w:r w:rsidRPr="00CE1677">
              <w:rPr>
                <w:rFonts w:ascii="PT Sans" w:hAnsi="PT Sans"/>
                <w:color w:val="000000" w:themeColor="text1"/>
                <w:sz w:val="18"/>
                <w:szCs w:val="18"/>
                <w:lang w:val="ru-RU"/>
              </w:rPr>
              <w:t>к-во комплексов</w:t>
            </w:r>
          </w:p>
        </w:tc>
      </w:tr>
      <w:tr w:rsidR="00B87C24" w:rsidRPr="00CE1677" w:rsidTr="00BA7FF6">
        <w:trPr>
          <w:cantSplit/>
          <w:trHeight w:val="20"/>
        </w:trPr>
        <w:tc>
          <w:tcPr>
            <w:tcW w:w="704" w:type="dxa"/>
            <w:vAlign w:val="center"/>
          </w:tcPr>
          <w:p w:rsidR="00B87C24" w:rsidRPr="00CE1677" w:rsidRDefault="00B87C24"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2.3.</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 xml:space="preserve">Беспилотное воздушное судно, с необходимым резервом для безусловного выполнения мониторинга (1 основное, </w:t>
            </w:r>
            <w:r w:rsidRPr="00CE1677">
              <w:rPr>
                <w:rFonts w:ascii="PT Sans" w:hAnsi="PT Sans"/>
                <w:color w:val="000000" w:themeColor="text1"/>
                <w:sz w:val="22"/>
                <w:szCs w:val="22"/>
                <w:lang w:val="ru-RU"/>
              </w:rPr>
              <w:br/>
              <w:t>1 резервное)</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6</w:t>
            </w:r>
          </w:p>
        </w:tc>
        <w:tc>
          <w:tcPr>
            <w:tcW w:w="1276" w:type="dxa"/>
            <w:shd w:val="clear" w:color="auto" w:fill="auto"/>
            <w:vAlign w:val="center"/>
          </w:tcPr>
          <w:p w:rsidR="00B87C24" w:rsidRPr="00CE1677" w:rsidRDefault="00B87C24" w:rsidP="00BA7FF6">
            <w:pPr>
              <w:tabs>
                <w:tab w:val="left" w:pos="851"/>
              </w:tabs>
              <w:ind w:right="-57"/>
              <w:jc w:val="center"/>
              <w:rPr>
                <w:rFonts w:ascii="PT Sans" w:hAnsi="PT Sans"/>
                <w:color w:val="000000" w:themeColor="text1"/>
                <w:lang w:val="ru-RU"/>
              </w:rPr>
            </w:pPr>
            <w:r w:rsidRPr="00CE1677">
              <w:rPr>
                <w:rFonts w:ascii="PT Sans" w:hAnsi="PT Sans"/>
                <w:color w:val="000000" w:themeColor="text1"/>
                <w:sz w:val="24"/>
                <w:szCs w:val="24"/>
                <w:lang w:val="ru-RU"/>
              </w:rPr>
              <w:t>N*2</w:t>
            </w:r>
          </w:p>
        </w:tc>
        <w:tc>
          <w:tcPr>
            <w:tcW w:w="1105" w:type="dxa"/>
            <w:shd w:val="clear" w:color="auto" w:fill="auto"/>
            <w:vAlign w:val="center"/>
          </w:tcPr>
          <w:p w:rsidR="00B87C24" w:rsidRPr="00CE1677" w:rsidRDefault="00B87C24" w:rsidP="00BA7FF6">
            <w:pPr>
              <w:tabs>
                <w:tab w:val="left" w:pos="851"/>
              </w:tabs>
              <w:ind w:right="-57"/>
              <w:rPr>
                <w:rFonts w:ascii="PT Sans" w:hAnsi="PT Sans"/>
                <w:color w:val="000000" w:themeColor="text1"/>
                <w:lang w:val="ru-RU"/>
              </w:rPr>
            </w:pPr>
            <w:r w:rsidRPr="00CE1677">
              <w:rPr>
                <w:rFonts w:ascii="PT Sans" w:hAnsi="PT Sans"/>
                <w:color w:val="000000" w:themeColor="text1"/>
                <w:sz w:val="18"/>
                <w:szCs w:val="18"/>
                <w:lang w:val="en-US"/>
              </w:rPr>
              <w:t xml:space="preserve">N – </w:t>
            </w:r>
            <w:r w:rsidRPr="00CE1677">
              <w:rPr>
                <w:rFonts w:ascii="PT Sans" w:hAnsi="PT Sans"/>
                <w:color w:val="000000" w:themeColor="text1"/>
                <w:sz w:val="18"/>
                <w:szCs w:val="18"/>
                <w:lang w:val="ru-RU"/>
              </w:rPr>
              <w:t>к-во комплексов</w:t>
            </w:r>
          </w:p>
        </w:tc>
      </w:tr>
      <w:tr w:rsidR="00B87C24" w:rsidRPr="00CE1677" w:rsidTr="00BA7FF6">
        <w:trPr>
          <w:cantSplit/>
          <w:trHeight w:val="20"/>
        </w:trPr>
        <w:tc>
          <w:tcPr>
            <w:tcW w:w="704" w:type="dxa"/>
            <w:vAlign w:val="center"/>
          </w:tcPr>
          <w:p w:rsidR="00B87C24" w:rsidRPr="00CE1677" w:rsidRDefault="00B87C24"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2.4.</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6</w:t>
            </w:r>
          </w:p>
        </w:tc>
        <w:tc>
          <w:tcPr>
            <w:tcW w:w="1276" w:type="dxa"/>
            <w:shd w:val="clear" w:color="auto" w:fill="auto"/>
            <w:vAlign w:val="center"/>
          </w:tcPr>
          <w:p w:rsidR="00B87C24" w:rsidRPr="00CE1677" w:rsidRDefault="00B87C24" w:rsidP="00BA7FF6">
            <w:pPr>
              <w:tabs>
                <w:tab w:val="left" w:pos="851"/>
              </w:tabs>
              <w:ind w:right="-57"/>
              <w:jc w:val="center"/>
              <w:rPr>
                <w:rFonts w:ascii="PT Sans" w:hAnsi="PT Sans"/>
                <w:color w:val="000000" w:themeColor="text1"/>
                <w:lang w:val="ru-RU"/>
              </w:rPr>
            </w:pPr>
            <w:r w:rsidRPr="00CE1677">
              <w:rPr>
                <w:rFonts w:ascii="PT Sans" w:hAnsi="PT Sans"/>
                <w:color w:val="000000" w:themeColor="text1"/>
                <w:sz w:val="24"/>
                <w:szCs w:val="24"/>
                <w:lang w:val="ru-RU"/>
              </w:rPr>
              <w:t>N*2</w:t>
            </w:r>
          </w:p>
        </w:tc>
        <w:tc>
          <w:tcPr>
            <w:tcW w:w="1105" w:type="dxa"/>
            <w:shd w:val="clear" w:color="auto" w:fill="auto"/>
            <w:vAlign w:val="center"/>
          </w:tcPr>
          <w:p w:rsidR="00B87C24" w:rsidRPr="00CE1677" w:rsidRDefault="00B87C24" w:rsidP="00BA7FF6">
            <w:pPr>
              <w:tabs>
                <w:tab w:val="left" w:pos="851"/>
              </w:tabs>
              <w:ind w:right="-57"/>
              <w:rPr>
                <w:rFonts w:ascii="PT Sans" w:hAnsi="PT Sans"/>
                <w:color w:val="000000" w:themeColor="text1"/>
                <w:lang w:val="ru-RU"/>
              </w:rPr>
            </w:pPr>
            <w:r w:rsidRPr="00CE1677">
              <w:rPr>
                <w:rFonts w:ascii="PT Sans" w:hAnsi="PT Sans"/>
                <w:color w:val="000000" w:themeColor="text1"/>
                <w:sz w:val="18"/>
                <w:szCs w:val="18"/>
                <w:lang w:val="en-US"/>
              </w:rPr>
              <w:t xml:space="preserve">N – </w:t>
            </w:r>
            <w:r w:rsidRPr="00CE1677">
              <w:rPr>
                <w:rFonts w:ascii="PT Sans" w:hAnsi="PT Sans"/>
                <w:color w:val="000000" w:themeColor="text1"/>
                <w:sz w:val="18"/>
                <w:szCs w:val="18"/>
                <w:lang w:val="ru-RU"/>
              </w:rPr>
              <w:t>к-во комплексов</w:t>
            </w:r>
          </w:p>
        </w:tc>
      </w:tr>
      <w:tr w:rsidR="00B87C24" w:rsidRPr="00CE1677" w:rsidTr="00BA7FF6">
        <w:trPr>
          <w:cantSplit/>
          <w:trHeight w:val="20"/>
        </w:trPr>
        <w:tc>
          <w:tcPr>
            <w:tcW w:w="704" w:type="dxa"/>
            <w:vAlign w:val="center"/>
          </w:tcPr>
          <w:p w:rsidR="00B87C24" w:rsidRPr="00CE1677" w:rsidRDefault="00B87C24"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2.5.</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B87C24" w:rsidRPr="00CE1677" w:rsidRDefault="00B87C24" w:rsidP="00BA7FF6">
            <w:pPr>
              <w:tabs>
                <w:tab w:val="left" w:pos="851"/>
              </w:tabs>
              <w:ind w:right="-57"/>
              <w:jc w:val="center"/>
              <w:rPr>
                <w:rFonts w:ascii="PT Sans" w:hAnsi="PT Sans"/>
                <w:color w:val="000000" w:themeColor="text1"/>
                <w:lang w:val="ru-RU"/>
              </w:rPr>
            </w:pPr>
            <w:r w:rsidRPr="00CE1677">
              <w:rPr>
                <w:rFonts w:ascii="PT Sans" w:hAnsi="PT Sans"/>
                <w:color w:val="000000" w:themeColor="text1"/>
                <w:sz w:val="24"/>
                <w:szCs w:val="24"/>
                <w:lang w:val="ru-RU"/>
              </w:rPr>
              <w:t>N*1</w:t>
            </w:r>
          </w:p>
        </w:tc>
        <w:tc>
          <w:tcPr>
            <w:tcW w:w="1105" w:type="dxa"/>
            <w:shd w:val="clear" w:color="auto" w:fill="auto"/>
            <w:vAlign w:val="center"/>
          </w:tcPr>
          <w:p w:rsidR="00B87C24" w:rsidRPr="00CE1677" w:rsidRDefault="00B87C24" w:rsidP="00BA7FF6">
            <w:pPr>
              <w:tabs>
                <w:tab w:val="left" w:pos="851"/>
              </w:tabs>
              <w:ind w:right="-57"/>
              <w:rPr>
                <w:rFonts w:ascii="PT Sans" w:hAnsi="PT Sans"/>
                <w:color w:val="000000" w:themeColor="text1"/>
                <w:lang w:val="ru-RU"/>
              </w:rPr>
            </w:pPr>
            <w:r w:rsidRPr="00CE1677">
              <w:rPr>
                <w:rFonts w:ascii="PT Sans" w:hAnsi="PT Sans"/>
                <w:color w:val="000000" w:themeColor="text1"/>
                <w:sz w:val="18"/>
                <w:szCs w:val="18"/>
                <w:lang w:val="en-US"/>
              </w:rPr>
              <w:t xml:space="preserve">N – </w:t>
            </w:r>
            <w:r w:rsidRPr="00CE1677">
              <w:rPr>
                <w:rFonts w:ascii="PT Sans" w:hAnsi="PT Sans"/>
                <w:color w:val="000000" w:themeColor="text1"/>
                <w:sz w:val="18"/>
                <w:szCs w:val="18"/>
                <w:lang w:val="ru-RU"/>
              </w:rPr>
              <w:t>к-во комплексов</w:t>
            </w:r>
          </w:p>
        </w:tc>
      </w:tr>
      <w:tr w:rsidR="00B87C24" w:rsidRPr="00CE1677" w:rsidTr="00BA7FF6">
        <w:trPr>
          <w:cantSplit/>
          <w:trHeight w:val="20"/>
        </w:trPr>
        <w:tc>
          <w:tcPr>
            <w:tcW w:w="704" w:type="dxa"/>
            <w:vAlign w:val="center"/>
          </w:tcPr>
          <w:p w:rsidR="00B87C24" w:rsidRPr="00CE1677" w:rsidRDefault="00B87C24"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2.6.</w:t>
            </w:r>
          </w:p>
        </w:tc>
        <w:tc>
          <w:tcPr>
            <w:tcW w:w="4253" w:type="dxa"/>
            <w:vAlign w:val="center"/>
          </w:tcPr>
          <w:p w:rsidR="00B87C24" w:rsidRPr="00CE1677" w:rsidRDefault="00B87C24" w:rsidP="00BA7FF6">
            <w:pPr>
              <w:tabs>
                <w:tab w:val="left" w:pos="851"/>
              </w:tabs>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992" w:type="dxa"/>
            <w:vAlign w:val="center"/>
          </w:tcPr>
          <w:p w:rsidR="00B87C24" w:rsidRPr="00CE1677" w:rsidRDefault="00B87C24" w:rsidP="00BA7FF6">
            <w:pPr>
              <w:tabs>
                <w:tab w:val="left" w:pos="851"/>
              </w:tabs>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B87C24" w:rsidRPr="00CE1677" w:rsidRDefault="00B87C24" w:rsidP="00BA7FF6">
            <w:pPr>
              <w:tabs>
                <w:tab w:val="left" w:pos="851"/>
              </w:tabs>
              <w:ind w:right="-57"/>
              <w:jc w:val="center"/>
              <w:rPr>
                <w:rFonts w:ascii="PT Sans" w:hAnsi="PT Sans"/>
                <w:color w:val="000000" w:themeColor="text1"/>
                <w:lang w:val="ru-RU"/>
              </w:rPr>
            </w:pPr>
            <w:r w:rsidRPr="00CE1677">
              <w:rPr>
                <w:rFonts w:ascii="PT Sans" w:hAnsi="PT Sans"/>
                <w:color w:val="000000" w:themeColor="text1"/>
                <w:sz w:val="24"/>
                <w:szCs w:val="24"/>
                <w:lang w:val="ru-RU"/>
              </w:rPr>
              <w:t>N*1</w:t>
            </w:r>
          </w:p>
        </w:tc>
        <w:tc>
          <w:tcPr>
            <w:tcW w:w="1105" w:type="dxa"/>
            <w:shd w:val="clear" w:color="auto" w:fill="auto"/>
            <w:vAlign w:val="center"/>
          </w:tcPr>
          <w:p w:rsidR="00B87C24" w:rsidRPr="00CE1677" w:rsidRDefault="00B87C24" w:rsidP="00BA7FF6">
            <w:pPr>
              <w:tabs>
                <w:tab w:val="left" w:pos="851"/>
              </w:tabs>
              <w:ind w:right="-57"/>
              <w:rPr>
                <w:rFonts w:ascii="PT Sans" w:hAnsi="PT Sans"/>
                <w:color w:val="000000" w:themeColor="text1"/>
                <w:lang w:val="ru-RU"/>
              </w:rPr>
            </w:pPr>
            <w:r w:rsidRPr="00CE1677">
              <w:rPr>
                <w:rFonts w:ascii="PT Sans" w:hAnsi="PT Sans"/>
                <w:color w:val="000000" w:themeColor="text1"/>
                <w:sz w:val="18"/>
                <w:szCs w:val="18"/>
                <w:lang w:val="en-US"/>
              </w:rPr>
              <w:t xml:space="preserve">N – </w:t>
            </w:r>
            <w:r w:rsidRPr="00CE1677">
              <w:rPr>
                <w:rFonts w:ascii="PT Sans" w:hAnsi="PT Sans"/>
                <w:color w:val="000000" w:themeColor="text1"/>
                <w:sz w:val="18"/>
                <w:szCs w:val="18"/>
                <w:lang w:val="ru-RU"/>
              </w:rPr>
              <w:t>к-во комплексов</w:t>
            </w:r>
          </w:p>
        </w:tc>
      </w:tr>
    </w:tbl>
    <w:p w:rsidR="00B87C24" w:rsidRPr="00CE1677" w:rsidRDefault="00B87C24" w:rsidP="00763539">
      <w:pPr>
        <w:numPr>
          <w:ilvl w:val="0"/>
          <w:numId w:val="58"/>
        </w:numPr>
        <w:tabs>
          <w:tab w:val="left" w:pos="567"/>
        </w:tabs>
        <w:spacing w:line="276" w:lineRule="auto"/>
        <w:ind w:left="0" w:firstLine="709"/>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Наличие у заявителя паспортов транспортных средств и свидетельств о регистрации транспортных средств повышенной проходимости, в случае если транспортное средство повышенной проходимости находится в собственности. В случае если транспортное средство транспортных средств повышенной проходимости находится в аренде или лизинге – наличие у заявителя Договоров аренды / лизинга.</w:t>
      </w:r>
    </w:p>
    <w:p w:rsidR="00B87C24" w:rsidRPr="00CE1677" w:rsidRDefault="00B87C24" w:rsidP="00763539">
      <w:pPr>
        <w:numPr>
          <w:ilvl w:val="0"/>
          <w:numId w:val="58"/>
        </w:numPr>
        <w:tabs>
          <w:tab w:val="left" w:pos="567"/>
        </w:tabs>
        <w:spacing w:line="276" w:lineRule="auto"/>
        <w:ind w:left="0" w:firstLine="709"/>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Требования к характеристикам технических ресурсов указаны в таблице 1.2.</w:t>
      </w:r>
    </w:p>
    <w:p w:rsidR="00B87C24" w:rsidRPr="00CE1677" w:rsidRDefault="00B87C24" w:rsidP="00B87C24">
      <w:pPr>
        <w:spacing w:before="120" w:after="120" w:line="276" w:lineRule="auto"/>
        <w:jc w:val="right"/>
        <w:rPr>
          <w:rFonts w:ascii="PT Sans" w:hAnsi="PT Sans"/>
          <w:sz w:val="24"/>
          <w:szCs w:val="24"/>
          <w:lang w:val="ru-RU"/>
        </w:rPr>
      </w:pPr>
      <w:r w:rsidRPr="00CE1677">
        <w:rPr>
          <w:rFonts w:ascii="PT Sans" w:hAnsi="PT Sans"/>
          <w:sz w:val="24"/>
          <w:szCs w:val="24"/>
          <w:lang w:val="ru-RU"/>
        </w:rPr>
        <w:t xml:space="preserve">Таблица 1.2.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559"/>
        <w:gridCol w:w="3121"/>
        <w:gridCol w:w="4111"/>
      </w:tblGrid>
      <w:tr w:rsidR="00B87C24" w:rsidRPr="00CE1677" w:rsidTr="00BA7FF6">
        <w:trPr>
          <w:trHeight w:val="834"/>
          <w:tblHeader/>
        </w:trPr>
        <w:tc>
          <w:tcPr>
            <w:tcW w:w="552" w:type="dxa"/>
            <w:shd w:val="clear" w:color="auto" w:fill="auto"/>
            <w:vAlign w:val="center"/>
          </w:tcPr>
          <w:p w:rsidR="00B87C24" w:rsidRPr="00CE1677" w:rsidRDefault="00B87C24" w:rsidP="00BA7FF6">
            <w:pPr>
              <w:widowControl w:val="0"/>
              <w:jc w:val="center"/>
              <w:rPr>
                <w:rFonts w:ascii="PT Sans" w:hAnsi="PT Sans"/>
                <w:b/>
                <w:sz w:val="22"/>
                <w:szCs w:val="22"/>
                <w:lang w:val="ru-RU"/>
              </w:rPr>
            </w:pPr>
            <w:r w:rsidRPr="00CE1677">
              <w:rPr>
                <w:rFonts w:ascii="PT Sans" w:hAnsi="PT Sans"/>
                <w:b/>
                <w:sz w:val="22"/>
                <w:szCs w:val="22"/>
                <w:lang w:val="ru-RU"/>
              </w:rPr>
              <w:t>№ п/п</w:t>
            </w:r>
          </w:p>
        </w:tc>
        <w:tc>
          <w:tcPr>
            <w:tcW w:w="2559" w:type="dxa"/>
            <w:shd w:val="clear" w:color="auto" w:fill="auto"/>
            <w:vAlign w:val="center"/>
          </w:tcPr>
          <w:p w:rsidR="00B87C24" w:rsidRPr="00CE1677" w:rsidRDefault="00B87C24" w:rsidP="00BA7FF6">
            <w:pPr>
              <w:widowControl w:val="0"/>
              <w:jc w:val="center"/>
              <w:rPr>
                <w:rFonts w:ascii="PT Sans" w:hAnsi="PT Sans"/>
                <w:b/>
                <w:sz w:val="22"/>
                <w:szCs w:val="22"/>
                <w:lang w:val="ru-RU"/>
              </w:rPr>
            </w:pPr>
            <w:r w:rsidRPr="00CE1677">
              <w:rPr>
                <w:rFonts w:ascii="PT Sans" w:hAnsi="PT Sans"/>
                <w:b/>
                <w:color w:val="000000" w:themeColor="text1"/>
                <w:sz w:val="24"/>
                <w:szCs w:val="24"/>
                <w:lang w:val="ru-RU"/>
              </w:rPr>
              <w:t>Наименование технического ресурса</w:t>
            </w:r>
          </w:p>
        </w:tc>
        <w:tc>
          <w:tcPr>
            <w:tcW w:w="3121" w:type="dxa"/>
            <w:shd w:val="clear" w:color="auto" w:fill="auto"/>
            <w:vAlign w:val="center"/>
          </w:tcPr>
          <w:p w:rsidR="00B87C24" w:rsidRPr="00CE1677" w:rsidRDefault="00B87C24" w:rsidP="00BA7FF6">
            <w:pPr>
              <w:widowControl w:val="0"/>
              <w:jc w:val="center"/>
              <w:rPr>
                <w:rFonts w:ascii="PT Sans" w:hAnsi="PT Sans"/>
                <w:b/>
                <w:sz w:val="22"/>
                <w:szCs w:val="22"/>
                <w:lang w:val="ru-RU"/>
              </w:rPr>
            </w:pPr>
            <w:r w:rsidRPr="00CE1677">
              <w:rPr>
                <w:rFonts w:ascii="PT Sans" w:hAnsi="PT Sans"/>
                <w:b/>
                <w:sz w:val="22"/>
                <w:szCs w:val="22"/>
                <w:lang w:val="ru-RU"/>
              </w:rPr>
              <w:t>Назначение</w:t>
            </w:r>
          </w:p>
        </w:tc>
        <w:tc>
          <w:tcPr>
            <w:tcW w:w="4111" w:type="dxa"/>
            <w:shd w:val="clear" w:color="auto" w:fill="auto"/>
            <w:vAlign w:val="center"/>
          </w:tcPr>
          <w:p w:rsidR="00B87C24" w:rsidRPr="00CE1677" w:rsidRDefault="00B87C24" w:rsidP="00BA7FF6">
            <w:pPr>
              <w:widowControl w:val="0"/>
              <w:jc w:val="center"/>
              <w:rPr>
                <w:rFonts w:ascii="PT Sans" w:hAnsi="PT Sans"/>
                <w:b/>
                <w:sz w:val="22"/>
                <w:szCs w:val="22"/>
                <w:lang w:val="ru-RU"/>
              </w:rPr>
            </w:pPr>
            <w:r w:rsidRPr="00CE1677">
              <w:rPr>
                <w:rFonts w:ascii="PT Sans" w:hAnsi="PT Sans"/>
                <w:b/>
                <w:sz w:val="22"/>
                <w:szCs w:val="22"/>
                <w:lang w:val="ru-RU"/>
              </w:rPr>
              <w:t>Требуемые технические характеристики</w:t>
            </w:r>
          </w:p>
        </w:tc>
      </w:tr>
      <w:tr w:rsidR="00B87C24" w:rsidRPr="00CE1677" w:rsidTr="00BA7FF6">
        <w:trPr>
          <w:trHeight w:val="78"/>
          <w:tblHeader/>
        </w:trPr>
        <w:tc>
          <w:tcPr>
            <w:tcW w:w="552" w:type="dxa"/>
            <w:shd w:val="clear" w:color="auto" w:fill="auto"/>
            <w:vAlign w:val="center"/>
          </w:tcPr>
          <w:p w:rsidR="00B87C24" w:rsidRPr="00CE1677" w:rsidRDefault="00B87C24" w:rsidP="00BA7FF6">
            <w:pPr>
              <w:widowControl w:val="0"/>
              <w:spacing w:line="276" w:lineRule="auto"/>
              <w:jc w:val="center"/>
              <w:rPr>
                <w:rFonts w:ascii="PT Sans" w:hAnsi="PT Sans"/>
                <w:sz w:val="16"/>
                <w:szCs w:val="16"/>
                <w:lang w:val="ru-RU"/>
              </w:rPr>
            </w:pPr>
            <w:r w:rsidRPr="00CE1677">
              <w:rPr>
                <w:rFonts w:ascii="PT Sans" w:hAnsi="PT Sans"/>
                <w:sz w:val="16"/>
                <w:szCs w:val="16"/>
                <w:lang w:val="ru-RU"/>
              </w:rPr>
              <w:t>1</w:t>
            </w:r>
          </w:p>
        </w:tc>
        <w:tc>
          <w:tcPr>
            <w:tcW w:w="2559" w:type="dxa"/>
            <w:shd w:val="clear" w:color="auto" w:fill="auto"/>
            <w:vAlign w:val="center"/>
          </w:tcPr>
          <w:p w:rsidR="00B87C24" w:rsidRPr="00CE1677" w:rsidRDefault="00B87C24" w:rsidP="00BA7FF6">
            <w:pPr>
              <w:widowControl w:val="0"/>
              <w:spacing w:line="276" w:lineRule="auto"/>
              <w:jc w:val="center"/>
              <w:rPr>
                <w:rFonts w:ascii="PT Sans" w:hAnsi="PT Sans"/>
                <w:sz w:val="16"/>
                <w:szCs w:val="16"/>
                <w:lang w:val="ru-RU"/>
              </w:rPr>
            </w:pPr>
            <w:r w:rsidRPr="00CE1677">
              <w:rPr>
                <w:rFonts w:ascii="PT Sans" w:hAnsi="PT Sans"/>
                <w:sz w:val="16"/>
                <w:szCs w:val="16"/>
                <w:lang w:val="ru-RU"/>
              </w:rPr>
              <w:t>2</w:t>
            </w:r>
          </w:p>
        </w:tc>
        <w:tc>
          <w:tcPr>
            <w:tcW w:w="3121" w:type="dxa"/>
            <w:shd w:val="clear" w:color="auto" w:fill="auto"/>
            <w:vAlign w:val="center"/>
          </w:tcPr>
          <w:p w:rsidR="00B87C24" w:rsidRPr="00CE1677" w:rsidRDefault="00B87C24" w:rsidP="00BA7FF6">
            <w:pPr>
              <w:widowControl w:val="0"/>
              <w:spacing w:line="276" w:lineRule="auto"/>
              <w:jc w:val="center"/>
              <w:rPr>
                <w:rFonts w:ascii="PT Sans" w:hAnsi="PT Sans"/>
                <w:sz w:val="16"/>
                <w:szCs w:val="16"/>
                <w:lang w:val="ru-RU"/>
              </w:rPr>
            </w:pPr>
            <w:r w:rsidRPr="00CE1677">
              <w:rPr>
                <w:rFonts w:ascii="PT Sans" w:hAnsi="PT Sans"/>
                <w:sz w:val="16"/>
                <w:szCs w:val="16"/>
                <w:lang w:val="ru-RU"/>
              </w:rPr>
              <w:t>3</w:t>
            </w:r>
          </w:p>
        </w:tc>
        <w:tc>
          <w:tcPr>
            <w:tcW w:w="4111" w:type="dxa"/>
            <w:shd w:val="clear" w:color="auto" w:fill="auto"/>
            <w:vAlign w:val="center"/>
          </w:tcPr>
          <w:p w:rsidR="00B87C24" w:rsidRPr="00CE1677" w:rsidRDefault="00B87C24" w:rsidP="00BA7FF6">
            <w:pPr>
              <w:widowControl w:val="0"/>
              <w:spacing w:line="276" w:lineRule="auto"/>
              <w:jc w:val="center"/>
              <w:rPr>
                <w:rFonts w:ascii="PT Sans" w:hAnsi="PT Sans"/>
                <w:sz w:val="16"/>
                <w:szCs w:val="16"/>
                <w:lang w:val="ru-RU"/>
              </w:rPr>
            </w:pPr>
            <w:r w:rsidRPr="00CE1677">
              <w:rPr>
                <w:rFonts w:ascii="PT Sans" w:hAnsi="PT Sans"/>
                <w:sz w:val="16"/>
                <w:szCs w:val="16"/>
                <w:lang w:val="ru-RU"/>
              </w:rPr>
              <w:t>4</w:t>
            </w:r>
          </w:p>
        </w:tc>
      </w:tr>
      <w:tr w:rsidR="00B87C24" w:rsidRPr="00CE1677" w:rsidTr="005B65B4">
        <w:trPr>
          <w:trHeight w:val="607"/>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1</w:t>
            </w:r>
          </w:p>
        </w:tc>
        <w:tc>
          <w:tcPr>
            <w:tcW w:w="2559" w:type="dxa"/>
            <w:shd w:val="clear" w:color="auto" w:fill="auto"/>
            <w:vAlign w:val="center"/>
          </w:tcPr>
          <w:p w:rsidR="00B87C24" w:rsidRPr="00CE1677" w:rsidRDefault="00B87C24" w:rsidP="00BA7FF6">
            <w:pPr>
              <w:rPr>
                <w:rFonts w:ascii="PT Sans" w:hAnsi="PT Sans"/>
                <w:sz w:val="22"/>
                <w:szCs w:val="22"/>
                <w:lang w:val="ru-RU"/>
              </w:rPr>
            </w:pPr>
            <w:r w:rsidRPr="00CE1677">
              <w:rPr>
                <w:rFonts w:ascii="PT Sans" w:hAnsi="PT Sans"/>
                <w:sz w:val="22"/>
                <w:szCs w:val="22"/>
                <w:lang w:val="ru-RU"/>
              </w:rPr>
              <w:t>Комплекс беспилотных воздушных судов</w:t>
            </w:r>
          </w:p>
        </w:tc>
        <w:tc>
          <w:tcPr>
            <w:tcW w:w="312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Мониторинг линейной части магистральных трубопроводов, включая охранную зону и объекты </w:t>
            </w:r>
            <w:r w:rsidRPr="00CE1677">
              <w:rPr>
                <w:rFonts w:ascii="PT Sans" w:hAnsi="PT Sans"/>
                <w:sz w:val="22"/>
                <w:szCs w:val="22"/>
                <w:lang w:val="ru-RU"/>
              </w:rPr>
              <w:lastRenderedPageBreak/>
              <w:t>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p>
        </w:tc>
      </w:tr>
      <w:tr w:rsidR="00B87C24" w:rsidRPr="00CE1677" w:rsidTr="00BA7FF6">
        <w:trPr>
          <w:trHeight w:val="1263"/>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2</w:t>
            </w:r>
          </w:p>
        </w:tc>
        <w:tc>
          <w:tcPr>
            <w:tcW w:w="2559"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color w:val="000000" w:themeColor="text1"/>
                <w:sz w:val="22"/>
                <w:szCs w:val="22"/>
                <w:lang w:val="ru-RU"/>
              </w:rPr>
              <w:t>Стационарный командно-диспетчерский пункт</w:t>
            </w:r>
          </w:p>
        </w:tc>
        <w:tc>
          <w:tcPr>
            <w:tcW w:w="312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Получение и обработка информации, поступающей с БВС, выявление нарушений ОЗ, формирование и передача отчетов о выявленных нарушениях и </w:t>
            </w:r>
            <w:proofErr w:type="spellStart"/>
            <w:r w:rsidRPr="00CE1677">
              <w:rPr>
                <w:rFonts w:ascii="PT Sans" w:hAnsi="PT Sans"/>
                <w:sz w:val="22"/>
                <w:szCs w:val="22"/>
                <w:lang w:val="ru-RU"/>
              </w:rPr>
              <w:t>ортофотопланов</w:t>
            </w:r>
            <w:proofErr w:type="spellEnd"/>
            <w:r w:rsidRPr="00CE1677">
              <w:rPr>
                <w:rFonts w:ascii="PT Sans" w:hAnsi="PT Sans"/>
                <w:sz w:val="22"/>
                <w:szCs w:val="22"/>
                <w:lang w:val="ru-RU"/>
              </w:rPr>
              <w:t xml:space="preserve"> (в том числе </w:t>
            </w:r>
            <w:proofErr w:type="spellStart"/>
            <w:r w:rsidRPr="00CE1677">
              <w:rPr>
                <w:rFonts w:ascii="PT Sans" w:hAnsi="PT Sans"/>
                <w:sz w:val="22"/>
                <w:szCs w:val="22"/>
                <w:lang w:val="ru-RU"/>
              </w:rPr>
              <w:t>геопривязанных</w:t>
            </w:r>
            <w:proofErr w:type="spellEnd"/>
            <w:r w:rsidRPr="00CE1677">
              <w:rPr>
                <w:rFonts w:ascii="PT Sans" w:hAnsi="PT Sans"/>
                <w:sz w:val="22"/>
                <w:szCs w:val="22"/>
                <w:lang w:val="ru-RU"/>
              </w:rPr>
              <w:t>).</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Помещение для размещения;</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На 1 комплекс - 2 рабочих места операторов мониторинга, в том числе 2 АРМ.</w:t>
            </w:r>
          </w:p>
        </w:tc>
      </w:tr>
      <w:tr w:rsidR="00B87C24" w:rsidRPr="00CE1677" w:rsidTr="00BA7FF6">
        <w:trPr>
          <w:trHeight w:val="1263"/>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3</w:t>
            </w:r>
          </w:p>
        </w:tc>
        <w:tc>
          <w:tcPr>
            <w:tcW w:w="2559" w:type="dxa"/>
            <w:shd w:val="clear" w:color="auto" w:fill="auto"/>
            <w:vAlign w:val="center"/>
          </w:tcPr>
          <w:p w:rsidR="00B87C24" w:rsidRPr="00CE1677" w:rsidRDefault="00B87C24" w:rsidP="00BA7FF6">
            <w:pPr>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 xml:space="preserve">АРМ специалиста оперативного обнаружения нарушений </w:t>
            </w:r>
          </w:p>
        </w:tc>
        <w:tc>
          <w:tcPr>
            <w:tcW w:w="312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color w:val="000000" w:themeColor="text1"/>
                <w:sz w:val="22"/>
                <w:szCs w:val="22"/>
                <w:lang w:val="ru-RU"/>
              </w:rPr>
              <w:t>Для выведения информации о ходе выполнения мониторинга</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Персональный компьютер с монитором не менее 20 дюймов.</w:t>
            </w:r>
          </w:p>
        </w:tc>
      </w:tr>
      <w:tr w:rsidR="00B87C24" w:rsidRPr="00CE1677" w:rsidTr="00BA7FF6">
        <w:trPr>
          <w:trHeight w:val="1263"/>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4</w:t>
            </w:r>
          </w:p>
        </w:tc>
        <w:tc>
          <w:tcPr>
            <w:tcW w:w="2559" w:type="dxa"/>
            <w:shd w:val="clear" w:color="auto" w:fill="auto"/>
            <w:vAlign w:val="center"/>
          </w:tcPr>
          <w:p w:rsidR="00B87C24" w:rsidRPr="00CE1677" w:rsidRDefault="00B87C24" w:rsidP="00BA7FF6">
            <w:pPr>
              <w:jc w:val="both"/>
              <w:rPr>
                <w:rFonts w:ascii="PT Sans" w:hAnsi="PT Sans"/>
                <w:color w:val="000000" w:themeColor="text1"/>
                <w:sz w:val="22"/>
                <w:szCs w:val="22"/>
                <w:lang w:val="ru-RU"/>
              </w:rPr>
            </w:pPr>
            <w:r w:rsidRPr="00CE1677">
              <w:rPr>
                <w:rFonts w:ascii="PT Sans" w:hAnsi="PT Sans"/>
                <w:color w:val="000000" w:themeColor="text1"/>
                <w:sz w:val="22"/>
                <w:szCs w:val="22"/>
                <w:lang w:val="ru-RU"/>
              </w:rPr>
              <w:t xml:space="preserve">Программный комплекс </w:t>
            </w:r>
          </w:p>
        </w:tc>
        <w:tc>
          <w:tcPr>
            <w:tcW w:w="312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color w:val="000000" w:themeColor="text1"/>
                <w:sz w:val="22"/>
                <w:szCs w:val="22"/>
                <w:lang w:val="ru-RU"/>
              </w:rPr>
              <w:t>Для обработки и передачи данных с БВС в режиме реального времени (онлайн режиме), выявления нарушений, формирования и направления карточек выявленных нарушений с описанием (фотография выявленного нарушения, координаты нарушения, описание нарушения)</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организацию хранения изображений в формате JPEG, как с привязкой ко времени, дате и координатам осуществления съемки, так и без;</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 </w:t>
            </w:r>
            <w:proofErr w:type="spellStart"/>
            <w:r w:rsidRPr="00CE1677">
              <w:rPr>
                <w:rFonts w:ascii="PT Sans" w:hAnsi="PT Sans"/>
                <w:sz w:val="22"/>
                <w:szCs w:val="22"/>
                <w:lang w:val="ru-RU"/>
              </w:rPr>
              <w:t>геопривязку</w:t>
            </w:r>
            <w:proofErr w:type="spellEnd"/>
            <w:r w:rsidRPr="00CE1677">
              <w:rPr>
                <w:rFonts w:ascii="PT Sans" w:hAnsi="PT Sans"/>
                <w:sz w:val="22"/>
                <w:szCs w:val="22"/>
                <w:lang w:val="ru-RU"/>
              </w:rPr>
              <w:t xml:space="preserve"> в системах координат WGS-84 (другие системы координат по согласованию Сторон и в соответствии с требованиями Законодательства РФ);</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организацию хранения данных в разрезе маршрутов, даты полета;</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просмотр изображения и информации о нем;</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наличие механизма запрета на удаление данных пользователями из системы;</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просмотр видео информации;</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декодирование видео информации в формат приемлемый для хранения;</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просмотр видео в режиме реального времени.</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Для аутентификации пользователя системы должна быть реализована на основе логина и пароля.</w:t>
            </w:r>
          </w:p>
        </w:tc>
      </w:tr>
      <w:tr w:rsidR="00B87C24" w:rsidRPr="00CE1677" w:rsidTr="00BA7FF6">
        <w:trPr>
          <w:trHeight w:val="1263"/>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5</w:t>
            </w:r>
          </w:p>
        </w:tc>
        <w:tc>
          <w:tcPr>
            <w:tcW w:w="2559"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Мобильный командно-диспетчерский пункт</w:t>
            </w:r>
          </w:p>
        </w:tc>
        <w:tc>
          <w:tcPr>
            <w:tcW w:w="312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Обе</w:t>
            </w:r>
            <w:r w:rsidRPr="00CE1677">
              <w:rPr>
                <w:rFonts w:ascii="PT Sans" w:hAnsi="PT Sans"/>
                <w:sz w:val="22"/>
                <w:szCs w:val="22"/>
                <w:lang w:val="en-US"/>
              </w:rPr>
              <w:t>c</w:t>
            </w:r>
            <w:r w:rsidRPr="00CE1677">
              <w:rPr>
                <w:rFonts w:ascii="PT Sans" w:hAnsi="PT Sans"/>
                <w:sz w:val="22"/>
                <w:szCs w:val="22"/>
                <w:lang w:val="ru-RU"/>
              </w:rPr>
              <w:t>печение полета БВС, получение информации, поступающей с БВС, выявление нарушений ОЗ</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Мобильный командно-диспетчерский пункт должен содержать:</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автотранспортное средство повышенной проходимости с оборудованным местом для работы оператора БВС;</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lastRenderedPageBreak/>
              <w:t>- беспилотное воздушное судно, с необходимым резервом для безусловного выполнения мониторинга;</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комплект целевых нагрузок (фото-, видео-, совмещенные целевые нагрузки);</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r>
      <w:tr w:rsidR="00B87C24" w:rsidRPr="00CE1677" w:rsidTr="00BA7FF6">
        <w:trPr>
          <w:trHeight w:val="1263"/>
        </w:trPr>
        <w:tc>
          <w:tcPr>
            <w:tcW w:w="552" w:type="dxa"/>
            <w:shd w:val="clear" w:color="auto" w:fill="FFFFFF" w:themeFill="background1"/>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lastRenderedPageBreak/>
              <w:t>5.1</w:t>
            </w:r>
          </w:p>
        </w:tc>
        <w:tc>
          <w:tcPr>
            <w:tcW w:w="2559" w:type="dxa"/>
            <w:shd w:val="clear" w:color="auto" w:fill="FFFFFF" w:themeFill="background1"/>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Автотранспортное средство повышенной проходимости с оборудованным местом для работы оператора БВС</w:t>
            </w:r>
          </w:p>
        </w:tc>
        <w:tc>
          <w:tcPr>
            <w:tcW w:w="3121" w:type="dxa"/>
            <w:shd w:val="clear" w:color="auto" w:fill="FFFFFF" w:themeFill="background1"/>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Предназначено для перевозки комплекса БВС и оборудования, размещения операторов БВС.</w:t>
            </w:r>
          </w:p>
        </w:tc>
        <w:tc>
          <w:tcPr>
            <w:tcW w:w="4111" w:type="dxa"/>
            <w:shd w:val="clear" w:color="auto" w:fill="FFFFFF" w:themeFill="background1"/>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Автотранспортное средство повышенной проходимости с колесной формулой 4*4 или 6*6</w:t>
            </w:r>
          </w:p>
        </w:tc>
      </w:tr>
      <w:tr w:rsidR="00B87C24" w:rsidRPr="00CE1677" w:rsidTr="00BA7FF6">
        <w:trPr>
          <w:trHeight w:val="1128"/>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5.2</w:t>
            </w:r>
          </w:p>
        </w:tc>
        <w:tc>
          <w:tcPr>
            <w:tcW w:w="2559"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Беспилотное воздушное судно, с необходимым резервом для безусловного выполнения мониторинга (1 основное, 1 резервное)</w:t>
            </w:r>
          </w:p>
        </w:tc>
        <w:tc>
          <w:tcPr>
            <w:tcW w:w="312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111"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 температура эксплуатации от -40 до +40 градусов С; </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максимальная продолжительность полета не менее 1 часа;</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средняя скорость полета не менее 60 км/ч;</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возможность управления на всем протяжении маршрута мониторинга;</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возможность передачи видеоизображения с БВС в режиме реального времени по цифровому видеоканалу на всем протяжении маршрута мониторинга с разрешением не менее – 1280x720 (HD) пикселов;</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-выдерживать порывы ветра до 12 м/с;</w:t>
            </w:r>
          </w:p>
        </w:tc>
      </w:tr>
      <w:tr w:rsidR="00B87C24" w:rsidRPr="00CE1677" w:rsidTr="00BA7FF6">
        <w:trPr>
          <w:trHeight w:val="1128"/>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t>5.3</w:t>
            </w:r>
          </w:p>
        </w:tc>
        <w:tc>
          <w:tcPr>
            <w:tcW w:w="2559"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Целевая нагрузка</w:t>
            </w:r>
          </w:p>
        </w:tc>
        <w:tc>
          <w:tcPr>
            <w:tcW w:w="312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Сбор и передача информации на М-КДП (С-КДП) в режиме реального времени (онлайн режиме)</w:t>
            </w:r>
          </w:p>
        </w:tc>
        <w:tc>
          <w:tcPr>
            <w:tcW w:w="411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Видеокамера на гиростабилизированной платформе:</w:t>
            </w:r>
          </w:p>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 точность стабилизации (мкрад.) – не более 150;</w:t>
            </w:r>
          </w:p>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 разрешение не менее – 1920×1080 (</w:t>
            </w:r>
            <w:proofErr w:type="spellStart"/>
            <w:r w:rsidRPr="00CE1677">
              <w:rPr>
                <w:rFonts w:ascii="PT Sans" w:hAnsi="PT Sans"/>
                <w:sz w:val="22"/>
                <w:szCs w:val="22"/>
                <w:lang w:val="ru-RU"/>
              </w:rPr>
              <w:t>FullHD</w:t>
            </w:r>
            <w:proofErr w:type="spellEnd"/>
            <w:r w:rsidRPr="00CE1677">
              <w:rPr>
                <w:rFonts w:ascii="PT Sans" w:hAnsi="PT Sans"/>
                <w:sz w:val="22"/>
                <w:szCs w:val="22"/>
                <w:lang w:val="ru-RU"/>
              </w:rPr>
              <w:t>) пикселов;</w:t>
            </w:r>
          </w:p>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 оптическое увеличение;</w:t>
            </w:r>
          </w:p>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 цифровое увеличение;</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возможность записи видеопотока на зашифрованный твердотельный накопитель на борту БВС.</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Фотокамера с центральным затвором и полноразмерной матрицей:</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точность стабилизации (мкрад.) – не более 300;</w:t>
            </w:r>
          </w:p>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 разрешение: не менее 24 </w:t>
            </w:r>
            <w:proofErr w:type="spellStart"/>
            <w:r w:rsidRPr="00CE1677">
              <w:rPr>
                <w:rFonts w:ascii="PT Sans" w:hAnsi="PT Sans"/>
                <w:sz w:val="22"/>
                <w:szCs w:val="22"/>
                <w:lang w:val="ru-RU"/>
              </w:rPr>
              <w:t>Мп</w:t>
            </w:r>
            <w:proofErr w:type="spellEnd"/>
            <w:r w:rsidRPr="00CE1677">
              <w:rPr>
                <w:rFonts w:ascii="PT Sans" w:hAnsi="PT Sans"/>
                <w:sz w:val="22"/>
                <w:szCs w:val="22"/>
                <w:lang w:val="ru-RU"/>
              </w:rPr>
              <w:t>.</w:t>
            </w:r>
          </w:p>
        </w:tc>
      </w:tr>
      <w:tr w:rsidR="00B87C24" w:rsidRPr="00CE1677" w:rsidTr="00BA7FF6">
        <w:trPr>
          <w:trHeight w:val="1128"/>
        </w:trPr>
        <w:tc>
          <w:tcPr>
            <w:tcW w:w="552" w:type="dxa"/>
            <w:shd w:val="clear" w:color="auto" w:fill="auto"/>
            <w:vAlign w:val="center"/>
          </w:tcPr>
          <w:p w:rsidR="00B87C24" w:rsidRPr="00CE1677" w:rsidRDefault="00B87C24" w:rsidP="00BA7FF6">
            <w:pPr>
              <w:jc w:val="center"/>
              <w:rPr>
                <w:rFonts w:ascii="PT Sans" w:hAnsi="PT Sans"/>
                <w:sz w:val="22"/>
                <w:szCs w:val="22"/>
                <w:lang w:val="ru-RU"/>
              </w:rPr>
            </w:pPr>
            <w:r w:rsidRPr="00CE1677">
              <w:rPr>
                <w:rFonts w:ascii="PT Sans" w:hAnsi="PT Sans"/>
                <w:sz w:val="22"/>
                <w:szCs w:val="22"/>
                <w:lang w:val="ru-RU"/>
              </w:rPr>
              <w:lastRenderedPageBreak/>
              <w:t>5.4.</w:t>
            </w:r>
          </w:p>
        </w:tc>
        <w:tc>
          <w:tcPr>
            <w:tcW w:w="2559" w:type="dxa"/>
            <w:shd w:val="clear" w:color="auto" w:fill="auto"/>
            <w:vAlign w:val="center"/>
          </w:tcPr>
          <w:p w:rsidR="00B87C24" w:rsidRPr="00CE1677" w:rsidRDefault="00B87C24" w:rsidP="00BA7FF6">
            <w:pPr>
              <w:jc w:val="both"/>
              <w:rPr>
                <w:rFonts w:ascii="PT Sans" w:hAnsi="PT Sans"/>
                <w:sz w:val="22"/>
                <w:szCs w:val="22"/>
                <w:lang w:val="ru-RU"/>
              </w:rPr>
            </w:pPr>
            <w:r w:rsidRPr="00CE1677">
              <w:rPr>
                <w:rFonts w:ascii="PT Sans" w:hAnsi="PT Sans"/>
                <w:sz w:val="22"/>
                <w:szCs w:val="22"/>
                <w:lang w:val="ru-RU"/>
              </w:rPr>
              <w:t xml:space="preserve">НСУ с резервным комплектом </w:t>
            </w:r>
          </w:p>
        </w:tc>
        <w:tc>
          <w:tcPr>
            <w:tcW w:w="312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Антенное оборудование, позволяющее выполнять управление, приём-передачу данных на НСУ</w:t>
            </w:r>
          </w:p>
        </w:tc>
        <w:tc>
          <w:tcPr>
            <w:tcW w:w="4111" w:type="dxa"/>
            <w:shd w:val="clear" w:color="auto" w:fill="auto"/>
            <w:vAlign w:val="center"/>
          </w:tcPr>
          <w:p w:rsidR="00B87C24" w:rsidRPr="00CE1677" w:rsidRDefault="00B87C24" w:rsidP="00BA7FF6">
            <w:pPr>
              <w:ind w:right="-92"/>
              <w:jc w:val="both"/>
              <w:rPr>
                <w:rFonts w:ascii="PT Sans" w:hAnsi="PT Sans"/>
                <w:sz w:val="22"/>
                <w:szCs w:val="22"/>
                <w:lang w:val="ru-RU"/>
              </w:rPr>
            </w:pPr>
            <w:r w:rsidRPr="00CE1677">
              <w:rPr>
                <w:rFonts w:ascii="PT Sans" w:hAnsi="PT Sans"/>
                <w:sz w:val="22"/>
                <w:szCs w:val="22"/>
                <w:lang w:val="ru-RU"/>
              </w:rPr>
              <w:t>Управление беспилотным воздушным судном на всем участке мониторинга</w:t>
            </w:r>
          </w:p>
        </w:tc>
      </w:tr>
    </w:tbl>
    <w:p w:rsidR="00B87C24" w:rsidRPr="00CE1677" w:rsidRDefault="00B87C24" w:rsidP="00B87C24">
      <w:pPr>
        <w:spacing w:after="240"/>
        <w:rPr>
          <w:rFonts w:ascii="PT Sans" w:hAnsi="PT Sans"/>
          <w:b/>
          <w:sz w:val="24"/>
          <w:szCs w:val="24"/>
          <w:lang w:val="ru-RU"/>
        </w:rPr>
        <w:sectPr w:rsidR="00B87C24" w:rsidRPr="00CE1677" w:rsidSect="00841BC0">
          <w:footerReference w:type="default" r:id="rId9"/>
          <w:type w:val="continuous"/>
          <w:pgSz w:w="11906" w:h="16838" w:code="9"/>
          <w:pgMar w:top="567" w:right="566" w:bottom="851" w:left="1134" w:header="720" w:footer="567" w:gutter="0"/>
          <w:cols w:space="720"/>
          <w:docGrid w:linePitch="272"/>
        </w:sectPr>
      </w:pPr>
    </w:p>
    <w:p w:rsidR="006B3F27" w:rsidRPr="00CE1677"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А.2</w:t>
      </w:r>
    </w:p>
    <w:p w:rsidR="006B3F27" w:rsidRPr="00CE1677" w:rsidRDefault="006B3F27" w:rsidP="006B3F27">
      <w:pPr>
        <w:jc w:val="center"/>
        <w:rPr>
          <w:rFonts w:ascii="PT Sans" w:hAnsi="PT Sans"/>
          <w:sz w:val="24"/>
          <w:szCs w:val="24"/>
          <w:lang w:val="ru-RU"/>
        </w:rPr>
      </w:pPr>
      <w:r w:rsidRPr="00CE1677">
        <w:rPr>
          <w:rFonts w:ascii="PT Sans" w:hAnsi="PT Sans"/>
          <w:sz w:val="24"/>
          <w:szCs w:val="24"/>
          <w:lang w:val="ru-RU"/>
        </w:rPr>
        <w:t>(обязательное)</w:t>
      </w:r>
    </w:p>
    <w:p w:rsidR="006B3F27" w:rsidRPr="00CE1677" w:rsidRDefault="006B3F27" w:rsidP="006B3F27">
      <w:pPr>
        <w:jc w:val="center"/>
        <w:rPr>
          <w:rFonts w:ascii="PT Sans" w:hAnsi="PT Sans"/>
          <w:sz w:val="24"/>
          <w:szCs w:val="24"/>
          <w:lang w:val="ru-RU"/>
        </w:rPr>
      </w:pPr>
    </w:p>
    <w:p w:rsidR="006B3F27" w:rsidRPr="00CE1677" w:rsidRDefault="006B3F27" w:rsidP="00D73A39">
      <w:pPr>
        <w:jc w:val="center"/>
        <w:rPr>
          <w:rFonts w:ascii="PT Sans" w:hAnsi="PT Sans"/>
          <w:b/>
          <w:sz w:val="24"/>
          <w:szCs w:val="24"/>
          <w:lang w:val="ru-RU"/>
        </w:rPr>
      </w:pPr>
      <w:r w:rsidRPr="00CE1677">
        <w:rPr>
          <w:rFonts w:ascii="PT Sans" w:hAnsi="PT Sans"/>
          <w:b/>
          <w:sz w:val="28"/>
          <w:szCs w:val="28"/>
          <w:lang w:val="ru-RU"/>
        </w:rPr>
        <w:t xml:space="preserve">Требования к </w:t>
      </w:r>
      <w:r w:rsidR="007615C2" w:rsidRPr="00CE1677">
        <w:rPr>
          <w:rFonts w:ascii="PT Sans" w:hAnsi="PT Sans"/>
          <w:b/>
          <w:sz w:val="28"/>
          <w:szCs w:val="28"/>
          <w:lang w:val="ru-RU"/>
        </w:rPr>
        <w:t>обеспечению персоналом</w:t>
      </w:r>
    </w:p>
    <w:p w:rsidR="00E262BF" w:rsidRPr="00CE1677" w:rsidRDefault="00E262BF" w:rsidP="00763539">
      <w:pPr>
        <w:pStyle w:val="a8"/>
        <w:numPr>
          <w:ilvl w:val="3"/>
          <w:numId w:val="55"/>
        </w:numPr>
        <w:tabs>
          <w:tab w:val="left" w:pos="993"/>
        </w:tabs>
        <w:spacing w:line="276" w:lineRule="auto"/>
        <w:ind w:left="0" w:firstLine="709"/>
        <w:jc w:val="both"/>
        <w:rPr>
          <w:rFonts w:ascii="PT Sans" w:hAnsi="PT Sans"/>
          <w:color w:val="000000" w:themeColor="text1"/>
          <w:sz w:val="24"/>
          <w:szCs w:val="24"/>
        </w:rPr>
      </w:pPr>
      <w:r w:rsidRPr="00CE1677">
        <w:rPr>
          <w:rFonts w:ascii="PT Sans" w:hAnsi="PT Sans"/>
          <w:color w:val="000000" w:themeColor="text1"/>
          <w:sz w:val="24"/>
          <w:szCs w:val="24"/>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2.1</w:t>
      </w:r>
      <w:r w:rsidR="005B65B4" w:rsidRPr="00CE1677">
        <w:rPr>
          <w:rFonts w:ascii="PT Sans" w:hAnsi="PT Sans"/>
          <w:color w:val="000000" w:themeColor="text1"/>
          <w:sz w:val="24"/>
          <w:szCs w:val="24"/>
        </w:rPr>
        <w:t>.</w:t>
      </w:r>
    </w:p>
    <w:p w:rsidR="007615C2" w:rsidRPr="00CE1677" w:rsidRDefault="00DA0CEE" w:rsidP="00DA0CEE">
      <w:pPr>
        <w:tabs>
          <w:tab w:val="left" w:pos="284"/>
        </w:tabs>
        <w:jc w:val="right"/>
        <w:rPr>
          <w:rFonts w:ascii="PT Sans" w:hAnsi="PT Sans"/>
          <w:color w:val="0070C0"/>
          <w:sz w:val="24"/>
          <w:szCs w:val="24"/>
          <w:lang w:val="ru-RU"/>
        </w:rPr>
      </w:pPr>
      <w:r w:rsidRPr="00CE1677">
        <w:rPr>
          <w:rFonts w:ascii="PT Sans" w:hAnsi="PT Sans"/>
          <w:color w:val="000000" w:themeColor="text1"/>
          <w:sz w:val="24"/>
          <w:szCs w:val="24"/>
          <w:lang w:val="ru-RU"/>
        </w:rPr>
        <w:t>Таблица 2.1.</w:t>
      </w:r>
    </w:p>
    <w:tbl>
      <w:tblPr>
        <w:tblStyle w:val="aff2"/>
        <w:tblpPr w:leftFromText="180" w:rightFromText="180" w:vertAnchor="text" w:tblpY="1"/>
        <w:tblOverlap w:val="never"/>
        <w:tblW w:w="10343" w:type="dxa"/>
        <w:tblLayout w:type="fixed"/>
        <w:tblLook w:val="04A0" w:firstRow="1" w:lastRow="0" w:firstColumn="1" w:lastColumn="0" w:noHBand="0" w:noVBand="1"/>
      </w:tblPr>
      <w:tblGrid>
        <w:gridCol w:w="704"/>
        <w:gridCol w:w="2552"/>
        <w:gridCol w:w="992"/>
        <w:gridCol w:w="1134"/>
        <w:gridCol w:w="1134"/>
        <w:gridCol w:w="1276"/>
        <w:gridCol w:w="2551"/>
      </w:tblGrid>
      <w:tr w:rsidR="00DA0CEE" w:rsidRPr="00CE1677" w:rsidTr="00BA7FF6">
        <w:trPr>
          <w:trHeight w:val="20"/>
        </w:trPr>
        <w:tc>
          <w:tcPr>
            <w:tcW w:w="704" w:type="dxa"/>
            <w:vMerge w:val="restart"/>
            <w:shd w:val="clear" w:color="auto" w:fill="auto"/>
            <w:vAlign w:val="center"/>
          </w:tcPr>
          <w:p w:rsidR="00DA0CEE" w:rsidRPr="00CE1677" w:rsidRDefault="00DA0CEE" w:rsidP="00BA7FF6">
            <w:pPr>
              <w:tabs>
                <w:tab w:val="left" w:pos="709"/>
              </w:tabs>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w:t>
            </w:r>
          </w:p>
        </w:tc>
        <w:tc>
          <w:tcPr>
            <w:tcW w:w="2552" w:type="dxa"/>
            <w:vMerge w:val="restart"/>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b/>
                <w:color w:val="000000" w:themeColor="text1"/>
                <w:sz w:val="24"/>
                <w:szCs w:val="24"/>
                <w:lang w:val="ru-RU"/>
              </w:rPr>
              <w:t>Наименование</w:t>
            </w:r>
            <w:r w:rsidRPr="00CE1677">
              <w:rPr>
                <w:rFonts w:ascii="PT Sans" w:hAnsi="PT Sans"/>
                <w:b/>
                <w:color w:val="000000" w:themeColor="text1"/>
                <w:sz w:val="24"/>
                <w:szCs w:val="24"/>
              </w:rPr>
              <w:t xml:space="preserve"> </w:t>
            </w:r>
            <w:r w:rsidRPr="00CE1677">
              <w:rPr>
                <w:rFonts w:ascii="PT Sans" w:hAnsi="PT Sans"/>
                <w:b/>
                <w:color w:val="000000" w:themeColor="text1"/>
                <w:sz w:val="24"/>
                <w:szCs w:val="24"/>
                <w:lang w:val="ru-RU"/>
              </w:rPr>
              <w:t>профессии/ должности</w:t>
            </w:r>
          </w:p>
        </w:tc>
        <w:tc>
          <w:tcPr>
            <w:tcW w:w="4536" w:type="dxa"/>
            <w:gridSpan w:val="4"/>
            <w:shd w:val="clear" w:color="auto" w:fill="auto"/>
            <w:vAlign w:val="center"/>
          </w:tcPr>
          <w:p w:rsidR="00DA0CEE" w:rsidRPr="00CE1677" w:rsidRDefault="00DA0CEE" w:rsidP="00BA7FF6">
            <w:pPr>
              <w:pStyle w:val="affff"/>
              <w:tabs>
                <w:tab w:val="left" w:pos="851"/>
              </w:tabs>
              <w:ind w:left="0"/>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Количество, чел</w:t>
            </w:r>
          </w:p>
        </w:tc>
        <w:tc>
          <w:tcPr>
            <w:tcW w:w="2551" w:type="dxa"/>
            <w:vMerge w:val="restart"/>
            <w:shd w:val="clear" w:color="auto" w:fill="auto"/>
            <w:vAlign w:val="center"/>
          </w:tcPr>
          <w:p w:rsidR="00DA0CEE" w:rsidRPr="00CE1677" w:rsidRDefault="00DA0CEE" w:rsidP="00BA7FF6">
            <w:pPr>
              <w:pStyle w:val="affff"/>
              <w:tabs>
                <w:tab w:val="left" w:pos="851"/>
              </w:tabs>
              <w:ind w:left="0"/>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Примечание</w:t>
            </w:r>
          </w:p>
        </w:tc>
      </w:tr>
      <w:tr w:rsidR="00DA0CEE" w:rsidRPr="00CE1677" w:rsidTr="00BA7FF6">
        <w:trPr>
          <w:trHeight w:val="20"/>
        </w:trPr>
        <w:tc>
          <w:tcPr>
            <w:tcW w:w="704" w:type="dxa"/>
            <w:vMerge/>
            <w:shd w:val="clear" w:color="auto" w:fill="auto"/>
          </w:tcPr>
          <w:p w:rsidR="00DA0CEE" w:rsidRPr="00CE1677" w:rsidRDefault="00DA0CEE" w:rsidP="00BA7FF6">
            <w:pPr>
              <w:pStyle w:val="affff"/>
              <w:tabs>
                <w:tab w:val="left" w:pos="851"/>
              </w:tabs>
              <w:ind w:left="0"/>
              <w:rPr>
                <w:rFonts w:ascii="PT Sans" w:hAnsi="PT Sans"/>
                <w:color w:val="000000" w:themeColor="text1"/>
                <w:sz w:val="24"/>
                <w:szCs w:val="24"/>
                <w:lang w:val="ru-RU"/>
              </w:rPr>
            </w:pPr>
          </w:p>
        </w:tc>
        <w:tc>
          <w:tcPr>
            <w:tcW w:w="2552" w:type="dxa"/>
            <w:vMerge/>
            <w:shd w:val="clear" w:color="auto" w:fill="auto"/>
          </w:tcPr>
          <w:p w:rsidR="00DA0CEE" w:rsidRPr="00CE1677" w:rsidRDefault="00DA0CEE" w:rsidP="00BA7FF6">
            <w:pPr>
              <w:pStyle w:val="affff"/>
              <w:tabs>
                <w:tab w:val="left" w:pos="851"/>
              </w:tabs>
              <w:ind w:left="0"/>
              <w:rPr>
                <w:rFonts w:ascii="PT Sans" w:hAnsi="PT Sans"/>
                <w:color w:val="000000" w:themeColor="text1"/>
                <w:sz w:val="24"/>
                <w:szCs w:val="24"/>
                <w:lang w:val="ru-RU"/>
              </w:rPr>
            </w:pPr>
          </w:p>
        </w:tc>
        <w:tc>
          <w:tcPr>
            <w:tcW w:w="992" w:type="dxa"/>
            <w:shd w:val="clear" w:color="auto" w:fill="auto"/>
            <w:vAlign w:val="center"/>
          </w:tcPr>
          <w:p w:rsidR="00DA0CEE" w:rsidRPr="00CE1677" w:rsidRDefault="00DA0CEE" w:rsidP="00BA7FF6">
            <w:pPr>
              <w:pStyle w:val="affff"/>
              <w:tabs>
                <w:tab w:val="left" w:pos="851"/>
              </w:tabs>
              <w:ind w:left="-57" w:right="-57"/>
              <w:jc w:val="center"/>
              <w:rPr>
                <w:rFonts w:ascii="PT Sans" w:hAnsi="PT Sans"/>
                <w:b/>
                <w:color w:val="000000" w:themeColor="text1"/>
                <w:szCs w:val="22"/>
                <w:lang w:val="ru-RU"/>
              </w:rPr>
            </w:pPr>
            <w:r w:rsidRPr="00CE1677">
              <w:rPr>
                <w:rFonts w:ascii="PT Sans" w:hAnsi="PT Sans"/>
                <w:b/>
                <w:color w:val="000000" w:themeColor="text1"/>
                <w:szCs w:val="22"/>
                <w:lang w:val="ru-RU"/>
              </w:rPr>
              <w:t xml:space="preserve">на  </w:t>
            </w:r>
          </w:p>
          <w:p w:rsidR="00DA0CEE" w:rsidRPr="00CE1677" w:rsidRDefault="00DA0CEE" w:rsidP="00BA7FF6">
            <w:pPr>
              <w:pStyle w:val="affff"/>
              <w:tabs>
                <w:tab w:val="left" w:pos="851"/>
              </w:tabs>
              <w:ind w:left="-57" w:right="-57"/>
              <w:jc w:val="center"/>
              <w:rPr>
                <w:rFonts w:ascii="PT Sans" w:hAnsi="PT Sans"/>
                <w:color w:val="000000" w:themeColor="text1"/>
                <w:szCs w:val="22"/>
                <w:lang w:val="ru-RU"/>
              </w:rPr>
            </w:pPr>
            <w:r w:rsidRPr="00CE1677">
              <w:rPr>
                <w:rFonts w:ascii="PT Sans" w:hAnsi="PT Sans"/>
                <w:b/>
                <w:color w:val="000000" w:themeColor="text1"/>
                <w:szCs w:val="22"/>
                <w:lang w:val="ru-RU"/>
              </w:rPr>
              <w:t>1 комплекс</w:t>
            </w:r>
          </w:p>
        </w:tc>
        <w:tc>
          <w:tcPr>
            <w:tcW w:w="113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b/>
                <w:color w:val="000000" w:themeColor="text1"/>
                <w:szCs w:val="22"/>
                <w:lang w:val="ru-RU"/>
              </w:rPr>
            </w:pPr>
            <w:r w:rsidRPr="00CE1677">
              <w:rPr>
                <w:rFonts w:ascii="PT Sans" w:hAnsi="PT Sans"/>
                <w:b/>
                <w:color w:val="000000" w:themeColor="text1"/>
                <w:szCs w:val="22"/>
                <w:lang w:val="ru-RU"/>
              </w:rPr>
              <w:t xml:space="preserve">на  </w:t>
            </w:r>
          </w:p>
          <w:p w:rsidR="00DA0CEE" w:rsidRPr="00CE1677" w:rsidRDefault="00DA0CEE" w:rsidP="00BA7FF6">
            <w:pPr>
              <w:pStyle w:val="affff"/>
              <w:tabs>
                <w:tab w:val="left" w:pos="851"/>
              </w:tabs>
              <w:ind w:left="-57" w:right="-57"/>
              <w:jc w:val="center"/>
              <w:rPr>
                <w:rFonts w:ascii="PT Sans" w:hAnsi="PT Sans"/>
                <w:color w:val="000000" w:themeColor="text1"/>
                <w:szCs w:val="22"/>
                <w:lang w:val="ru-RU"/>
              </w:rPr>
            </w:pPr>
            <w:r w:rsidRPr="00CE1677">
              <w:rPr>
                <w:rFonts w:ascii="PT Sans" w:hAnsi="PT Sans"/>
                <w:b/>
                <w:color w:val="000000" w:themeColor="text1"/>
                <w:szCs w:val="22"/>
                <w:lang w:val="ru-RU"/>
              </w:rPr>
              <w:t>2 комплекса</w:t>
            </w:r>
          </w:p>
        </w:tc>
        <w:tc>
          <w:tcPr>
            <w:tcW w:w="113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b/>
                <w:color w:val="000000" w:themeColor="text1"/>
                <w:szCs w:val="22"/>
                <w:lang w:val="ru-RU"/>
              </w:rPr>
            </w:pPr>
            <w:r w:rsidRPr="00CE1677">
              <w:rPr>
                <w:rFonts w:ascii="PT Sans" w:hAnsi="PT Sans"/>
                <w:b/>
                <w:color w:val="000000" w:themeColor="text1"/>
                <w:szCs w:val="22"/>
                <w:lang w:val="ru-RU"/>
              </w:rPr>
              <w:t xml:space="preserve">на </w:t>
            </w:r>
          </w:p>
          <w:p w:rsidR="00DA0CEE" w:rsidRPr="00CE1677" w:rsidRDefault="00DA0CEE" w:rsidP="00BA7FF6">
            <w:pPr>
              <w:pStyle w:val="affff"/>
              <w:tabs>
                <w:tab w:val="left" w:pos="851"/>
              </w:tabs>
              <w:ind w:left="-57" w:right="-57"/>
              <w:jc w:val="center"/>
              <w:rPr>
                <w:rFonts w:ascii="PT Sans" w:hAnsi="PT Sans"/>
                <w:color w:val="000000" w:themeColor="text1"/>
                <w:szCs w:val="22"/>
                <w:lang w:val="ru-RU"/>
              </w:rPr>
            </w:pPr>
            <w:r w:rsidRPr="00CE1677">
              <w:rPr>
                <w:rFonts w:ascii="PT Sans" w:hAnsi="PT Sans"/>
                <w:b/>
                <w:color w:val="000000" w:themeColor="text1"/>
                <w:szCs w:val="22"/>
                <w:lang w:val="ru-RU"/>
              </w:rPr>
              <w:t>3 комплекса</w:t>
            </w:r>
          </w:p>
        </w:tc>
        <w:tc>
          <w:tcPr>
            <w:tcW w:w="1276" w:type="dxa"/>
            <w:shd w:val="clear" w:color="auto" w:fill="auto"/>
            <w:vAlign w:val="center"/>
          </w:tcPr>
          <w:p w:rsidR="00DA0CEE" w:rsidRPr="00CE1677" w:rsidRDefault="00DA0CEE" w:rsidP="00BA7FF6">
            <w:pPr>
              <w:tabs>
                <w:tab w:val="left" w:pos="851"/>
              </w:tabs>
              <w:ind w:left="-85" w:right="-85"/>
              <w:jc w:val="center"/>
              <w:rPr>
                <w:rFonts w:ascii="PT Sans" w:hAnsi="PT Sans"/>
                <w:b/>
                <w:color w:val="000000" w:themeColor="text1"/>
                <w:szCs w:val="22"/>
                <w:lang w:val="ru-RU"/>
              </w:rPr>
            </w:pPr>
            <w:r w:rsidRPr="00CE1677">
              <w:rPr>
                <w:rFonts w:ascii="PT Sans" w:hAnsi="PT Sans"/>
                <w:b/>
                <w:color w:val="000000" w:themeColor="text1"/>
                <w:szCs w:val="22"/>
                <w:lang w:val="ru-RU"/>
              </w:rPr>
              <w:t>на</w:t>
            </w:r>
          </w:p>
          <w:p w:rsidR="00DA0CEE" w:rsidRPr="00CE1677" w:rsidRDefault="00DA0CEE" w:rsidP="00BA7FF6">
            <w:pPr>
              <w:pStyle w:val="affff"/>
              <w:tabs>
                <w:tab w:val="left" w:pos="851"/>
              </w:tabs>
              <w:ind w:left="0"/>
              <w:jc w:val="center"/>
              <w:rPr>
                <w:rFonts w:ascii="PT Sans" w:hAnsi="PT Sans"/>
                <w:color w:val="000000" w:themeColor="text1"/>
                <w:szCs w:val="22"/>
                <w:lang w:val="ru-RU"/>
              </w:rPr>
            </w:pPr>
            <w:r w:rsidRPr="00CE1677">
              <w:rPr>
                <w:rFonts w:ascii="PT Sans" w:hAnsi="PT Sans"/>
                <w:b/>
                <w:color w:val="000000" w:themeColor="text1"/>
                <w:szCs w:val="22"/>
                <w:lang w:val="en-US"/>
              </w:rPr>
              <w:t>N</w:t>
            </w:r>
            <w:r w:rsidRPr="00CE1677">
              <w:rPr>
                <w:rFonts w:ascii="PT Sans" w:hAnsi="PT Sans"/>
                <w:b/>
                <w:color w:val="000000" w:themeColor="text1"/>
                <w:szCs w:val="22"/>
                <w:lang w:val="ru-RU"/>
              </w:rPr>
              <w:t xml:space="preserve"> комплексов</w:t>
            </w:r>
          </w:p>
        </w:tc>
        <w:tc>
          <w:tcPr>
            <w:tcW w:w="2551" w:type="dxa"/>
            <w:vMerge/>
            <w:shd w:val="clear" w:color="auto" w:fill="auto"/>
          </w:tcPr>
          <w:p w:rsidR="00DA0CEE" w:rsidRPr="00CE1677" w:rsidRDefault="00DA0CEE" w:rsidP="00BA7FF6">
            <w:pPr>
              <w:pStyle w:val="affff"/>
              <w:tabs>
                <w:tab w:val="left" w:pos="851"/>
              </w:tabs>
              <w:ind w:left="0"/>
              <w:rPr>
                <w:rFonts w:ascii="PT Sans" w:hAnsi="PT Sans"/>
                <w:color w:val="000000" w:themeColor="text1"/>
                <w:sz w:val="24"/>
                <w:szCs w:val="24"/>
                <w:lang w:val="ru-RU"/>
              </w:rPr>
            </w:pPr>
          </w:p>
        </w:tc>
      </w:tr>
      <w:tr w:rsidR="00DA0CEE" w:rsidRPr="00CE1677" w:rsidTr="00BA7FF6">
        <w:trPr>
          <w:trHeight w:val="20"/>
        </w:trPr>
        <w:tc>
          <w:tcPr>
            <w:tcW w:w="70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1</w:t>
            </w:r>
          </w:p>
        </w:tc>
        <w:tc>
          <w:tcPr>
            <w:tcW w:w="2552" w:type="dxa"/>
            <w:shd w:val="clear" w:color="auto" w:fill="auto"/>
            <w:vAlign w:val="center"/>
          </w:tcPr>
          <w:p w:rsidR="00DA0CEE" w:rsidRPr="00CE1677" w:rsidRDefault="00DA0CEE" w:rsidP="00BA7FF6">
            <w:pPr>
              <w:autoSpaceDE w:val="0"/>
              <w:autoSpaceDN w:val="0"/>
              <w:adjustRightInd w:val="0"/>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2</w:t>
            </w:r>
          </w:p>
        </w:tc>
        <w:tc>
          <w:tcPr>
            <w:tcW w:w="992"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3</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4</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5</w:t>
            </w:r>
          </w:p>
        </w:tc>
        <w:tc>
          <w:tcPr>
            <w:tcW w:w="1276" w:type="dxa"/>
            <w:shd w:val="clear" w:color="auto" w:fill="auto"/>
          </w:tcPr>
          <w:p w:rsidR="00DA0CEE" w:rsidRPr="00CE1677" w:rsidRDefault="00DA0CEE" w:rsidP="00BA7FF6">
            <w:pPr>
              <w:tabs>
                <w:tab w:val="left" w:pos="851"/>
              </w:tabs>
              <w:ind w:left="-85" w:right="-85"/>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6</w:t>
            </w:r>
          </w:p>
        </w:tc>
        <w:tc>
          <w:tcPr>
            <w:tcW w:w="2551" w:type="dxa"/>
            <w:shd w:val="clear" w:color="auto" w:fill="auto"/>
            <w:vAlign w:val="center"/>
          </w:tcPr>
          <w:p w:rsidR="00DA0CEE" w:rsidRPr="00CE1677" w:rsidRDefault="00DA0CEE" w:rsidP="00BA7FF6">
            <w:pPr>
              <w:tabs>
                <w:tab w:val="left" w:pos="851"/>
              </w:tabs>
              <w:ind w:left="-85" w:right="-85"/>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7</w:t>
            </w:r>
          </w:p>
        </w:tc>
      </w:tr>
      <w:tr w:rsidR="00DA0CEE" w:rsidRPr="00CE1677" w:rsidTr="00BA7FF6">
        <w:trPr>
          <w:trHeight w:val="20"/>
        </w:trPr>
        <w:tc>
          <w:tcPr>
            <w:tcW w:w="70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2552" w:type="dxa"/>
            <w:shd w:val="clear" w:color="auto" w:fill="auto"/>
            <w:vAlign w:val="center"/>
          </w:tcPr>
          <w:p w:rsidR="00DA0CEE" w:rsidRPr="00CE1677" w:rsidRDefault="00DA0CEE" w:rsidP="00BA7FF6">
            <w:pPr>
              <w:autoSpaceDE w:val="0"/>
              <w:autoSpaceDN w:val="0"/>
              <w:adjustRightInd w:val="0"/>
              <w:ind w:left="-57" w:right="-57"/>
              <w:rPr>
                <w:rFonts w:ascii="PT Sans" w:hAnsi="PT Sans" w:cs="Franklin Gothic Book"/>
                <w:color w:val="000000" w:themeColor="text1"/>
                <w:sz w:val="24"/>
                <w:szCs w:val="24"/>
                <w:lang w:val="ru-RU"/>
              </w:rPr>
            </w:pPr>
            <w:r w:rsidRPr="00CE1677">
              <w:rPr>
                <w:rFonts w:ascii="PT Sans" w:hAnsi="PT Sans" w:cs="Franklin Gothic Book"/>
                <w:color w:val="000000" w:themeColor="text1"/>
                <w:sz w:val="24"/>
                <w:szCs w:val="24"/>
                <w:lang w:val="ru-RU"/>
              </w:rPr>
              <w:t>Водитель</w:t>
            </w:r>
          </w:p>
        </w:tc>
        <w:tc>
          <w:tcPr>
            <w:tcW w:w="992"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DA0CEE" w:rsidRPr="00CE1677" w:rsidRDefault="00DA0CEE" w:rsidP="00BA7FF6">
            <w:pPr>
              <w:tabs>
                <w:tab w:val="left" w:pos="851"/>
              </w:tabs>
              <w:ind w:left="-85" w:right="-85"/>
              <w:jc w:val="center"/>
              <w:rPr>
                <w:rFonts w:ascii="PT Sans" w:hAnsi="PT Sans" w:cs="Franklin Gothic Book"/>
                <w:color w:val="000000" w:themeColor="text1"/>
                <w:sz w:val="22"/>
                <w:szCs w:val="24"/>
                <w:lang w:val="en-US"/>
              </w:rPr>
            </w:pPr>
            <w:r w:rsidRPr="00CE1677">
              <w:rPr>
                <w:rFonts w:ascii="PT Sans" w:hAnsi="PT Sans" w:cs="Franklin Gothic Book"/>
                <w:color w:val="000000" w:themeColor="text1"/>
                <w:sz w:val="22"/>
                <w:szCs w:val="24"/>
                <w:lang w:val="en-US"/>
              </w:rPr>
              <w:t>N*1</w:t>
            </w:r>
          </w:p>
        </w:tc>
        <w:tc>
          <w:tcPr>
            <w:tcW w:w="2551" w:type="dxa"/>
            <w:vMerge w:val="restart"/>
            <w:shd w:val="clear" w:color="auto" w:fill="auto"/>
            <w:vAlign w:val="center"/>
          </w:tcPr>
          <w:p w:rsidR="00DA0CEE" w:rsidRPr="00CE1677" w:rsidRDefault="00DA0CEE" w:rsidP="00BA7FF6">
            <w:pPr>
              <w:tabs>
                <w:tab w:val="left" w:pos="851"/>
              </w:tabs>
              <w:ind w:left="-85" w:right="-85"/>
              <w:rPr>
                <w:rFonts w:ascii="PT Sans" w:hAnsi="PT Sans" w:cs="Franklin Gothic Book"/>
                <w:color w:val="000000" w:themeColor="text1"/>
                <w:sz w:val="18"/>
                <w:szCs w:val="24"/>
                <w:lang w:val="ru-RU"/>
              </w:rPr>
            </w:pPr>
            <w:r w:rsidRPr="00CE1677">
              <w:rPr>
                <w:rFonts w:ascii="PT Sans" w:hAnsi="PT Sans" w:cs="Franklin Gothic Book"/>
                <w:color w:val="000000" w:themeColor="text1"/>
                <w:sz w:val="18"/>
                <w:szCs w:val="24"/>
                <w:lang w:val="en-US"/>
              </w:rPr>
              <w:t>N</w:t>
            </w:r>
            <w:r w:rsidRPr="00CE1677">
              <w:rPr>
                <w:rFonts w:ascii="PT Sans" w:hAnsi="PT Sans" w:cs="Franklin Gothic Book"/>
                <w:color w:val="000000" w:themeColor="text1"/>
                <w:sz w:val="18"/>
                <w:szCs w:val="24"/>
                <w:lang w:val="ru-RU"/>
              </w:rPr>
              <w:t xml:space="preserve"> - количество комплексов</w:t>
            </w:r>
          </w:p>
          <w:p w:rsidR="00DA0CEE" w:rsidRPr="00CE1677" w:rsidRDefault="00DA0CEE" w:rsidP="00BA7FF6">
            <w:pPr>
              <w:tabs>
                <w:tab w:val="left" w:pos="851"/>
              </w:tabs>
              <w:ind w:left="-85" w:right="-85"/>
              <w:rPr>
                <w:rFonts w:ascii="PT Sans" w:hAnsi="PT Sans"/>
                <w:color w:val="000000" w:themeColor="text1"/>
                <w:sz w:val="18"/>
                <w:szCs w:val="18"/>
                <w:lang w:val="ru-RU"/>
              </w:rPr>
            </w:pPr>
            <w:r w:rsidRPr="00CE1677">
              <w:rPr>
                <w:rFonts w:ascii="PT Sans" w:hAnsi="PT Sans" w:cs="Franklin Gothic Book"/>
                <w:color w:val="000000" w:themeColor="text1"/>
                <w:sz w:val="18"/>
                <w:szCs w:val="24"/>
                <w:lang w:val="ru-RU"/>
              </w:rPr>
              <w:t>Допускается совмещение должностей/специалистов</w:t>
            </w:r>
          </w:p>
        </w:tc>
      </w:tr>
      <w:tr w:rsidR="00DA0CEE" w:rsidRPr="00CE1677" w:rsidTr="00BA7FF6">
        <w:trPr>
          <w:trHeight w:val="20"/>
        </w:trPr>
        <w:tc>
          <w:tcPr>
            <w:tcW w:w="70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2552" w:type="dxa"/>
            <w:shd w:val="clear" w:color="auto" w:fill="auto"/>
            <w:vAlign w:val="center"/>
          </w:tcPr>
          <w:p w:rsidR="00DA0CEE" w:rsidRPr="00CE1677" w:rsidRDefault="00DA0CEE" w:rsidP="00BA7FF6">
            <w:pPr>
              <w:autoSpaceDE w:val="0"/>
              <w:autoSpaceDN w:val="0"/>
              <w:adjustRightInd w:val="0"/>
              <w:ind w:left="-57" w:right="-57"/>
              <w:rPr>
                <w:rFonts w:ascii="PT Sans" w:hAnsi="PT Sans" w:cs="Franklin Gothic Book"/>
                <w:color w:val="000000" w:themeColor="text1"/>
                <w:sz w:val="24"/>
                <w:szCs w:val="24"/>
                <w:lang w:val="ru-RU"/>
              </w:rPr>
            </w:pPr>
            <w:r w:rsidRPr="00CE1677">
              <w:rPr>
                <w:rFonts w:ascii="PT Sans" w:hAnsi="PT Sans" w:cs="Franklin Gothic Book"/>
                <w:color w:val="000000" w:themeColor="text1"/>
                <w:sz w:val="24"/>
                <w:szCs w:val="24"/>
                <w:lang w:val="ru-RU"/>
              </w:rPr>
              <w:t>Оператор БВС</w:t>
            </w:r>
          </w:p>
        </w:tc>
        <w:tc>
          <w:tcPr>
            <w:tcW w:w="992"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6</w:t>
            </w:r>
          </w:p>
        </w:tc>
        <w:tc>
          <w:tcPr>
            <w:tcW w:w="1276" w:type="dxa"/>
            <w:shd w:val="clear" w:color="auto" w:fill="auto"/>
            <w:vAlign w:val="center"/>
          </w:tcPr>
          <w:p w:rsidR="00DA0CEE" w:rsidRPr="00CE1677" w:rsidRDefault="00DA0CEE"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s="Franklin Gothic Book"/>
                <w:color w:val="000000" w:themeColor="text1"/>
                <w:sz w:val="22"/>
                <w:szCs w:val="24"/>
                <w:lang w:val="en-US"/>
              </w:rPr>
              <w:t>N*2</w:t>
            </w:r>
          </w:p>
        </w:tc>
        <w:tc>
          <w:tcPr>
            <w:tcW w:w="2551" w:type="dxa"/>
            <w:vMerge/>
            <w:shd w:val="clear" w:color="auto" w:fill="auto"/>
            <w:vAlign w:val="center"/>
          </w:tcPr>
          <w:p w:rsidR="00DA0CEE" w:rsidRPr="00CE1677" w:rsidRDefault="00DA0CEE" w:rsidP="00BA7FF6">
            <w:pPr>
              <w:tabs>
                <w:tab w:val="left" w:pos="851"/>
              </w:tabs>
              <w:ind w:left="-85" w:right="-85"/>
              <w:rPr>
                <w:rFonts w:ascii="PT Sans" w:hAnsi="PT Sans"/>
                <w:color w:val="000000" w:themeColor="text1"/>
                <w:sz w:val="18"/>
                <w:szCs w:val="18"/>
                <w:lang w:val="ru-RU"/>
              </w:rPr>
            </w:pPr>
          </w:p>
        </w:tc>
      </w:tr>
      <w:tr w:rsidR="00DA0CEE" w:rsidRPr="00CE1677" w:rsidTr="00BA7FF6">
        <w:trPr>
          <w:trHeight w:val="20"/>
        </w:trPr>
        <w:tc>
          <w:tcPr>
            <w:tcW w:w="70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2552" w:type="dxa"/>
            <w:shd w:val="clear" w:color="auto" w:fill="auto"/>
            <w:vAlign w:val="center"/>
          </w:tcPr>
          <w:p w:rsidR="00DA0CEE" w:rsidRPr="00CE1677" w:rsidRDefault="00DA0CEE" w:rsidP="00BA7FF6">
            <w:pPr>
              <w:autoSpaceDE w:val="0"/>
              <w:autoSpaceDN w:val="0"/>
              <w:adjustRightInd w:val="0"/>
              <w:ind w:left="-57" w:right="-57"/>
              <w:rPr>
                <w:rFonts w:ascii="PT Sans" w:hAnsi="PT Sans" w:cs="Franklin Gothic Book"/>
                <w:color w:val="000000" w:themeColor="text1"/>
                <w:sz w:val="24"/>
                <w:szCs w:val="24"/>
                <w:lang w:val="ru-RU"/>
              </w:rPr>
            </w:pPr>
            <w:r w:rsidRPr="00CE1677">
              <w:rPr>
                <w:rFonts w:ascii="PT Sans" w:hAnsi="PT Sans" w:cs="Franklin Gothic Book"/>
                <w:color w:val="000000" w:themeColor="text1"/>
                <w:sz w:val="24"/>
                <w:szCs w:val="24"/>
                <w:lang w:val="ru-RU"/>
              </w:rPr>
              <w:t>Специалист по камеральной обработке</w:t>
            </w:r>
          </w:p>
        </w:tc>
        <w:tc>
          <w:tcPr>
            <w:tcW w:w="992"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1276" w:type="dxa"/>
            <w:shd w:val="clear" w:color="auto" w:fill="auto"/>
            <w:vAlign w:val="center"/>
          </w:tcPr>
          <w:p w:rsidR="00DA0CEE" w:rsidRPr="00CE1677" w:rsidRDefault="00DA0CEE" w:rsidP="00BA7FF6">
            <w:pPr>
              <w:tabs>
                <w:tab w:val="left" w:pos="851"/>
              </w:tabs>
              <w:ind w:left="-85" w:right="-85"/>
              <w:jc w:val="center"/>
              <w:rPr>
                <w:rFonts w:ascii="PT Sans" w:hAnsi="PT Sans"/>
                <w:color w:val="000000" w:themeColor="text1"/>
                <w:sz w:val="18"/>
                <w:szCs w:val="18"/>
                <w:lang w:val="ru-RU"/>
              </w:rPr>
            </w:pPr>
            <w:r w:rsidRPr="00CE1677">
              <w:rPr>
                <w:rFonts w:ascii="PT Sans" w:hAnsi="PT Sans" w:cs="Franklin Gothic Book"/>
                <w:color w:val="000000" w:themeColor="text1"/>
                <w:sz w:val="22"/>
                <w:szCs w:val="24"/>
                <w:lang w:val="en-US"/>
              </w:rPr>
              <w:t>N*1</w:t>
            </w:r>
          </w:p>
        </w:tc>
        <w:tc>
          <w:tcPr>
            <w:tcW w:w="2551" w:type="dxa"/>
            <w:shd w:val="clear" w:color="auto" w:fill="auto"/>
            <w:vAlign w:val="center"/>
          </w:tcPr>
          <w:p w:rsidR="00DA0CEE" w:rsidRPr="00CE1677" w:rsidRDefault="00DA0CEE" w:rsidP="00BA7FF6">
            <w:pPr>
              <w:tabs>
                <w:tab w:val="left" w:pos="851"/>
              </w:tabs>
              <w:ind w:left="-85" w:right="-85"/>
              <w:rPr>
                <w:rFonts w:ascii="PT Sans" w:hAnsi="PT Sans" w:cs="Franklin Gothic Book"/>
                <w:color w:val="000000" w:themeColor="text1"/>
                <w:sz w:val="18"/>
                <w:szCs w:val="24"/>
                <w:lang w:val="ru-RU"/>
              </w:rPr>
            </w:pPr>
            <w:r w:rsidRPr="00CE1677">
              <w:rPr>
                <w:rFonts w:ascii="PT Sans" w:hAnsi="PT Sans" w:cs="Franklin Gothic Book"/>
                <w:color w:val="000000" w:themeColor="text1"/>
                <w:sz w:val="18"/>
                <w:szCs w:val="24"/>
                <w:lang w:val="en-US"/>
              </w:rPr>
              <w:t>N</w:t>
            </w:r>
            <w:r w:rsidRPr="00CE1677">
              <w:rPr>
                <w:rFonts w:ascii="PT Sans" w:hAnsi="PT Sans" w:cs="Franklin Gothic Book"/>
                <w:color w:val="000000" w:themeColor="text1"/>
                <w:sz w:val="18"/>
                <w:szCs w:val="24"/>
                <w:lang w:val="ru-RU"/>
              </w:rPr>
              <w:t xml:space="preserve"> - количество комплексов</w:t>
            </w:r>
          </w:p>
        </w:tc>
      </w:tr>
      <w:tr w:rsidR="00DA0CEE" w:rsidRPr="00CE1677" w:rsidTr="00BA7FF6">
        <w:trPr>
          <w:trHeight w:val="20"/>
        </w:trPr>
        <w:tc>
          <w:tcPr>
            <w:tcW w:w="704" w:type="dxa"/>
            <w:shd w:val="clear" w:color="auto" w:fill="auto"/>
            <w:vAlign w:val="center"/>
          </w:tcPr>
          <w:p w:rsidR="00DA0CEE" w:rsidRPr="00CE1677" w:rsidRDefault="00DA0CEE" w:rsidP="00BA7FF6">
            <w:pPr>
              <w:pStyle w:val="affff"/>
              <w:tabs>
                <w:tab w:val="left" w:pos="851"/>
              </w:tabs>
              <w:ind w:left="-57" w:right="-5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4</w:t>
            </w:r>
          </w:p>
        </w:tc>
        <w:tc>
          <w:tcPr>
            <w:tcW w:w="2552" w:type="dxa"/>
            <w:shd w:val="clear" w:color="auto" w:fill="auto"/>
            <w:vAlign w:val="center"/>
          </w:tcPr>
          <w:p w:rsidR="00DA0CEE" w:rsidRPr="00CE1677" w:rsidRDefault="00DA0CEE" w:rsidP="00BA7FF6">
            <w:pPr>
              <w:autoSpaceDE w:val="0"/>
              <w:autoSpaceDN w:val="0"/>
              <w:adjustRightInd w:val="0"/>
              <w:ind w:left="-57" w:right="-57"/>
              <w:rPr>
                <w:rFonts w:ascii="PT Sans" w:hAnsi="PT Sans" w:cs="Franklin Gothic Book"/>
                <w:color w:val="000000" w:themeColor="text1"/>
                <w:sz w:val="24"/>
                <w:szCs w:val="24"/>
                <w:lang w:val="ru-RU"/>
              </w:rPr>
            </w:pPr>
            <w:proofErr w:type="spellStart"/>
            <w:r w:rsidRPr="00CE1677">
              <w:rPr>
                <w:rFonts w:ascii="PT Sans" w:hAnsi="PT Sans"/>
                <w:sz w:val="24"/>
                <w:szCs w:val="24"/>
                <w:shd w:val="clear" w:color="auto" w:fill="FFFFFF"/>
              </w:rPr>
              <w:t>Менеджер</w:t>
            </w:r>
            <w:proofErr w:type="spellEnd"/>
            <w:r w:rsidRPr="00CE1677">
              <w:rPr>
                <w:rFonts w:ascii="PT Sans" w:hAnsi="PT Sans"/>
                <w:sz w:val="24"/>
                <w:szCs w:val="24"/>
                <w:shd w:val="clear" w:color="auto" w:fill="FFFFFF"/>
              </w:rPr>
              <w:t xml:space="preserve"> </w:t>
            </w:r>
            <w:proofErr w:type="spellStart"/>
            <w:r w:rsidRPr="00CE1677">
              <w:rPr>
                <w:rFonts w:ascii="PT Sans" w:hAnsi="PT Sans"/>
                <w:sz w:val="24"/>
                <w:szCs w:val="24"/>
                <w:shd w:val="clear" w:color="auto" w:fill="FFFFFF"/>
              </w:rPr>
              <w:t>по</w:t>
            </w:r>
            <w:proofErr w:type="spellEnd"/>
            <w:r w:rsidRPr="00CE1677">
              <w:rPr>
                <w:rFonts w:ascii="PT Sans" w:hAnsi="PT Sans"/>
                <w:sz w:val="24"/>
                <w:szCs w:val="24"/>
                <w:shd w:val="clear" w:color="auto" w:fill="FFFFFF"/>
              </w:rPr>
              <w:t xml:space="preserve"> </w:t>
            </w:r>
            <w:proofErr w:type="spellStart"/>
            <w:r w:rsidRPr="00CE1677">
              <w:rPr>
                <w:rFonts w:ascii="PT Sans" w:hAnsi="PT Sans"/>
                <w:sz w:val="24"/>
                <w:szCs w:val="24"/>
                <w:shd w:val="clear" w:color="auto" w:fill="FFFFFF"/>
              </w:rPr>
              <w:t>организации</w:t>
            </w:r>
            <w:proofErr w:type="spellEnd"/>
            <w:r w:rsidRPr="00CE1677">
              <w:rPr>
                <w:rFonts w:ascii="PT Sans" w:hAnsi="PT Sans"/>
                <w:sz w:val="24"/>
                <w:szCs w:val="24"/>
                <w:shd w:val="clear" w:color="auto" w:fill="FFFFFF"/>
              </w:rPr>
              <w:t xml:space="preserve"> </w:t>
            </w:r>
            <w:proofErr w:type="spellStart"/>
            <w:r w:rsidRPr="00CE1677">
              <w:rPr>
                <w:rFonts w:ascii="PT Sans" w:hAnsi="PT Sans"/>
                <w:sz w:val="24"/>
                <w:szCs w:val="24"/>
                <w:shd w:val="clear" w:color="auto" w:fill="FFFFFF"/>
              </w:rPr>
              <w:t>полетов</w:t>
            </w:r>
            <w:proofErr w:type="spellEnd"/>
          </w:p>
        </w:tc>
        <w:tc>
          <w:tcPr>
            <w:tcW w:w="992"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134" w:type="dxa"/>
            <w:shd w:val="clear" w:color="auto" w:fill="auto"/>
            <w:vAlign w:val="center"/>
          </w:tcPr>
          <w:p w:rsidR="00DA0CEE" w:rsidRPr="00CE1677" w:rsidRDefault="00DA0CEE" w:rsidP="00BA7FF6">
            <w:pPr>
              <w:pStyle w:val="affff"/>
              <w:tabs>
                <w:tab w:val="left" w:pos="851"/>
              </w:tabs>
              <w:ind w:left="0"/>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1276" w:type="dxa"/>
            <w:shd w:val="clear" w:color="auto" w:fill="auto"/>
            <w:vAlign w:val="center"/>
          </w:tcPr>
          <w:p w:rsidR="00DA0CEE" w:rsidRPr="00CE1677" w:rsidRDefault="00DA0CEE" w:rsidP="00BA7FF6">
            <w:pPr>
              <w:tabs>
                <w:tab w:val="left" w:pos="851"/>
              </w:tabs>
              <w:ind w:left="-85" w:right="-85"/>
              <w:jc w:val="center"/>
              <w:rPr>
                <w:rFonts w:ascii="PT Sans" w:hAnsi="PT Sans" w:cs="Franklin Gothic Book"/>
                <w:color w:val="000000" w:themeColor="text1"/>
                <w:sz w:val="22"/>
                <w:szCs w:val="24"/>
                <w:lang w:val="en-US"/>
              </w:rPr>
            </w:pPr>
            <w:r w:rsidRPr="00CE1677">
              <w:rPr>
                <w:rFonts w:ascii="PT Sans" w:hAnsi="PT Sans"/>
                <w:color w:val="000000" w:themeColor="text1"/>
                <w:sz w:val="24"/>
                <w:szCs w:val="24"/>
                <w:lang w:val="ru-RU"/>
              </w:rPr>
              <w:t>1</w:t>
            </w:r>
          </w:p>
        </w:tc>
        <w:tc>
          <w:tcPr>
            <w:tcW w:w="2551" w:type="dxa"/>
            <w:shd w:val="clear" w:color="auto" w:fill="auto"/>
            <w:vAlign w:val="center"/>
          </w:tcPr>
          <w:p w:rsidR="00DA0CEE" w:rsidRPr="00CE1677" w:rsidRDefault="00DA0CEE" w:rsidP="00BA7FF6">
            <w:pPr>
              <w:tabs>
                <w:tab w:val="left" w:pos="851"/>
              </w:tabs>
              <w:ind w:left="-85" w:right="-85"/>
              <w:rPr>
                <w:rFonts w:ascii="PT Sans" w:hAnsi="PT Sans" w:cs="Franklin Gothic Book"/>
                <w:color w:val="000000" w:themeColor="text1"/>
                <w:sz w:val="18"/>
                <w:szCs w:val="24"/>
                <w:lang w:val="ru-RU"/>
              </w:rPr>
            </w:pPr>
            <w:r w:rsidRPr="00CE1677">
              <w:rPr>
                <w:rFonts w:ascii="PT Sans" w:hAnsi="PT Sans" w:cs="Franklin Gothic Book"/>
                <w:color w:val="000000" w:themeColor="text1"/>
                <w:sz w:val="18"/>
                <w:szCs w:val="24"/>
                <w:lang w:val="ru-RU"/>
              </w:rPr>
              <w:t>Допускается совмещение должностей/специалистов с поз. 1, 2, 3</w:t>
            </w:r>
          </w:p>
        </w:tc>
      </w:tr>
    </w:tbl>
    <w:p w:rsidR="00DA0CEE" w:rsidRPr="00CE1677" w:rsidRDefault="00DA0CEE" w:rsidP="007615C2">
      <w:pPr>
        <w:tabs>
          <w:tab w:val="left" w:pos="284"/>
        </w:tabs>
        <w:jc w:val="both"/>
        <w:rPr>
          <w:rFonts w:ascii="PT Sans" w:hAnsi="PT Sans"/>
          <w:color w:val="0070C0"/>
          <w:sz w:val="24"/>
          <w:szCs w:val="24"/>
          <w:lang w:val="ru-RU"/>
        </w:rPr>
      </w:pPr>
    </w:p>
    <w:p w:rsidR="00DA0CEE" w:rsidRPr="00CE1677" w:rsidRDefault="00DA0CEE" w:rsidP="00763539">
      <w:pPr>
        <w:pStyle w:val="affff"/>
        <w:numPr>
          <w:ilvl w:val="3"/>
          <w:numId w:val="55"/>
        </w:numPr>
        <w:spacing w:line="276" w:lineRule="auto"/>
        <w:ind w:left="0" w:firstLine="851"/>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Персонал, привлекаемый по заявленному виду работ, услуг, должен соответствовать квалификационным требованиям, указанным в таблице 2.2.</w:t>
      </w:r>
    </w:p>
    <w:p w:rsidR="00DA0CEE" w:rsidRPr="00CE1677" w:rsidRDefault="00DA0CEE" w:rsidP="00DA0CEE">
      <w:pPr>
        <w:widowControl w:val="0"/>
        <w:tabs>
          <w:tab w:val="left" w:pos="709"/>
        </w:tabs>
        <w:spacing w:line="276" w:lineRule="auto"/>
        <w:jc w:val="right"/>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Таблица 2.2. </w:t>
      </w:r>
    </w:p>
    <w:tbl>
      <w:tblPr>
        <w:tblStyle w:val="aff2"/>
        <w:tblW w:w="10343" w:type="dxa"/>
        <w:tblLayout w:type="fixed"/>
        <w:tblLook w:val="04A0" w:firstRow="1" w:lastRow="0" w:firstColumn="1" w:lastColumn="0" w:noHBand="0" w:noVBand="1"/>
      </w:tblPr>
      <w:tblGrid>
        <w:gridCol w:w="529"/>
        <w:gridCol w:w="2301"/>
        <w:gridCol w:w="7513"/>
      </w:tblGrid>
      <w:tr w:rsidR="00DA0CEE" w:rsidRPr="00CE1677" w:rsidTr="00BA7FF6">
        <w:trPr>
          <w:trHeight w:val="20"/>
          <w:tblHeader/>
        </w:trPr>
        <w:tc>
          <w:tcPr>
            <w:tcW w:w="529" w:type="dxa"/>
            <w:shd w:val="clear" w:color="auto" w:fill="auto"/>
            <w:vAlign w:val="center"/>
          </w:tcPr>
          <w:p w:rsidR="00DA0CEE" w:rsidRPr="00CE1677" w:rsidRDefault="00DA0CEE" w:rsidP="00BA7FF6">
            <w:pPr>
              <w:widowControl w:val="0"/>
              <w:tabs>
                <w:tab w:val="left" w:pos="709"/>
              </w:tabs>
              <w:ind w:left="-120" w:right="-109"/>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w:t>
            </w:r>
          </w:p>
        </w:tc>
        <w:tc>
          <w:tcPr>
            <w:tcW w:w="2301" w:type="dxa"/>
            <w:shd w:val="clear" w:color="auto" w:fill="auto"/>
            <w:vAlign w:val="center"/>
          </w:tcPr>
          <w:p w:rsidR="00DA0CEE" w:rsidRPr="00CE1677" w:rsidRDefault="00DA0CEE" w:rsidP="00BA7FF6">
            <w:pPr>
              <w:widowControl w:val="0"/>
              <w:ind w:left="-57" w:right="-57"/>
              <w:jc w:val="center"/>
              <w:rPr>
                <w:rFonts w:ascii="PT Sans" w:hAnsi="PT Sans"/>
                <w:color w:val="000000" w:themeColor="text1"/>
                <w:sz w:val="24"/>
                <w:szCs w:val="24"/>
                <w:lang w:val="ru-RU"/>
              </w:rPr>
            </w:pPr>
            <w:r w:rsidRPr="00CE1677">
              <w:rPr>
                <w:rFonts w:ascii="PT Sans" w:hAnsi="PT Sans"/>
                <w:b/>
                <w:color w:val="000000" w:themeColor="text1"/>
                <w:sz w:val="24"/>
                <w:szCs w:val="24"/>
                <w:lang w:val="ru-RU"/>
              </w:rPr>
              <w:t xml:space="preserve">Наименование профессии/ должности </w:t>
            </w:r>
          </w:p>
        </w:tc>
        <w:tc>
          <w:tcPr>
            <w:tcW w:w="7513" w:type="dxa"/>
            <w:shd w:val="clear" w:color="auto" w:fill="auto"/>
            <w:vAlign w:val="center"/>
          </w:tcPr>
          <w:p w:rsidR="00DA0CEE" w:rsidRPr="00CE1677" w:rsidRDefault="00DA0CEE" w:rsidP="00BA7FF6">
            <w:pPr>
              <w:widowControl w:val="0"/>
              <w:jc w:val="center"/>
              <w:rPr>
                <w:rFonts w:ascii="PT Sans" w:hAnsi="PT Sans"/>
                <w:b/>
                <w:color w:val="000000" w:themeColor="text1"/>
                <w:sz w:val="24"/>
                <w:szCs w:val="24"/>
                <w:lang w:val="ru-RU"/>
              </w:rPr>
            </w:pPr>
            <w:r w:rsidRPr="00CE1677">
              <w:rPr>
                <w:rFonts w:ascii="PT Sans" w:hAnsi="PT Sans"/>
                <w:b/>
                <w:color w:val="000000" w:themeColor="text1"/>
                <w:sz w:val="24"/>
                <w:szCs w:val="24"/>
                <w:lang w:val="ru-RU"/>
              </w:rPr>
              <w:t>Требования к квалификации</w:t>
            </w:r>
          </w:p>
        </w:tc>
      </w:tr>
      <w:tr w:rsidR="00DA0CEE" w:rsidRPr="00CE1677" w:rsidTr="00BA7FF6">
        <w:trPr>
          <w:trHeight w:val="20"/>
          <w:tblHeader/>
        </w:trPr>
        <w:tc>
          <w:tcPr>
            <w:tcW w:w="529" w:type="dxa"/>
            <w:shd w:val="clear" w:color="auto" w:fill="auto"/>
            <w:vAlign w:val="center"/>
          </w:tcPr>
          <w:p w:rsidR="00DA0CEE" w:rsidRPr="00CE1677" w:rsidRDefault="00DA0CEE" w:rsidP="00BA7FF6">
            <w:pPr>
              <w:widowControl w:val="0"/>
              <w:tabs>
                <w:tab w:val="left" w:pos="709"/>
              </w:tabs>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1</w:t>
            </w:r>
          </w:p>
        </w:tc>
        <w:tc>
          <w:tcPr>
            <w:tcW w:w="2301" w:type="dxa"/>
            <w:shd w:val="clear" w:color="auto" w:fill="auto"/>
            <w:vAlign w:val="center"/>
          </w:tcPr>
          <w:p w:rsidR="00DA0CEE" w:rsidRPr="00CE1677" w:rsidRDefault="00DA0CEE" w:rsidP="00BA7FF6">
            <w:pPr>
              <w:widowControl w:val="0"/>
              <w:tabs>
                <w:tab w:val="left" w:pos="709"/>
              </w:tabs>
              <w:ind w:left="-57" w:right="-57"/>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2</w:t>
            </w:r>
          </w:p>
        </w:tc>
        <w:tc>
          <w:tcPr>
            <w:tcW w:w="7513" w:type="dxa"/>
            <w:shd w:val="clear" w:color="auto" w:fill="auto"/>
            <w:vAlign w:val="center"/>
          </w:tcPr>
          <w:p w:rsidR="00DA0CEE" w:rsidRPr="00CE1677" w:rsidRDefault="00DA0CEE" w:rsidP="00BA7FF6">
            <w:pPr>
              <w:widowControl w:val="0"/>
              <w:tabs>
                <w:tab w:val="left" w:pos="709"/>
              </w:tabs>
              <w:jc w:val="center"/>
              <w:rPr>
                <w:rFonts w:ascii="PT Sans" w:hAnsi="PT Sans"/>
                <w:color w:val="000000" w:themeColor="text1"/>
                <w:sz w:val="18"/>
                <w:szCs w:val="24"/>
                <w:lang w:val="ru-RU"/>
              </w:rPr>
            </w:pPr>
            <w:r w:rsidRPr="00CE1677">
              <w:rPr>
                <w:rFonts w:ascii="PT Sans" w:hAnsi="PT Sans"/>
                <w:color w:val="000000" w:themeColor="text1"/>
                <w:sz w:val="18"/>
                <w:szCs w:val="24"/>
                <w:lang w:val="ru-RU"/>
              </w:rPr>
              <w:t>3</w:t>
            </w:r>
          </w:p>
        </w:tc>
      </w:tr>
      <w:tr w:rsidR="00DA0CEE" w:rsidRPr="00CE1677" w:rsidTr="00BA7FF6">
        <w:trPr>
          <w:trHeight w:val="327"/>
        </w:trPr>
        <w:tc>
          <w:tcPr>
            <w:tcW w:w="529" w:type="dxa"/>
            <w:shd w:val="clear" w:color="auto" w:fill="auto"/>
            <w:vAlign w:val="center"/>
          </w:tcPr>
          <w:p w:rsidR="00DA0CEE" w:rsidRPr="00CE1677" w:rsidRDefault="00DA0CEE" w:rsidP="00BA7FF6">
            <w:pPr>
              <w:widowControl w:val="0"/>
              <w:tabs>
                <w:tab w:val="num" w:pos="-120"/>
              </w:tabs>
              <w:ind w:left="-120" w:right="-14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1</w:t>
            </w:r>
          </w:p>
        </w:tc>
        <w:tc>
          <w:tcPr>
            <w:tcW w:w="2301" w:type="dxa"/>
            <w:shd w:val="clear" w:color="auto" w:fill="auto"/>
            <w:vAlign w:val="center"/>
          </w:tcPr>
          <w:p w:rsidR="00DA0CEE" w:rsidRPr="00CE1677" w:rsidRDefault="00DA0CEE" w:rsidP="00BA7FF6">
            <w:pPr>
              <w:widowControl w:val="0"/>
              <w:tabs>
                <w:tab w:val="left" w:pos="709"/>
              </w:tabs>
              <w:jc w:val="both"/>
              <w:rPr>
                <w:rFonts w:ascii="PT Sans" w:hAnsi="PT Sans"/>
                <w:color w:val="000000" w:themeColor="text1"/>
                <w:sz w:val="24"/>
                <w:szCs w:val="24"/>
                <w:lang w:val="ru-RU"/>
              </w:rPr>
            </w:pPr>
            <w:r w:rsidRPr="00CE1677">
              <w:rPr>
                <w:rFonts w:ascii="PT Sans" w:hAnsi="PT Sans" w:cs="Franklin Gothic Book"/>
                <w:color w:val="000000" w:themeColor="text1"/>
                <w:sz w:val="24"/>
                <w:szCs w:val="24"/>
                <w:lang w:val="ru-RU"/>
              </w:rPr>
              <w:t>Водитель</w:t>
            </w:r>
          </w:p>
        </w:tc>
        <w:tc>
          <w:tcPr>
            <w:tcW w:w="7513" w:type="dxa"/>
            <w:shd w:val="clear" w:color="auto" w:fill="auto"/>
          </w:tcPr>
          <w:p w:rsidR="00DA0CEE" w:rsidRPr="00CE1677" w:rsidRDefault="00DA0CEE" w:rsidP="00BA7FF6">
            <w:pPr>
              <w:pStyle w:val="affff"/>
              <w:widowControl w:val="0"/>
              <w:tabs>
                <w:tab w:val="left" w:pos="325"/>
              </w:tabs>
              <w:ind w:left="0"/>
              <w:jc w:val="both"/>
              <w:rPr>
                <w:rFonts w:ascii="PT Sans" w:hAnsi="PT Sans" w:cs="Franklin Gothic Book"/>
                <w:color w:val="000000" w:themeColor="text1"/>
                <w:sz w:val="24"/>
                <w:szCs w:val="24"/>
                <w:lang w:val="ru-RU"/>
              </w:rPr>
            </w:pPr>
            <w:r w:rsidRPr="00CE1677">
              <w:rPr>
                <w:rFonts w:ascii="PT Sans" w:hAnsi="PT Sans"/>
                <w:sz w:val="24"/>
                <w:szCs w:val="24"/>
                <w:lang w:val="ru-RU"/>
              </w:rPr>
              <w:t>Водительское удостоверение, соответствующее типу привлекаемого транспортного средства</w:t>
            </w:r>
          </w:p>
        </w:tc>
      </w:tr>
      <w:tr w:rsidR="00DA0CEE" w:rsidRPr="00CE1677" w:rsidTr="00BA7FF6">
        <w:trPr>
          <w:trHeight w:val="20"/>
        </w:trPr>
        <w:tc>
          <w:tcPr>
            <w:tcW w:w="529" w:type="dxa"/>
            <w:shd w:val="clear" w:color="auto" w:fill="auto"/>
            <w:vAlign w:val="center"/>
          </w:tcPr>
          <w:p w:rsidR="00DA0CEE" w:rsidRPr="00CE1677" w:rsidRDefault="00DA0CEE" w:rsidP="00BA7FF6">
            <w:pPr>
              <w:widowControl w:val="0"/>
              <w:tabs>
                <w:tab w:val="num" w:pos="-120"/>
              </w:tabs>
              <w:ind w:left="-120" w:right="-14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2</w:t>
            </w:r>
          </w:p>
        </w:tc>
        <w:tc>
          <w:tcPr>
            <w:tcW w:w="2301" w:type="dxa"/>
            <w:shd w:val="clear" w:color="auto" w:fill="auto"/>
            <w:vAlign w:val="center"/>
          </w:tcPr>
          <w:p w:rsidR="00DA0CEE" w:rsidRPr="00CE1677" w:rsidRDefault="00DA0CEE" w:rsidP="00BA7FF6">
            <w:pPr>
              <w:widowControl w:val="0"/>
              <w:tabs>
                <w:tab w:val="left" w:pos="709"/>
              </w:tabs>
              <w:spacing w:line="276" w:lineRule="auto"/>
              <w:rPr>
                <w:rFonts w:ascii="PT Sans" w:hAnsi="PT Sans" w:cs="Franklin Gothic Book"/>
                <w:color w:val="000000" w:themeColor="text1"/>
                <w:sz w:val="24"/>
                <w:szCs w:val="24"/>
                <w:lang w:val="ru-RU"/>
              </w:rPr>
            </w:pPr>
            <w:r w:rsidRPr="00CE1677">
              <w:rPr>
                <w:rFonts w:ascii="PT Sans" w:hAnsi="PT Sans" w:cs="Franklin Gothic Book"/>
                <w:color w:val="000000" w:themeColor="text1"/>
                <w:sz w:val="24"/>
                <w:szCs w:val="24"/>
                <w:lang w:val="ru-RU"/>
              </w:rPr>
              <w:t xml:space="preserve">Оператор БВС, </w:t>
            </w:r>
          </w:p>
          <w:p w:rsidR="00DA0CEE" w:rsidRPr="00CE1677" w:rsidRDefault="00DA0CEE" w:rsidP="00BA7FF6">
            <w:pPr>
              <w:widowControl w:val="0"/>
              <w:tabs>
                <w:tab w:val="left" w:pos="709"/>
              </w:tabs>
              <w:spacing w:line="276" w:lineRule="auto"/>
              <w:rPr>
                <w:rFonts w:ascii="PT Sans" w:hAnsi="PT Sans"/>
                <w:sz w:val="24"/>
                <w:szCs w:val="24"/>
                <w:lang w:val="ru-RU"/>
              </w:rPr>
            </w:pPr>
            <w:r w:rsidRPr="00CE1677">
              <w:rPr>
                <w:rFonts w:ascii="PT Sans" w:hAnsi="PT Sans"/>
                <w:sz w:val="24"/>
                <w:szCs w:val="24"/>
                <w:shd w:val="clear" w:color="auto" w:fill="FFFFFF"/>
                <w:lang w:val="ru-RU"/>
              </w:rPr>
              <w:t>Менеджер по организации полетов</w:t>
            </w:r>
          </w:p>
        </w:tc>
        <w:tc>
          <w:tcPr>
            <w:tcW w:w="7513" w:type="dxa"/>
            <w:shd w:val="clear" w:color="auto" w:fill="auto"/>
            <w:vAlign w:val="center"/>
          </w:tcPr>
          <w:p w:rsidR="00DA0CEE" w:rsidRPr="00CE1677" w:rsidRDefault="00DA0CEE" w:rsidP="00BA7FF6">
            <w:pPr>
              <w:widowControl w:val="0"/>
              <w:tabs>
                <w:tab w:val="left" w:pos="233"/>
              </w:tabs>
              <w:spacing w:line="259" w:lineRule="auto"/>
              <w:jc w:val="both"/>
              <w:rPr>
                <w:rFonts w:ascii="PT Sans" w:hAnsi="PT Sans"/>
                <w:sz w:val="24"/>
                <w:szCs w:val="24"/>
                <w:lang w:val="ru-RU"/>
              </w:rPr>
            </w:pPr>
            <w:r w:rsidRPr="00CE1677">
              <w:rPr>
                <w:rFonts w:ascii="PT Sans" w:hAnsi="PT Sans"/>
                <w:sz w:val="24"/>
                <w:szCs w:val="24"/>
                <w:lang w:val="ru-RU"/>
              </w:rPr>
              <w:t>Профессиональное обучение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 Удостоверение по специальности «Оператор БВС (БПЛА)/Специалист по эксплуатации беспилотных авиационных систем».</w:t>
            </w:r>
          </w:p>
          <w:p w:rsidR="00DA0CEE" w:rsidRPr="00CE1677" w:rsidRDefault="00DA0CEE" w:rsidP="00BA7FF6">
            <w:pPr>
              <w:widowControl w:val="0"/>
              <w:tabs>
                <w:tab w:val="left" w:pos="233"/>
              </w:tabs>
              <w:spacing w:line="259" w:lineRule="auto"/>
              <w:jc w:val="both"/>
              <w:rPr>
                <w:rFonts w:ascii="PT Sans" w:hAnsi="PT Sans"/>
                <w:sz w:val="24"/>
                <w:szCs w:val="24"/>
                <w:lang w:val="ru-RU"/>
              </w:rPr>
            </w:pPr>
            <w:r w:rsidRPr="00CE1677">
              <w:rPr>
                <w:rFonts w:ascii="PT Sans" w:hAnsi="PT Sans"/>
                <w:sz w:val="24"/>
                <w:szCs w:val="24"/>
                <w:lang w:val="ru-RU"/>
              </w:rPr>
              <w:t>Стаж работы по специальности не менее 1 года*</w:t>
            </w:r>
          </w:p>
        </w:tc>
      </w:tr>
      <w:tr w:rsidR="00DA0CEE" w:rsidRPr="00CE1677" w:rsidTr="00BA7FF6">
        <w:trPr>
          <w:trHeight w:val="20"/>
        </w:trPr>
        <w:tc>
          <w:tcPr>
            <w:tcW w:w="529" w:type="dxa"/>
            <w:shd w:val="clear" w:color="auto" w:fill="auto"/>
            <w:vAlign w:val="center"/>
          </w:tcPr>
          <w:p w:rsidR="00DA0CEE" w:rsidRPr="00CE1677" w:rsidRDefault="00DA0CEE" w:rsidP="00BA7FF6">
            <w:pPr>
              <w:widowControl w:val="0"/>
              <w:tabs>
                <w:tab w:val="num" w:pos="-120"/>
              </w:tabs>
              <w:ind w:left="-120" w:right="-147"/>
              <w:jc w:val="center"/>
              <w:rPr>
                <w:rFonts w:ascii="PT Sans" w:hAnsi="PT Sans"/>
                <w:color w:val="000000" w:themeColor="text1"/>
                <w:sz w:val="24"/>
                <w:szCs w:val="24"/>
                <w:lang w:val="ru-RU"/>
              </w:rPr>
            </w:pPr>
            <w:r w:rsidRPr="00CE1677">
              <w:rPr>
                <w:rFonts w:ascii="PT Sans" w:hAnsi="PT Sans"/>
                <w:color w:val="000000" w:themeColor="text1"/>
                <w:sz w:val="24"/>
                <w:szCs w:val="24"/>
                <w:lang w:val="ru-RU"/>
              </w:rPr>
              <w:t>3</w:t>
            </w:r>
          </w:p>
        </w:tc>
        <w:tc>
          <w:tcPr>
            <w:tcW w:w="2301" w:type="dxa"/>
            <w:shd w:val="clear" w:color="auto" w:fill="auto"/>
            <w:vAlign w:val="center"/>
          </w:tcPr>
          <w:p w:rsidR="00DA0CEE" w:rsidRPr="00CE1677" w:rsidRDefault="00DA0CEE" w:rsidP="00BA7FF6">
            <w:pPr>
              <w:widowControl w:val="0"/>
              <w:ind w:left="-57" w:right="-57"/>
              <w:rPr>
                <w:rFonts w:ascii="PT Sans" w:hAnsi="PT Sans" w:cs="Franklin Gothic Book"/>
                <w:color w:val="000000" w:themeColor="text1"/>
                <w:sz w:val="24"/>
                <w:szCs w:val="24"/>
                <w:lang w:val="ru-RU"/>
              </w:rPr>
            </w:pPr>
            <w:r w:rsidRPr="00CE1677">
              <w:rPr>
                <w:rFonts w:ascii="PT Sans" w:hAnsi="PT Sans" w:cs="Franklin Gothic Book"/>
                <w:color w:val="000000" w:themeColor="text1"/>
                <w:sz w:val="24"/>
                <w:szCs w:val="24"/>
                <w:lang w:val="ru-RU"/>
              </w:rPr>
              <w:t>Специалист по камеральной обработке</w:t>
            </w:r>
          </w:p>
        </w:tc>
        <w:tc>
          <w:tcPr>
            <w:tcW w:w="7513" w:type="dxa"/>
            <w:shd w:val="clear" w:color="auto" w:fill="auto"/>
            <w:vAlign w:val="center"/>
          </w:tcPr>
          <w:p w:rsidR="00DA0CEE" w:rsidRPr="00CE1677" w:rsidRDefault="00DA0CEE" w:rsidP="00BA7FF6">
            <w:pPr>
              <w:widowControl w:val="0"/>
              <w:tabs>
                <w:tab w:val="left" w:pos="233"/>
              </w:tabs>
              <w:spacing w:line="259" w:lineRule="auto"/>
              <w:jc w:val="both"/>
              <w:rPr>
                <w:rFonts w:ascii="PT Sans" w:hAnsi="PT Sans"/>
                <w:sz w:val="24"/>
                <w:szCs w:val="24"/>
                <w:lang w:val="ru-RU"/>
              </w:rPr>
            </w:pPr>
            <w:r w:rsidRPr="00CE1677">
              <w:rPr>
                <w:rFonts w:ascii="PT Sans" w:hAnsi="PT Sans"/>
                <w:sz w:val="24"/>
                <w:szCs w:val="24"/>
                <w:lang w:val="ru-RU"/>
              </w:rPr>
              <w:t>Не ниже среднетехнического образования.</w:t>
            </w:r>
          </w:p>
          <w:p w:rsidR="00DA0CEE" w:rsidRPr="00CE1677" w:rsidRDefault="00DA0CEE" w:rsidP="00BA7FF6">
            <w:pPr>
              <w:widowControl w:val="0"/>
              <w:tabs>
                <w:tab w:val="left" w:pos="325"/>
              </w:tabs>
              <w:jc w:val="both"/>
              <w:rPr>
                <w:rFonts w:ascii="PT Sans" w:hAnsi="PT Sans" w:cs="Franklin Gothic Book"/>
                <w:color w:val="000000" w:themeColor="text1"/>
                <w:sz w:val="24"/>
                <w:szCs w:val="24"/>
                <w:lang w:val="ru-RU"/>
              </w:rPr>
            </w:pPr>
            <w:r w:rsidRPr="00CE1677">
              <w:rPr>
                <w:rFonts w:ascii="PT Sans" w:hAnsi="PT Sans"/>
                <w:sz w:val="24"/>
                <w:szCs w:val="24"/>
                <w:lang w:val="ru-RU"/>
              </w:rPr>
              <w:t>Стаж работы по специальности не менее 1 года*</w:t>
            </w:r>
          </w:p>
        </w:tc>
      </w:tr>
      <w:tr w:rsidR="00DA0CEE" w:rsidRPr="00CE1677" w:rsidTr="00BA7FF6">
        <w:trPr>
          <w:trHeight w:val="20"/>
        </w:trPr>
        <w:tc>
          <w:tcPr>
            <w:tcW w:w="10343" w:type="dxa"/>
            <w:gridSpan w:val="3"/>
            <w:shd w:val="clear" w:color="auto" w:fill="auto"/>
            <w:vAlign w:val="center"/>
          </w:tcPr>
          <w:p w:rsidR="00DA0CEE" w:rsidRPr="00CE1677" w:rsidRDefault="00DA0CEE" w:rsidP="00BA7FF6">
            <w:pPr>
              <w:widowControl w:val="0"/>
              <w:tabs>
                <w:tab w:val="left" w:pos="233"/>
              </w:tabs>
              <w:spacing w:line="259" w:lineRule="auto"/>
              <w:jc w:val="both"/>
              <w:rPr>
                <w:rFonts w:ascii="PT Sans" w:hAnsi="PT Sans"/>
                <w:sz w:val="24"/>
                <w:szCs w:val="24"/>
                <w:lang w:val="ru-RU"/>
              </w:rPr>
            </w:pPr>
            <w:r w:rsidRPr="00CE1677">
              <w:rPr>
                <w:rFonts w:ascii="PT Sans" w:hAnsi="PT Sans"/>
                <w:sz w:val="24"/>
                <w:szCs w:val="24"/>
                <w:lang w:val="ru-RU"/>
              </w:rPr>
              <w:t>* Стаж подтверждается выпиской из штатного расписания или копиями трудовых книжек</w:t>
            </w:r>
          </w:p>
        </w:tc>
      </w:tr>
    </w:tbl>
    <w:p w:rsidR="00DA0CEE" w:rsidRPr="00CE1677" w:rsidRDefault="00DA0CEE" w:rsidP="007615C2">
      <w:pPr>
        <w:tabs>
          <w:tab w:val="left" w:pos="284"/>
        </w:tabs>
        <w:jc w:val="both"/>
        <w:rPr>
          <w:rFonts w:ascii="PT Sans" w:hAnsi="PT Sans"/>
          <w:color w:val="0070C0"/>
          <w:sz w:val="24"/>
          <w:szCs w:val="24"/>
          <w:lang w:val="ru-RU"/>
        </w:rPr>
      </w:pPr>
    </w:p>
    <w:p w:rsidR="00DA0CEE" w:rsidRPr="00CE1677" w:rsidRDefault="00DA0CEE" w:rsidP="007615C2">
      <w:pPr>
        <w:tabs>
          <w:tab w:val="left" w:pos="284"/>
        </w:tabs>
        <w:jc w:val="both"/>
        <w:rPr>
          <w:rFonts w:ascii="PT Sans" w:hAnsi="PT Sans"/>
          <w:color w:val="0070C0"/>
          <w:sz w:val="24"/>
          <w:szCs w:val="24"/>
          <w:lang w:val="ru-RU"/>
        </w:rPr>
      </w:pPr>
    </w:p>
    <w:p w:rsidR="007F6FA4" w:rsidRPr="00CE1677" w:rsidRDefault="007F6FA4" w:rsidP="00F5393E">
      <w:pPr>
        <w:pStyle w:val="a8"/>
        <w:tabs>
          <w:tab w:val="left" w:pos="993"/>
        </w:tabs>
        <w:spacing w:line="276" w:lineRule="auto"/>
        <w:rPr>
          <w:rFonts w:ascii="PT Sans" w:hAnsi="PT Sans" w:cs="Times New Roman"/>
          <w:b/>
          <w:sz w:val="28"/>
          <w:szCs w:val="28"/>
        </w:rPr>
        <w:sectPr w:rsidR="007F6FA4" w:rsidRPr="00CE1677" w:rsidSect="00DA0CEE">
          <w:pgSz w:w="11906" w:h="16838"/>
          <w:pgMar w:top="567" w:right="567" w:bottom="567" w:left="1134" w:header="709" w:footer="306" w:gutter="0"/>
          <w:cols w:space="720"/>
          <w:docGrid w:linePitch="272"/>
        </w:sectPr>
      </w:pPr>
    </w:p>
    <w:p w:rsidR="003D4501" w:rsidRPr="00CE1677"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А.3</w:t>
      </w:r>
    </w:p>
    <w:p w:rsidR="003D4501" w:rsidRPr="00CE1677" w:rsidRDefault="003D4501" w:rsidP="003D4501">
      <w:pPr>
        <w:pStyle w:val="2c"/>
        <w:shd w:val="clear" w:color="auto" w:fill="FFFFFF" w:themeFill="background1"/>
        <w:ind w:firstLine="0"/>
        <w:jc w:val="center"/>
        <w:rPr>
          <w:rFonts w:ascii="PT Sans" w:hAnsi="PT Sans"/>
          <w:b w:val="0"/>
          <w:sz w:val="24"/>
          <w:szCs w:val="24"/>
        </w:rPr>
      </w:pPr>
      <w:r w:rsidRPr="00CE1677">
        <w:rPr>
          <w:rFonts w:ascii="PT Sans" w:hAnsi="PT Sans"/>
          <w:b w:val="0"/>
          <w:sz w:val="24"/>
          <w:szCs w:val="24"/>
        </w:rPr>
        <w:t>(обязательное)</w:t>
      </w:r>
    </w:p>
    <w:p w:rsidR="003D4501" w:rsidRPr="00CE1677" w:rsidRDefault="003D4501" w:rsidP="003D4501">
      <w:pPr>
        <w:pStyle w:val="2c"/>
        <w:shd w:val="clear" w:color="auto" w:fill="FFFFFF" w:themeFill="background1"/>
        <w:ind w:firstLine="0"/>
        <w:jc w:val="center"/>
        <w:rPr>
          <w:rFonts w:ascii="PT Sans" w:hAnsi="PT Sans"/>
          <w:b w:val="0"/>
          <w:sz w:val="24"/>
          <w:szCs w:val="24"/>
        </w:rPr>
      </w:pPr>
    </w:p>
    <w:p w:rsidR="003D4501" w:rsidRPr="00CE1677" w:rsidRDefault="003D4501" w:rsidP="003D4501">
      <w:pPr>
        <w:pStyle w:val="afff0"/>
        <w:rPr>
          <w:rFonts w:ascii="PT Sans" w:hAnsi="PT Sans"/>
          <w:sz w:val="28"/>
          <w:szCs w:val="28"/>
        </w:rPr>
      </w:pPr>
      <w:r w:rsidRPr="00CE1677">
        <w:rPr>
          <w:rFonts w:ascii="PT Sans" w:hAnsi="PT Sans"/>
          <w:sz w:val="28"/>
          <w:szCs w:val="28"/>
        </w:rPr>
        <w:t>Минимальные требования, предъявляемые к заявителю по наличию разрешительн</w:t>
      </w:r>
      <w:r w:rsidR="00CF72D3" w:rsidRPr="00CE1677">
        <w:rPr>
          <w:rFonts w:ascii="PT Sans" w:hAnsi="PT Sans"/>
          <w:sz w:val="28"/>
          <w:szCs w:val="28"/>
        </w:rPr>
        <w:t>ых</w:t>
      </w:r>
      <w:r w:rsidRPr="00CE1677">
        <w:rPr>
          <w:rFonts w:ascii="PT Sans" w:hAnsi="PT Sans"/>
          <w:sz w:val="28"/>
          <w:szCs w:val="28"/>
        </w:rPr>
        <w:t xml:space="preserve"> документ</w:t>
      </w:r>
      <w:r w:rsidR="00CF72D3" w:rsidRPr="00CE1677">
        <w:rPr>
          <w:rFonts w:ascii="PT Sans" w:hAnsi="PT Sans"/>
          <w:sz w:val="28"/>
          <w:szCs w:val="28"/>
        </w:rPr>
        <w:t>ов</w:t>
      </w:r>
    </w:p>
    <w:p w:rsidR="006B3F27" w:rsidRPr="00CE1677" w:rsidRDefault="006B3F27" w:rsidP="00AF0875">
      <w:pPr>
        <w:pStyle w:val="a8"/>
        <w:tabs>
          <w:tab w:val="left" w:pos="993"/>
        </w:tabs>
        <w:spacing w:line="276" w:lineRule="auto"/>
        <w:jc w:val="center"/>
        <w:rPr>
          <w:rFonts w:ascii="PT Sans" w:hAnsi="PT Sans" w:cs="Times New Roman"/>
          <w:b/>
          <w:sz w:val="28"/>
          <w:szCs w:val="28"/>
        </w:rPr>
      </w:pPr>
    </w:p>
    <w:p w:rsidR="00DA0CEE" w:rsidRPr="00CE1677" w:rsidRDefault="00DA0CEE" w:rsidP="00763539">
      <w:pPr>
        <w:pStyle w:val="a8"/>
        <w:numPr>
          <w:ilvl w:val="6"/>
          <w:numId w:val="55"/>
        </w:numPr>
        <w:tabs>
          <w:tab w:val="left" w:pos="993"/>
        </w:tabs>
        <w:spacing w:line="276" w:lineRule="auto"/>
        <w:ind w:left="0" w:firstLine="709"/>
        <w:jc w:val="both"/>
        <w:rPr>
          <w:rFonts w:ascii="PT Sans" w:hAnsi="PT Sans" w:cs="Times New Roman"/>
          <w:b/>
          <w:color w:val="000000" w:themeColor="text1"/>
          <w:sz w:val="24"/>
          <w:szCs w:val="24"/>
        </w:rPr>
      </w:pPr>
      <w:r w:rsidRPr="00CE1677">
        <w:rPr>
          <w:rFonts w:ascii="PT Sans" w:hAnsi="PT Sans" w:cs="Times New Roman"/>
          <w:color w:val="000000" w:themeColor="text1"/>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3.1.</w:t>
      </w:r>
    </w:p>
    <w:p w:rsidR="00DA0CEE" w:rsidRPr="00CE1677" w:rsidRDefault="00DA0CEE" w:rsidP="00DA0CEE">
      <w:pPr>
        <w:tabs>
          <w:tab w:val="left" w:pos="709"/>
        </w:tabs>
        <w:spacing w:line="276" w:lineRule="auto"/>
        <w:jc w:val="right"/>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Таблица 3.1. </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8029"/>
        <w:gridCol w:w="1559"/>
      </w:tblGrid>
      <w:tr w:rsidR="00DA0CEE" w:rsidRPr="00CE1677" w:rsidTr="00BA7FF6">
        <w:trPr>
          <w:trHeight w:val="20"/>
          <w:tblHeader/>
        </w:trPr>
        <w:tc>
          <w:tcPr>
            <w:tcW w:w="604" w:type="dxa"/>
            <w:shd w:val="clear" w:color="auto" w:fill="auto"/>
            <w:vAlign w:val="center"/>
          </w:tcPr>
          <w:p w:rsidR="00DA0CEE" w:rsidRPr="00CE1677" w:rsidRDefault="00DA0CEE" w:rsidP="00BA7FF6">
            <w:pPr>
              <w:jc w:val="center"/>
              <w:rPr>
                <w:rFonts w:ascii="PT Sans" w:hAnsi="PT Sans"/>
                <w:b/>
                <w:sz w:val="24"/>
                <w:szCs w:val="26"/>
                <w:lang w:val="ru-RU"/>
              </w:rPr>
            </w:pPr>
            <w:r w:rsidRPr="00CE1677">
              <w:rPr>
                <w:rFonts w:ascii="PT Sans" w:hAnsi="PT Sans"/>
                <w:b/>
                <w:sz w:val="24"/>
                <w:szCs w:val="26"/>
                <w:lang w:val="ru-RU"/>
              </w:rPr>
              <w:t>№</w:t>
            </w:r>
          </w:p>
        </w:tc>
        <w:tc>
          <w:tcPr>
            <w:tcW w:w="8029" w:type="dxa"/>
            <w:shd w:val="clear" w:color="auto" w:fill="auto"/>
            <w:vAlign w:val="center"/>
          </w:tcPr>
          <w:p w:rsidR="00DA0CEE" w:rsidRPr="00CE1677" w:rsidRDefault="00DA0CEE" w:rsidP="00BA7FF6">
            <w:pPr>
              <w:pStyle w:val="10"/>
              <w:numPr>
                <w:ilvl w:val="0"/>
                <w:numId w:val="0"/>
              </w:numPr>
              <w:spacing w:before="0" w:after="0"/>
              <w:jc w:val="center"/>
              <w:rPr>
                <w:rFonts w:ascii="PT Sans" w:hAnsi="PT Sans"/>
                <w:b/>
                <w:snapToGrid/>
                <w:szCs w:val="26"/>
              </w:rPr>
            </w:pPr>
            <w:r w:rsidRPr="00CE1677">
              <w:rPr>
                <w:rFonts w:ascii="PT Sans" w:hAnsi="PT Sans"/>
                <w:b/>
                <w:szCs w:val="24"/>
              </w:rPr>
              <w:t xml:space="preserve">Документы и сведения, </w:t>
            </w:r>
            <w:r w:rsidRPr="00CE1677">
              <w:rPr>
                <w:rFonts w:ascii="PT Sans" w:hAnsi="PT Sans"/>
                <w:szCs w:val="24"/>
              </w:rPr>
              <w:t>подтверждающие право заявителя осуществлять деятельность по предмету ПКО</w:t>
            </w:r>
          </w:p>
        </w:tc>
        <w:tc>
          <w:tcPr>
            <w:tcW w:w="1559" w:type="dxa"/>
            <w:shd w:val="clear" w:color="auto" w:fill="auto"/>
            <w:vAlign w:val="center"/>
          </w:tcPr>
          <w:p w:rsidR="00DA0CEE" w:rsidRPr="00CE1677" w:rsidRDefault="00DA0CEE" w:rsidP="00BA7FF6">
            <w:pPr>
              <w:pStyle w:val="10"/>
              <w:numPr>
                <w:ilvl w:val="0"/>
                <w:numId w:val="0"/>
              </w:numPr>
              <w:spacing w:before="0" w:after="0"/>
              <w:jc w:val="center"/>
              <w:rPr>
                <w:rFonts w:ascii="PT Sans" w:hAnsi="PT Sans"/>
                <w:b/>
                <w:snapToGrid/>
                <w:szCs w:val="26"/>
              </w:rPr>
            </w:pPr>
            <w:r w:rsidRPr="00CE1677">
              <w:rPr>
                <w:rFonts w:ascii="PT Sans" w:hAnsi="PT Sans"/>
                <w:b/>
                <w:snapToGrid/>
                <w:szCs w:val="26"/>
              </w:rPr>
              <w:t>Примечание</w:t>
            </w:r>
          </w:p>
        </w:tc>
      </w:tr>
      <w:tr w:rsidR="00DA0CEE" w:rsidRPr="00CE1677" w:rsidTr="00BA7FF6">
        <w:trPr>
          <w:trHeight w:val="20"/>
          <w:tblHeader/>
        </w:trPr>
        <w:tc>
          <w:tcPr>
            <w:tcW w:w="604" w:type="dxa"/>
            <w:shd w:val="clear" w:color="auto" w:fill="auto"/>
            <w:vAlign w:val="center"/>
          </w:tcPr>
          <w:p w:rsidR="00DA0CEE" w:rsidRPr="00CE1677" w:rsidRDefault="00DA0CEE" w:rsidP="00BA7FF6">
            <w:pPr>
              <w:jc w:val="center"/>
              <w:rPr>
                <w:rFonts w:ascii="PT Sans" w:hAnsi="PT Sans"/>
                <w:sz w:val="18"/>
                <w:szCs w:val="26"/>
                <w:lang w:val="ru-RU"/>
              </w:rPr>
            </w:pPr>
            <w:r w:rsidRPr="00CE1677">
              <w:rPr>
                <w:rFonts w:ascii="PT Sans" w:hAnsi="PT Sans"/>
                <w:sz w:val="18"/>
                <w:szCs w:val="26"/>
                <w:lang w:val="ru-RU"/>
              </w:rPr>
              <w:t>1</w:t>
            </w:r>
          </w:p>
        </w:tc>
        <w:tc>
          <w:tcPr>
            <w:tcW w:w="8029" w:type="dxa"/>
            <w:shd w:val="clear" w:color="auto" w:fill="auto"/>
            <w:vAlign w:val="center"/>
          </w:tcPr>
          <w:p w:rsidR="00DA0CEE" w:rsidRPr="00CE1677" w:rsidRDefault="00DA0CEE" w:rsidP="00BA7FF6">
            <w:pPr>
              <w:pStyle w:val="10"/>
              <w:numPr>
                <w:ilvl w:val="0"/>
                <w:numId w:val="0"/>
              </w:numPr>
              <w:spacing w:before="0" w:after="0"/>
              <w:jc w:val="center"/>
              <w:rPr>
                <w:rFonts w:ascii="PT Sans" w:hAnsi="PT Sans"/>
                <w:snapToGrid/>
                <w:sz w:val="18"/>
                <w:szCs w:val="26"/>
              </w:rPr>
            </w:pPr>
            <w:r w:rsidRPr="00CE1677">
              <w:rPr>
                <w:rFonts w:ascii="PT Sans" w:hAnsi="PT Sans"/>
                <w:snapToGrid/>
                <w:sz w:val="18"/>
                <w:szCs w:val="26"/>
              </w:rPr>
              <w:t>2</w:t>
            </w:r>
          </w:p>
        </w:tc>
        <w:tc>
          <w:tcPr>
            <w:tcW w:w="1559" w:type="dxa"/>
            <w:shd w:val="clear" w:color="auto" w:fill="auto"/>
            <w:vAlign w:val="center"/>
          </w:tcPr>
          <w:p w:rsidR="00DA0CEE" w:rsidRPr="00CE1677" w:rsidRDefault="00DA0CEE" w:rsidP="00BA7FF6">
            <w:pPr>
              <w:pStyle w:val="10"/>
              <w:numPr>
                <w:ilvl w:val="0"/>
                <w:numId w:val="0"/>
              </w:numPr>
              <w:spacing w:before="0" w:after="0"/>
              <w:jc w:val="center"/>
              <w:rPr>
                <w:rFonts w:ascii="PT Sans" w:hAnsi="PT Sans"/>
                <w:snapToGrid/>
                <w:sz w:val="18"/>
                <w:szCs w:val="26"/>
              </w:rPr>
            </w:pPr>
            <w:r w:rsidRPr="00CE1677">
              <w:rPr>
                <w:rFonts w:ascii="PT Sans" w:hAnsi="PT Sans"/>
                <w:snapToGrid/>
                <w:sz w:val="18"/>
                <w:szCs w:val="26"/>
              </w:rPr>
              <w:t>3</w:t>
            </w:r>
          </w:p>
        </w:tc>
      </w:tr>
      <w:tr w:rsidR="00DA0CEE" w:rsidRPr="00CE1677" w:rsidTr="00BA7FF6">
        <w:trPr>
          <w:trHeight w:val="1033"/>
        </w:trPr>
        <w:tc>
          <w:tcPr>
            <w:tcW w:w="604" w:type="dxa"/>
            <w:shd w:val="clear" w:color="auto" w:fill="auto"/>
            <w:vAlign w:val="center"/>
          </w:tcPr>
          <w:p w:rsidR="00DA0CEE" w:rsidRPr="00CE1677" w:rsidRDefault="00DA0CEE" w:rsidP="00BA7FF6">
            <w:pPr>
              <w:jc w:val="center"/>
              <w:rPr>
                <w:rFonts w:ascii="PT Sans" w:hAnsi="PT Sans"/>
                <w:strike/>
                <w:sz w:val="24"/>
                <w:szCs w:val="24"/>
                <w:lang w:val="ru-RU"/>
              </w:rPr>
            </w:pPr>
            <w:r w:rsidRPr="00CE1677">
              <w:rPr>
                <w:rFonts w:ascii="PT Sans" w:hAnsi="PT Sans"/>
                <w:sz w:val="24"/>
                <w:szCs w:val="24"/>
                <w:lang w:val="ru-RU"/>
              </w:rPr>
              <w:t>1</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1559" w:type="dxa"/>
            <w:shd w:val="clear" w:color="auto" w:fill="auto"/>
            <w:vAlign w:val="center"/>
          </w:tcPr>
          <w:p w:rsidR="00DA0CEE" w:rsidRPr="00CE1677" w:rsidRDefault="00DA0CEE" w:rsidP="00BA7FF6">
            <w:pPr>
              <w:tabs>
                <w:tab w:val="left" w:pos="851"/>
              </w:tabs>
              <w:ind w:left="-9" w:right="-85"/>
              <w:rPr>
                <w:rFonts w:ascii="PT Sans" w:hAnsi="PT Sans"/>
                <w:sz w:val="18"/>
                <w:szCs w:val="18"/>
                <w:lang w:val="ru-RU"/>
              </w:rPr>
            </w:pPr>
          </w:p>
        </w:tc>
      </w:tr>
      <w:tr w:rsidR="00DA0CEE" w:rsidRPr="00CE1677" w:rsidTr="00BA7FF6">
        <w:trPr>
          <w:trHeight w:val="1033"/>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2</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CE1677">
              <w:rPr>
                <w:rFonts w:ascii="PT Sans" w:hAnsi="PT Sans" w:cs="Franklin Gothic Book"/>
                <w:sz w:val="24"/>
                <w:szCs w:val="24"/>
                <w:lang w:val="ru-RU"/>
              </w:rPr>
              <w:t>от 19 ноября 2020 г. N 494</w:t>
            </w:r>
          </w:p>
        </w:tc>
        <w:tc>
          <w:tcPr>
            <w:tcW w:w="1559" w:type="dxa"/>
            <w:shd w:val="clear" w:color="auto" w:fill="auto"/>
            <w:vAlign w:val="center"/>
          </w:tcPr>
          <w:p w:rsidR="00DA0CEE" w:rsidRPr="00CE1677" w:rsidRDefault="00DA0CEE" w:rsidP="00BA7FF6">
            <w:pPr>
              <w:tabs>
                <w:tab w:val="left" w:pos="851"/>
              </w:tabs>
              <w:ind w:left="-9" w:right="-85"/>
              <w:rPr>
                <w:rFonts w:ascii="PT Sans" w:hAnsi="PT Sans"/>
                <w:sz w:val="18"/>
                <w:szCs w:val="18"/>
                <w:lang w:val="ru-RU"/>
              </w:rPr>
            </w:pPr>
          </w:p>
        </w:tc>
      </w:tr>
      <w:tr w:rsidR="00DA0CEE" w:rsidRPr="00CE1677" w:rsidTr="00BA7FF6">
        <w:trPr>
          <w:trHeight w:val="815"/>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3</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1559" w:type="dxa"/>
            <w:shd w:val="clear" w:color="auto" w:fill="auto"/>
            <w:vAlign w:val="center"/>
          </w:tcPr>
          <w:p w:rsidR="00DA0CEE" w:rsidRPr="00CE1677" w:rsidRDefault="00DA0CEE" w:rsidP="00BA7FF6">
            <w:pPr>
              <w:jc w:val="both"/>
              <w:rPr>
                <w:rFonts w:ascii="PT Sans" w:hAnsi="PT Sans"/>
                <w:sz w:val="24"/>
                <w:szCs w:val="24"/>
                <w:lang w:val="ru-RU"/>
              </w:rPr>
            </w:pPr>
          </w:p>
        </w:tc>
      </w:tr>
      <w:tr w:rsidR="00DA0CEE" w:rsidRPr="00CE1677" w:rsidTr="00BA7FF6">
        <w:trPr>
          <w:trHeight w:val="604"/>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4</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Разрешения Генерального Штаба Вооруженных сил РФ, Штаба территориального военного округа, Управления Федеральной Службы </w:t>
            </w:r>
            <w:proofErr w:type="spellStart"/>
            <w:r w:rsidRPr="00CE1677">
              <w:rPr>
                <w:rFonts w:ascii="PT Sans" w:hAnsi="PT Sans"/>
                <w:color w:val="000000" w:themeColor="text1"/>
                <w:sz w:val="24"/>
                <w:szCs w:val="24"/>
                <w:lang w:val="ru-RU"/>
              </w:rPr>
              <w:t>безопа</w:t>
            </w:r>
            <w:proofErr w:type="spellEnd"/>
            <w:r w:rsidRPr="00CE1677">
              <w:rPr>
                <w:rFonts w:ascii="PT Sans" w:hAnsi="PT Sans"/>
                <w:color w:val="000000" w:themeColor="text1"/>
                <w:sz w:val="24"/>
                <w:szCs w:val="24"/>
                <w:lang w:val="en-US"/>
              </w:rPr>
              <w:t>c</w:t>
            </w:r>
            <w:proofErr w:type="spellStart"/>
            <w:r w:rsidRPr="00CE1677">
              <w:rPr>
                <w:rFonts w:ascii="PT Sans" w:hAnsi="PT Sans"/>
                <w:color w:val="000000" w:themeColor="text1"/>
                <w:sz w:val="24"/>
                <w:szCs w:val="24"/>
                <w:lang w:val="ru-RU"/>
              </w:rPr>
              <w:t>ности</w:t>
            </w:r>
            <w:proofErr w:type="spellEnd"/>
            <w:r w:rsidRPr="00CE1677">
              <w:rPr>
                <w:rFonts w:ascii="PT Sans" w:hAnsi="PT Sans"/>
                <w:color w:val="000000" w:themeColor="text1"/>
                <w:sz w:val="24"/>
                <w:szCs w:val="24"/>
                <w:lang w:val="ru-RU"/>
              </w:rPr>
              <w:t xml:space="preserve"> РФ на выполнение полетов работ в районе оказания услуг </w:t>
            </w:r>
          </w:p>
        </w:tc>
        <w:tc>
          <w:tcPr>
            <w:tcW w:w="1559" w:type="dxa"/>
            <w:shd w:val="clear" w:color="auto" w:fill="auto"/>
            <w:vAlign w:val="center"/>
          </w:tcPr>
          <w:p w:rsidR="00DA0CEE" w:rsidRPr="00CE1677" w:rsidRDefault="00DA0CEE" w:rsidP="00BA7FF6">
            <w:pPr>
              <w:jc w:val="both"/>
              <w:rPr>
                <w:rFonts w:ascii="PT Sans" w:hAnsi="PT Sans"/>
                <w:lang w:val="ru-RU"/>
              </w:rPr>
            </w:pPr>
          </w:p>
        </w:tc>
      </w:tr>
      <w:tr w:rsidR="00DA0CEE" w:rsidRPr="00CE1677" w:rsidTr="00BA7FF6">
        <w:trPr>
          <w:trHeight w:val="914"/>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5</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 xml:space="preserve">Лицензия на осуществление работ, связанных с использованием сведений, составляющих государственную тайну. </w:t>
            </w:r>
          </w:p>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1559" w:type="dxa"/>
            <w:shd w:val="clear" w:color="auto" w:fill="auto"/>
            <w:vAlign w:val="center"/>
          </w:tcPr>
          <w:p w:rsidR="00DA0CEE" w:rsidRPr="00CE1677" w:rsidRDefault="00DA0CEE" w:rsidP="00BA7FF6">
            <w:pPr>
              <w:jc w:val="both"/>
              <w:rPr>
                <w:rFonts w:ascii="PT Sans" w:hAnsi="PT Sans"/>
                <w:lang w:val="ru-RU"/>
              </w:rPr>
            </w:pPr>
          </w:p>
        </w:tc>
      </w:tr>
      <w:tr w:rsidR="00DA0CEE" w:rsidRPr="00CE1677" w:rsidTr="00BA7FF6">
        <w:trPr>
          <w:trHeight w:val="751"/>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6</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Лицензии на программное обеспечение, используемое в программном комплексе</w:t>
            </w:r>
          </w:p>
        </w:tc>
        <w:tc>
          <w:tcPr>
            <w:tcW w:w="1559" w:type="dxa"/>
            <w:shd w:val="clear" w:color="auto" w:fill="auto"/>
            <w:vAlign w:val="center"/>
          </w:tcPr>
          <w:p w:rsidR="00DA0CEE" w:rsidRPr="00CE1677" w:rsidRDefault="00DA0CEE" w:rsidP="00BA7FF6">
            <w:pPr>
              <w:jc w:val="both"/>
              <w:rPr>
                <w:rFonts w:ascii="PT Sans" w:hAnsi="PT Sans"/>
                <w:lang w:val="ru-RU"/>
              </w:rPr>
            </w:pPr>
          </w:p>
        </w:tc>
      </w:tr>
      <w:tr w:rsidR="00DA0CEE" w:rsidRPr="00CE1677" w:rsidTr="00BA7FF6">
        <w:trPr>
          <w:trHeight w:val="718"/>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7</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1559" w:type="dxa"/>
            <w:shd w:val="clear" w:color="auto" w:fill="auto"/>
            <w:vAlign w:val="center"/>
          </w:tcPr>
          <w:p w:rsidR="00DA0CEE" w:rsidRPr="00CE1677" w:rsidRDefault="00DA0CEE" w:rsidP="00BA7FF6">
            <w:pPr>
              <w:jc w:val="both"/>
              <w:rPr>
                <w:rFonts w:ascii="PT Sans" w:hAnsi="PT Sans"/>
                <w:lang w:val="ru-RU"/>
              </w:rPr>
            </w:pPr>
          </w:p>
        </w:tc>
      </w:tr>
      <w:tr w:rsidR="00DA0CEE" w:rsidRPr="00CE1677" w:rsidTr="00BA7FF6">
        <w:trPr>
          <w:trHeight w:val="687"/>
        </w:trPr>
        <w:tc>
          <w:tcPr>
            <w:tcW w:w="604" w:type="dxa"/>
            <w:shd w:val="clear" w:color="auto" w:fill="auto"/>
            <w:vAlign w:val="center"/>
          </w:tcPr>
          <w:p w:rsidR="00DA0CEE" w:rsidRPr="00CE1677" w:rsidRDefault="00DA0CEE" w:rsidP="00BA7FF6">
            <w:pPr>
              <w:jc w:val="center"/>
              <w:rPr>
                <w:rFonts w:ascii="PT Sans" w:hAnsi="PT Sans"/>
                <w:sz w:val="24"/>
                <w:szCs w:val="24"/>
                <w:lang w:val="ru-RU"/>
              </w:rPr>
            </w:pPr>
            <w:r w:rsidRPr="00CE1677">
              <w:rPr>
                <w:rFonts w:ascii="PT Sans" w:hAnsi="PT Sans"/>
                <w:sz w:val="24"/>
                <w:szCs w:val="24"/>
                <w:lang w:val="ru-RU"/>
              </w:rPr>
              <w:t>8</w:t>
            </w:r>
          </w:p>
        </w:tc>
        <w:tc>
          <w:tcPr>
            <w:tcW w:w="8029" w:type="dxa"/>
            <w:shd w:val="clear" w:color="auto" w:fill="auto"/>
            <w:vAlign w:val="center"/>
          </w:tcPr>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а) причинение вреда жизни, здоровью третьих лиц;</w:t>
            </w:r>
          </w:p>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б) причинение вреда имуществу третьих лиц;</w:t>
            </w:r>
          </w:p>
          <w:p w:rsidR="00DA0CEE" w:rsidRPr="00CE1677" w:rsidRDefault="00DA0CEE" w:rsidP="00BA7FF6">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в) причинение вреда окружающей среде.</w:t>
            </w:r>
          </w:p>
        </w:tc>
        <w:tc>
          <w:tcPr>
            <w:tcW w:w="1559" w:type="dxa"/>
            <w:shd w:val="clear" w:color="auto" w:fill="auto"/>
            <w:vAlign w:val="center"/>
          </w:tcPr>
          <w:p w:rsidR="00DA0CEE" w:rsidRPr="00CE1677" w:rsidRDefault="00DA0CEE" w:rsidP="00BA7FF6">
            <w:pPr>
              <w:jc w:val="both"/>
              <w:rPr>
                <w:rFonts w:ascii="PT Sans" w:hAnsi="PT Sans"/>
                <w:lang w:val="ru-RU"/>
              </w:rPr>
            </w:pPr>
          </w:p>
        </w:tc>
      </w:tr>
    </w:tbl>
    <w:p w:rsidR="00DA0340" w:rsidRPr="00CE1677" w:rsidRDefault="00DA0CEE" w:rsidP="00DA0CEE">
      <w:pPr>
        <w:ind w:firstLine="709"/>
        <w:rPr>
          <w:rFonts w:ascii="PT Sans" w:hAnsi="PT Sans"/>
          <w:b/>
          <w:sz w:val="32"/>
          <w:szCs w:val="32"/>
          <w:lang w:val="ru-RU"/>
        </w:rPr>
        <w:sectPr w:rsidR="00DA0340" w:rsidRPr="00CE1677" w:rsidSect="005D4C1F">
          <w:pgSz w:w="11906" w:h="16838" w:code="9"/>
          <w:pgMar w:top="567" w:right="567" w:bottom="851" w:left="1134" w:header="720" w:footer="567" w:gutter="0"/>
          <w:cols w:space="720"/>
          <w:docGrid w:linePitch="272"/>
        </w:sectPr>
      </w:pPr>
      <w:bookmarkStart w:id="12" w:name="_Hlk216850551"/>
      <w:r w:rsidRPr="00CE1677">
        <w:rPr>
          <w:rFonts w:ascii="PT Sans" w:hAnsi="PT Sans"/>
          <w:sz w:val="24"/>
          <w:szCs w:val="28"/>
          <w:lang w:val="ru-RU"/>
        </w:rPr>
        <w:t xml:space="preserve">2. </w:t>
      </w:r>
      <w:r w:rsidRPr="00CE1677">
        <w:rPr>
          <w:rFonts w:ascii="PT Sans" w:hAnsi="PT Sans"/>
          <w:sz w:val="24"/>
          <w:szCs w:val="28"/>
          <w:lang w:val="ru-RU"/>
        </w:rPr>
        <w:tab/>
      </w:r>
      <w:r w:rsidRPr="00CE1677">
        <w:rPr>
          <w:rFonts w:ascii="PT Sans" w:hAnsi="PT Sans"/>
          <w:sz w:val="24"/>
          <w:szCs w:val="24"/>
          <w:lang w:val="ru-RU"/>
        </w:rPr>
        <w:t>Все предоставляемые разрешительные документы (свидетельства, аттестации и т.д.) должны быть действующими на момент проверки.</w:t>
      </w:r>
      <w:bookmarkEnd w:id="12"/>
    </w:p>
    <w:p w:rsidR="001C28F0" w:rsidRPr="00CE1677"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А.4</w:t>
      </w:r>
    </w:p>
    <w:p w:rsidR="001C28F0" w:rsidRPr="00CE1677" w:rsidRDefault="001C28F0" w:rsidP="00792265">
      <w:pPr>
        <w:pStyle w:val="a8"/>
        <w:tabs>
          <w:tab w:val="left" w:pos="993"/>
        </w:tabs>
        <w:spacing w:line="276" w:lineRule="auto"/>
        <w:jc w:val="center"/>
        <w:rPr>
          <w:rFonts w:ascii="PT Sans" w:hAnsi="PT Sans" w:cs="Times New Roman"/>
          <w:sz w:val="24"/>
          <w:szCs w:val="24"/>
        </w:rPr>
      </w:pPr>
      <w:r w:rsidRPr="00CE1677">
        <w:rPr>
          <w:rFonts w:ascii="PT Sans" w:hAnsi="PT Sans" w:cs="Times New Roman"/>
          <w:sz w:val="24"/>
          <w:szCs w:val="24"/>
        </w:rPr>
        <w:t>(обязательное)</w:t>
      </w:r>
    </w:p>
    <w:p w:rsidR="004A6329" w:rsidRPr="00CE1677" w:rsidRDefault="004A6329" w:rsidP="00792265">
      <w:pPr>
        <w:pStyle w:val="a8"/>
        <w:tabs>
          <w:tab w:val="left" w:pos="993"/>
        </w:tabs>
        <w:spacing w:line="276" w:lineRule="auto"/>
        <w:jc w:val="center"/>
        <w:rPr>
          <w:rFonts w:ascii="PT Sans" w:hAnsi="PT Sans" w:cs="Times New Roman"/>
          <w:sz w:val="24"/>
          <w:szCs w:val="24"/>
        </w:rPr>
      </w:pPr>
    </w:p>
    <w:p w:rsidR="00841BC0" w:rsidRPr="00CE1677" w:rsidRDefault="001C28F0" w:rsidP="003400ED">
      <w:pPr>
        <w:pStyle w:val="a8"/>
        <w:tabs>
          <w:tab w:val="left" w:pos="993"/>
        </w:tabs>
        <w:spacing w:line="276" w:lineRule="auto"/>
        <w:jc w:val="center"/>
        <w:rPr>
          <w:rFonts w:ascii="PT Sans" w:hAnsi="PT Sans" w:cs="Times New Roman"/>
          <w:b/>
          <w:bCs/>
          <w:sz w:val="28"/>
          <w:szCs w:val="28"/>
        </w:rPr>
      </w:pPr>
      <w:r w:rsidRPr="00CE1677">
        <w:rPr>
          <w:rFonts w:ascii="PT Sans" w:hAnsi="PT Sans" w:cs="Times New Roman"/>
          <w:b/>
          <w:bCs/>
          <w:sz w:val="28"/>
          <w:szCs w:val="28"/>
        </w:rPr>
        <w:t xml:space="preserve">Оценка финансового состояния </w:t>
      </w:r>
    </w:p>
    <w:p w:rsidR="003400ED" w:rsidRPr="00CE1677" w:rsidRDefault="003400ED" w:rsidP="003400ED">
      <w:pPr>
        <w:pStyle w:val="a8"/>
        <w:tabs>
          <w:tab w:val="left" w:pos="993"/>
        </w:tabs>
        <w:spacing w:line="276" w:lineRule="auto"/>
        <w:jc w:val="center"/>
        <w:rPr>
          <w:rFonts w:ascii="PT Sans" w:hAnsi="PT Sans" w:cs="Times New Roman"/>
          <w:b/>
          <w:bCs/>
          <w:sz w:val="28"/>
          <w:szCs w:val="28"/>
        </w:rPr>
      </w:pPr>
    </w:p>
    <w:p w:rsidR="00E64E85" w:rsidRPr="00CE1677" w:rsidRDefault="00A8189F" w:rsidP="005A7C04">
      <w:pPr>
        <w:spacing w:line="276" w:lineRule="auto"/>
        <w:ind w:firstLine="709"/>
        <w:jc w:val="both"/>
        <w:rPr>
          <w:rFonts w:ascii="PT Sans" w:hAnsi="PT Sans"/>
          <w:sz w:val="24"/>
          <w:szCs w:val="24"/>
          <w:lang w:val="ru-RU"/>
        </w:rPr>
      </w:pPr>
      <w:r w:rsidRPr="00CE1677">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CE1677">
        <w:rPr>
          <w:rFonts w:ascii="PT Sans" w:hAnsi="PT Sans"/>
          <w:sz w:val="24"/>
          <w:szCs w:val="24"/>
          <w:lang w:val="ru-RU"/>
        </w:rPr>
        <w:t xml:space="preserve">. </w:t>
      </w:r>
    </w:p>
    <w:p w:rsidR="00A8189F" w:rsidRPr="00CE1677" w:rsidRDefault="00A8189F" w:rsidP="005A7C04">
      <w:pPr>
        <w:spacing w:line="276" w:lineRule="auto"/>
        <w:ind w:firstLine="709"/>
        <w:jc w:val="both"/>
        <w:rPr>
          <w:rFonts w:ascii="PT Sans" w:hAnsi="PT Sans"/>
          <w:sz w:val="24"/>
          <w:szCs w:val="24"/>
          <w:lang w:val="ru-RU"/>
        </w:rPr>
      </w:pPr>
    </w:p>
    <w:p w:rsidR="00A8189F" w:rsidRPr="00CE1677" w:rsidRDefault="00A8189F" w:rsidP="005A7C04">
      <w:pPr>
        <w:spacing w:line="276" w:lineRule="auto"/>
        <w:ind w:firstLine="709"/>
        <w:jc w:val="both"/>
        <w:rPr>
          <w:rFonts w:ascii="PT Sans" w:hAnsi="PT Sans"/>
          <w:sz w:val="24"/>
          <w:szCs w:val="24"/>
          <w:lang w:val="ru-RU"/>
        </w:rPr>
      </w:pPr>
    </w:p>
    <w:p w:rsidR="00A8189F" w:rsidRPr="00CE1677" w:rsidRDefault="00A8189F" w:rsidP="005A7C04">
      <w:pPr>
        <w:spacing w:line="276" w:lineRule="auto"/>
        <w:ind w:firstLine="709"/>
        <w:jc w:val="both"/>
        <w:rPr>
          <w:rFonts w:ascii="PT Sans" w:hAnsi="PT Sans"/>
          <w:sz w:val="24"/>
          <w:szCs w:val="24"/>
          <w:lang w:val="ru-RU"/>
        </w:rPr>
      </w:pPr>
    </w:p>
    <w:p w:rsidR="00A444E8" w:rsidRPr="00CE1677" w:rsidRDefault="00A444E8" w:rsidP="005A357C">
      <w:pPr>
        <w:spacing w:line="360" w:lineRule="auto"/>
        <w:jc w:val="center"/>
        <w:rPr>
          <w:rFonts w:ascii="PT Sans" w:eastAsia="Calibri" w:hAnsi="PT Sans"/>
          <w:b/>
          <w:sz w:val="28"/>
          <w:szCs w:val="24"/>
          <w:lang w:val="ru-RU" w:eastAsia="en-US"/>
        </w:rPr>
      </w:pPr>
    </w:p>
    <w:p w:rsidR="00AF6E7B" w:rsidRPr="00CE1677" w:rsidRDefault="00AF6E7B" w:rsidP="00AF6E7B">
      <w:pPr>
        <w:rPr>
          <w:rFonts w:ascii="PT Sans" w:hAnsi="PT Sans"/>
          <w:b/>
          <w:strike/>
          <w:sz w:val="28"/>
          <w:szCs w:val="28"/>
          <w:lang w:val="ru-RU"/>
        </w:rPr>
      </w:pPr>
    </w:p>
    <w:p w:rsidR="00F74E62" w:rsidRPr="00CE1677" w:rsidRDefault="00AF6E7B">
      <w:pPr>
        <w:rPr>
          <w:rFonts w:ascii="PT Sans" w:hAnsi="PT Sans"/>
          <w:b/>
          <w:sz w:val="28"/>
          <w:szCs w:val="28"/>
          <w:lang w:val="ru-RU"/>
        </w:rPr>
      </w:pPr>
      <w:r w:rsidRPr="00CE1677">
        <w:rPr>
          <w:rFonts w:ascii="PT Sans" w:hAnsi="PT Sans"/>
          <w:b/>
          <w:strike/>
          <w:sz w:val="28"/>
          <w:szCs w:val="28"/>
          <w:lang w:val="ru-RU"/>
        </w:rPr>
        <w:br w:type="page"/>
      </w:r>
    </w:p>
    <w:p w:rsidR="00A45E02" w:rsidRPr="00CE1677"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А.5</w:t>
      </w:r>
    </w:p>
    <w:p w:rsidR="005D4C1F" w:rsidRPr="00CE1677" w:rsidRDefault="00A45E02" w:rsidP="005D4C1F">
      <w:pPr>
        <w:pStyle w:val="a8"/>
        <w:tabs>
          <w:tab w:val="left" w:pos="993"/>
        </w:tabs>
        <w:spacing w:line="276" w:lineRule="auto"/>
        <w:jc w:val="center"/>
        <w:rPr>
          <w:rFonts w:ascii="PT Sans" w:hAnsi="PT Sans" w:cs="Times New Roman"/>
          <w:b/>
          <w:bCs/>
          <w:sz w:val="28"/>
          <w:szCs w:val="28"/>
        </w:rPr>
      </w:pPr>
      <w:r w:rsidRPr="00CE1677">
        <w:rPr>
          <w:rFonts w:ascii="PT Sans" w:hAnsi="PT Sans" w:cs="Times New Roman"/>
          <w:sz w:val="24"/>
          <w:szCs w:val="24"/>
          <w:highlight w:val="yellow"/>
        </w:rPr>
        <w:br/>
      </w:r>
      <w:r w:rsidR="005D4C1F" w:rsidRPr="00CE1677">
        <w:rPr>
          <w:rFonts w:ascii="PT Sans" w:hAnsi="PT Sans" w:cs="Times New Roman"/>
          <w:b/>
          <w:bCs/>
          <w:sz w:val="28"/>
          <w:szCs w:val="28"/>
        </w:rPr>
        <w:t>Дополнительные требования</w:t>
      </w:r>
    </w:p>
    <w:p w:rsidR="005B65B4" w:rsidRPr="00CE1677" w:rsidRDefault="005B65B4" w:rsidP="005D4C1F">
      <w:pPr>
        <w:pStyle w:val="a8"/>
        <w:tabs>
          <w:tab w:val="left" w:pos="993"/>
        </w:tabs>
        <w:spacing w:line="276" w:lineRule="auto"/>
        <w:jc w:val="center"/>
        <w:rPr>
          <w:rFonts w:ascii="PT Sans" w:hAnsi="PT Sans" w:cs="Times New Roman"/>
          <w:bCs/>
          <w:sz w:val="24"/>
          <w:szCs w:val="24"/>
        </w:rPr>
      </w:pPr>
    </w:p>
    <w:p w:rsidR="005D4C1F" w:rsidRPr="00CE1677" w:rsidRDefault="005D4C1F" w:rsidP="005B65B4">
      <w:pPr>
        <w:pStyle w:val="affff"/>
        <w:numPr>
          <w:ilvl w:val="0"/>
          <w:numId w:val="59"/>
        </w:numPr>
        <w:tabs>
          <w:tab w:val="left" w:pos="360"/>
        </w:tabs>
        <w:spacing w:line="312" w:lineRule="auto"/>
        <w:ind w:left="0" w:firstLine="709"/>
        <w:contextualSpacing/>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В целях подтверждения</w:t>
      </w:r>
      <w:r w:rsidRPr="00CE1677">
        <w:rPr>
          <w:rFonts w:ascii="PT Sans" w:hAnsi="PT Sans"/>
          <w:b/>
          <w:color w:val="000000" w:themeColor="text1"/>
          <w:sz w:val="24"/>
          <w:szCs w:val="24"/>
          <w:lang w:val="ru-RU"/>
        </w:rPr>
        <w:t xml:space="preserve"> </w:t>
      </w:r>
      <w:r w:rsidRPr="00CE1677">
        <w:rPr>
          <w:rFonts w:ascii="PT Sans" w:hAnsi="PT Sans"/>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«Программой и методикой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 (далее – ПМИ).</w:t>
      </w:r>
    </w:p>
    <w:p w:rsidR="005D4C1F" w:rsidRPr="00CE1677" w:rsidRDefault="005D4C1F" w:rsidP="005B65B4">
      <w:pPr>
        <w:tabs>
          <w:tab w:val="left" w:pos="567"/>
        </w:tabs>
        <w:spacing w:line="312" w:lineRule="auto"/>
        <w:ind w:firstLine="709"/>
        <w:contextualSpacing/>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материалов.</w:t>
      </w:r>
      <w:r w:rsidRPr="00CE1677">
        <w:rPr>
          <w:rFonts w:ascii="PT Sans" w:hAnsi="PT Sans"/>
          <w:color w:val="000000" w:themeColor="text1"/>
          <w:sz w:val="24"/>
          <w:szCs w:val="24"/>
          <w:lang w:val="ru-RU"/>
        </w:rPr>
        <w:br/>
        <w:t>ПАО «</w:t>
      </w:r>
      <w:proofErr w:type="spellStart"/>
      <w:r w:rsidRPr="00CE1677">
        <w:rPr>
          <w:rFonts w:ascii="PT Sans" w:hAnsi="PT Sans"/>
          <w:color w:val="000000" w:themeColor="text1"/>
          <w:sz w:val="24"/>
          <w:szCs w:val="24"/>
          <w:lang w:val="ru-RU"/>
        </w:rPr>
        <w:t>Траснефть</w:t>
      </w:r>
      <w:proofErr w:type="spellEnd"/>
      <w:r w:rsidRPr="00CE1677">
        <w:rPr>
          <w:rFonts w:ascii="PT Sans" w:hAnsi="PT Sans"/>
          <w:color w:val="000000" w:themeColor="text1"/>
          <w:sz w:val="24"/>
          <w:szCs w:val="24"/>
          <w:lang w:val="ru-RU"/>
        </w:rPr>
        <w:t>», после рассмотрения заявки и принятии положительного решения о возможности проведения испытаний, при условии соответствия заявителя требованиям, указанным в ПМИ, направляет ответ заявителю с указанием ОСТ, в котором возможно проведение испытаний. 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w:t>
      </w:r>
      <w:proofErr w:type="spellStart"/>
      <w:r w:rsidRPr="00CE1677">
        <w:rPr>
          <w:rFonts w:ascii="PT Sans" w:hAnsi="PT Sans"/>
          <w:color w:val="000000" w:themeColor="text1"/>
          <w:sz w:val="24"/>
          <w:szCs w:val="24"/>
          <w:lang w:val="ru-RU"/>
        </w:rPr>
        <w:t>Связьтранснефть</w:t>
      </w:r>
      <w:proofErr w:type="spellEnd"/>
      <w:r w:rsidRPr="00CE1677">
        <w:rPr>
          <w:rFonts w:ascii="PT Sans" w:hAnsi="PT Sans"/>
          <w:color w:val="000000" w:themeColor="text1"/>
          <w:sz w:val="24"/>
          <w:szCs w:val="24"/>
          <w:lang w:val="ru-RU"/>
        </w:rPr>
        <w:t>».</w:t>
      </w:r>
    </w:p>
    <w:p w:rsidR="005D4C1F" w:rsidRPr="00CE1677" w:rsidRDefault="005D4C1F" w:rsidP="005B65B4">
      <w:pPr>
        <w:pStyle w:val="affff"/>
        <w:numPr>
          <w:ilvl w:val="0"/>
          <w:numId w:val="59"/>
        </w:numPr>
        <w:tabs>
          <w:tab w:val="left" w:pos="426"/>
        </w:tabs>
        <w:spacing w:line="312" w:lineRule="auto"/>
        <w:ind w:left="0" w:firstLine="709"/>
        <w:contextualSpacing/>
        <w:jc w:val="both"/>
        <w:rPr>
          <w:rFonts w:ascii="PT Sans" w:hAnsi="PT Sans"/>
          <w:bCs/>
          <w:sz w:val="24"/>
          <w:szCs w:val="24"/>
          <w:lang w:val="ru-RU"/>
        </w:rPr>
      </w:pPr>
      <w:r w:rsidRPr="00CE1677">
        <w:rPr>
          <w:rFonts w:ascii="PT Sans" w:hAnsi="PT Sans"/>
          <w:color w:val="000000" w:themeColor="text1"/>
          <w:sz w:val="24"/>
          <w:szCs w:val="24"/>
          <w:lang w:val="ru-RU"/>
        </w:rPr>
        <w:t>Потенциальный объем, который способен выполнить заявитель по виду работ, услуг, исходя из оснащенности техническими ресурсами, обеспеченностью персонала и наличия документов на право осуществления</w:t>
      </w:r>
      <w:r w:rsidRPr="00CE1677">
        <w:rPr>
          <w:rFonts w:ascii="PT Sans" w:hAnsi="PT Sans"/>
          <w:bCs/>
          <w:sz w:val="24"/>
          <w:szCs w:val="24"/>
          <w:lang w:val="ru-RU"/>
        </w:rPr>
        <w:t xml:space="preserve"> деятельности по предмету ПКО, </w:t>
      </w:r>
      <w:r w:rsidRPr="00CE1677">
        <w:rPr>
          <w:rFonts w:ascii="PT Sans" w:hAnsi="PT Sans"/>
          <w:sz w:val="24"/>
          <w:szCs w:val="24"/>
          <w:lang w:val="ru-RU"/>
        </w:rPr>
        <w:t xml:space="preserve">заполняется при проверке заявителя по </w:t>
      </w:r>
      <w:r w:rsidRPr="00CE1677">
        <w:rPr>
          <w:rFonts w:ascii="PT Sans" w:hAnsi="PT Sans"/>
          <w:bCs/>
          <w:sz w:val="24"/>
          <w:szCs w:val="24"/>
          <w:lang w:val="ru-RU"/>
        </w:rPr>
        <w:t>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472"/>
        <w:gridCol w:w="1176"/>
        <w:gridCol w:w="1420"/>
        <w:gridCol w:w="2403"/>
      </w:tblGrid>
      <w:tr w:rsidR="005D4C1F" w:rsidRPr="00CE1677" w:rsidTr="005B65B4">
        <w:trPr>
          <w:cantSplit/>
          <w:trHeight w:val="660"/>
          <w:tblHeader/>
        </w:trPr>
        <w:tc>
          <w:tcPr>
            <w:tcW w:w="290"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b/>
                <w:color w:val="000000"/>
                <w:sz w:val="24"/>
                <w:szCs w:val="24"/>
                <w:lang w:val="ru-RU"/>
              </w:rPr>
            </w:pPr>
            <w:r w:rsidRPr="00CE1677">
              <w:rPr>
                <w:rFonts w:ascii="PT Sans" w:hAnsi="PT Sans" w:cs="FranklinGothic-Book"/>
                <w:b/>
                <w:color w:val="000000"/>
                <w:sz w:val="24"/>
                <w:szCs w:val="24"/>
                <w:lang w:val="ru-RU"/>
              </w:rPr>
              <w:t>№ п/п</w:t>
            </w:r>
          </w:p>
        </w:tc>
        <w:tc>
          <w:tcPr>
            <w:tcW w:w="2224"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b/>
                <w:color w:val="000000"/>
                <w:sz w:val="24"/>
                <w:szCs w:val="24"/>
                <w:lang w:val="ru-RU"/>
              </w:rPr>
            </w:pPr>
            <w:r w:rsidRPr="00CE1677">
              <w:rPr>
                <w:rFonts w:ascii="PT Sans" w:hAnsi="PT Sans" w:cs="FranklinGothic-Book"/>
                <w:b/>
                <w:color w:val="000000"/>
                <w:sz w:val="24"/>
                <w:szCs w:val="24"/>
                <w:lang w:val="ru-RU"/>
              </w:rPr>
              <w:t>Вид работ, услуг</w:t>
            </w:r>
          </w:p>
        </w:tc>
        <w:tc>
          <w:tcPr>
            <w:tcW w:w="585"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b/>
                <w:color w:val="000000"/>
                <w:sz w:val="24"/>
                <w:szCs w:val="24"/>
                <w:lang w:val="ru-RU"/>
              </w:rPr>
            </w:pPr>
            <w:r w:rsidRPr="00CE1677">
              <w:rPr>
                <w:rFonts w:ascii="PT Sans" w:hAnsi="PT Sans" w:cs="FranklinGothic-Book"/>
                <w:b/>
                <w:color w:val="000000"/>
                <w:sz w:val="24"/>
                <w:szCs w:val="24"/>
                <w:lang w:val="ru-RU"/>
              </w:rPr>
              <w:t>Объем</w:t>
            </w:r>
          </w:p>
        </w:tc>
        <w:tc>
          <w:tcPr>
            <w:tcW w:w="706"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b/>
                <w:color w:val="000000"/>
                <w:sz w:val="24"/>
                <w:szCs w:val="24"/>
                <w:lang w:val="ru-RU"/>
              </w:rPr>
            </w:pPr>
            <w:r w:rsidRPr="00CE1677">
              <w:rPr>
                <w:rFonts w:ascii="PT Sans" w:hAnsi="PT Sans" w:cs="FranklinGothic-Book"/>
                <w:b/>
                <w:color w:val="000000"/>
                <w:sz w:val="24"/>
                <w:szCs w:val="24"/>
                <w:lang w:val="ru-RU"/>
              </w:rPr>
              <w:t>Единица измерения</w:t>
            </w:r>
          </w:p>
        </w:tc>
        <w:tc>
          <w:tcPr>
            <w:tcW w:w="1196"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b/>
                <w:color w:val="000000"/>
                <w:sz w:val="24"/>
                <w:szCs w:val="24"/>
                <w:lang w:val="ru-RU"/>
              </w:rPr>
            </w:pPr>
            <w:r w:rsidRPr="00CE1677">
              <w:rPr>
                <w:rFonts w:ascii="PT Sans" w:hAnsi="PT Sans" w:cs="FranklinGothic-Book"/>
                <w:b/>
                <w:color w:val="000000"/>
                <w:sz w:val="24"/>
                <w:szCs w:val="24"/>
                <w:lang w:val="ru-RU"/>
              </w:rPr>
              <w:t>Примечание</w:t>
            </w:r>
          </w:p>
        </w:tc>
      </w:tr>
      <w:tr w:rsidR="005D4C1F" w:rsidRPr="00CE1677" w:rsidTr="005B65B4">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color w:val="000000"/>
                <w:sz w:val="24"/>
                <w:szCs w:val="24"/>
                <w:lang w:val="ru-RU"/>
              </w:rPr>
            </w:pPr>
            <w:r w:rsidRPr="00CE1677">
              <w:rPr>
                <w:rFonts w:ascii="PT Sans" w:hAnsi="PT Sans" w:cs="FranklinGothic-Book"/>
                <w:color w:val="000000"/>
                <w:sz w:val="24"/>
                <w:szCs w:val="24"/>
                <w:lang w:val="ru-RU"/>
              </w:rPr>
              <w:t>1</w:t>
            </w:r>
          </w:p>
        </w:tc>
        <w:tc>
          <w:tcPr>
            <w:tcW w:w="2224"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rPr>
                <w:rFonts w:ascii="PT Sans" w:hAnsi="PT Sans"/>
                <w:color w:val="000000"/>
                <w:sz w:val="24"/>
                <w:szCs w:val="24"/>
                <w:lang w:val="ru-RU"/>
              </w:rPr>
            </w:pPr>
            <w:r w:rsidRPr="00CE1677">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585"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color w:val="000000"/>
                <w:sz w:val="24"/>
                <w:szCs w:val="24"/>
                <w:lang w:val="ru-RU"/>
              </w:rPr>
            </w:pPr>
            <w:r w:rsidRPr="00CE1677">
              <w:rPr>
                <w:rFonts w:ascii="PT Sans" w:hAnsi="PT Sans" w:cs="FranklinGothic-Book"/>
                <w:color w:val="000000"/>
                <w:sz w:val="24"/>
                <w:szCs w:val="24"/>
                <w:lang w:val="ru-RU"/>
              </w:rPr>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5D4C1F" w:rsidRPr="00CE1677" w:rsidRDefault="005D4C1F" w:rsidP="00BA7FF6">
            <w:pPr>
              <w:autoSpaceDE w:val="0"/>
              <w:autoSpaceDN w:val="0"/>
              <w:adjustRightInd w:val="0"/>
              <w:jc w:val="center"/>
              <w:rPr>
                <w:rFonts w:ascii="PT Sans" w:hAnsi="PT Sans" w:cs="FranklinGothic-Book"/>
                <w:color w:val="000000"/>
                <w:sz w:val="24"/>
                <w:szCs w:val="24"/>
                <w:lang w:val="ru-RU"/>
              </w:rPr>
            </w:pPr>
            <w:r w:rsidRPr="00CE1677">
              <w:rPr>
                <w:rFonts w:ascii="PT Sans" w:hAnsi="PT Sans" w:cs="FranklinGothic-Book"/>
                <w:color w:val="000000"/>
                <w:sz w:val="24"/>
                <w:szCs w:val="24"/>
                <w:lang w:val="ru-RU"/>
              </w:rPr>
              <w:t>комплекс</w:t>
            </w:r>
          </w:p>
        </w:tc>
        <w:tc>
          <w:tcPr>
            <w:tcW w:w="1196" w:type="pct"/>
            <w:tcBorders>
              <w:top w:val="single" w:sz="4" w:space="0" w:color="auto"/>
              <w:left w:val="single" w:sz="4" w:space="0" w:color="auto"/>
              <w:bottom w:val="single" w:sz="4" w:space="0" w:color="auto"/>
              <w:right w:val="single" w:sz="4" w:space="0" w:color="auto"/>
            </w:tcBorders>
            <w:shd w:val="clear" w:color="auto" w:fill="auto"/>
          </w:tcPr>
          <w:p w:rsidR="005D4C1F" w:rsidRPr="00CE1677" w:rsidRDefault="005D4C1F" w:rsidP="00BA7FF6">
            <w:pPr>
              <w:autoSpaceDE w:val="0"/>
              <w:autoSpaceDN w:val="0"/>
              <w:adjustRightInd w:val="0"/>
              <w:rPr>
                <w:rFonts w:ascii="PT Sans" w:hAnsi="PT Sans" w:cs="FranklinGothic-Book"/>
                <w:color w:val="000000"/>
                <w:sz w:val="24"/>
                <w:szCs w:val="24"/>
                <w:lang w:val="ru-RU"/>
              </w:rPr>
            </w:pPr>
            <w:r w:rsidRPr="00CE1677">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5D4C1F" w:rsidRPr="00CE1677" w:rsidRDefault="005D4C1F" w:rsidP="005D4C1F">
      <w:pPr>
        <w:pStyle w:val="a8"/>
        <w:tabs>
          <w:tab w:val="left" w:pos="993"/>
        </w:tabs>
        <w:spacing w:line="276" w:lineRule="auto"/>
        <w:jc w:val="center"/>
        <w:rPr>
          <w:rFonts w:ascii="PT Sans" w:hAnsi="PT Sans"/>
        </w:rPr>
      </w:pPr>
    </w:p>
    <w:p w:rsidR="0090070C" w:rsidRPr="00CE1677" w:rsidRDefault="0090070C" w:rsidP="0090070C">
      <w:pPr>
        <w:pStyle w:val="affff"/>
        <w:tabs>
          <w:tab w:val="left" w:pos="284"/>
        </w:tabs>
        <w:ind w:left="0" w:firstLine="142"/>
        <w:jc w:val="both"/>
        <w:rPr>
          <w:rFonts w:ascii="PT Sans" w:hAnsi="PT Sans"/>
          <w:lang w:val="ru-RU"/>
        </w:rPr>
      </w:pPr>
    </w:p>
    <w:p w:rsidR="008917B3" w:rsidRPr="00CE1677" w:rsidRDefault="008917B3">
      <w:pPr>
        <w:rPr>
          <w:rFonts w:ascii="PT Sans" w:hAnsi="PT Sans"/>
          <w:b/>
          <w:sz w:val="28"/>
          <w:szCs w:val="28"/>
          <w:lang w:val="ru-RU"/>
        </w:rPr>
      </w:pPr>
      <w:r w:rsidRPr="00CE1677">
        <w:rPr>
          <w:rFonts w:ascii="PT Sans" w:hAnsi="PT Sans"/>
          <w:b/>
          <w:sz w:val="28"/>
          <w:szCs w:val="28"/>
          <w:lang w:val="ru-RU"/>
        </w:rPr>
        <w:br w:type="page"/>
      </w:r>
    </w:p>
    <w:p w:rsidR="00D51292" w:rsidRPr="00CE1677"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3" w:name="_Toc352744395"/>
      <w:bookmarkEnd w:id="11"/>
      <w:r w:rsidRPr="00CE1677">
        <w:rPr>
          <w:rFonts w:ascii="PT Sans" w:eastAsia="MS Mincho" w:hAnsi="PT Sans"/>
          <w:b/>
          <w:sz w:val="28"/>
          <w:szCs w:val="28"/>
          <w:lang w:val="ru-RU"/>
        </w:rPr>
        <w:lastRenderedPageBreak/>
        <w:t>Приложение Б</w:t>
      </w:r>
    </w:p>
    <w:p w:rsidR="00D51292" w:rsidRPr="00CE1677" w:rsidRDefault="00D51292" w:rsidP="00D51292">
      <w:pPr>
        <w:jc w:val="center"/>
        <w:rPr>
          <w:rFonts w:ascii="PT Sans" w:hAnsi="PT Sans"/>
          <w:sz w:val="24"/>
          <w:szCs w:val="24"/>
          <w:lang w:val="ru-RU"/>
        </w:rPr>
      </w:pPr>
      <w:r w:rsidRPr="00CE1677">
        <w:rPr>
          <w:rFonts w:ascii="PT Sans" w:hAnsi="PT Sans"/>
          <w:sz w:val="24"/>
          <w:szCs w:val="24"/>
          <w:lang w:val="ru-RU"/>
        </w:rPr>
        <w:t>(обязательное)</w:t>
      </w:r>
    </w:p>
    <w:p w:rsidR="00D51292" w:rsidRPr="00CE1677" w:rsidRDefault="00D51292" w:rsidP="00D51292">
      <w:pPr>
        <w:jc w:val="center"/>
        <w:rPr>
          <w:rFonts w:ascii="PT Sans" w:hAnsi="PT Sans"/>
          <w:sz w:val="24"/>
          <w:szCs w:val="24"/>
          <w:lang w:val="ru-RU"/>
        </w:rPr>
      </w:pPr>
    </w:p>
    <w:p w:rsidR="00D51292" w:rsidRPr="00CE1677" w:rsidRDefault="00D51292" w:rsidP="00D51292">
      <w:pPr>
        <w:jc w:val="center"/>
        <w:rPr>
          <w:rFonts w:ascii="PT Sans" w:hAnsi="PT Sans"/>
          <w:b/>
          <w:sz w:val="28"/>
          <w:szCs w:val="28"/>
          <w:lang w:val="ru-RU"/>
        </w:rPr>
      </w:pPr>
      <w:r w:rsidRPr="00CE1677">
        <w:rPr>
          <w:rFonts w:ascii="PT Sans" w:hAnsi="PT Sans"/>
          <w:b/>
          <w:sz w:val="28"/>
          <w:szCs w:val="28"/>
          <w:lang w:val="ru-RU"/>
        </w:rPr>
        <w:t>Перечень и форма предоставления информации и документов</w:t>
      </w:r>
      <w:r w:rsidR="00EA43C1" w:rsidRPr="00CE1677">
        <w:rPr>
          <w:rFonts w:ascii="PT Sans" w:hAnsi="PT Sans"/>
          <w:b/>
          <w:sz w:val="28"/>
          <w:szCs w:val="28"/>
          <w:lang w:val="ru-RU"/>
        </w:rPr>
        <w:t>*</w:t>
      </w:r>
    </w:p>
    <w:p w:rsidR="00D51292" w:rsidRPr="00CE1677"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CE1677"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CE1677" w:rsidRDefault="008917B3">
            <w:pPr>
              <w:ind w:left="-57" w:right="-57"/>
              <w:jc w:val="center"/>
              <w:rPr>
                <w:rFonts w:ascii="PT Sans" w:hAnsi="PT Sans"/>
                <w:b/>
                <w:sz w:val="22"/>
                <w:szCs w:val="22"/>
                <w:lang w:val="ru-RU"/>
              </w:rPr>
            </w:pPr>
            <w:r w:rsidRPr="00CE1677">
              <w:rPr>
                <w:rFonts w:ascii="PT Sans" w:hAnsi="PT Sans"/>
                <w:b/>
                <w:sz w:val="22"/>
                <w:szCs w:val="22"/>
                <w:lang w:val="ru-RU"/>
              </w:rPr>
              <w:t xml:space="preserve">№ </w:t>
            </w:r>
            <w:r w:rsidRPr="00CE1677">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CE1677" w:rsidRDefault="008917B3">
            <w:pPr>
              <w:ind w:left="-57" w:right="-57"/>
              <w:jc w:val="center"/>
              <w:rPr>
                <w:rFonts w:ascii="PT Sans" w:hAnsi="PT Sans"/>
                <w:b/>
                <w:sz w:val="22"/>
                <w:szCs w:val="22"/>
                <w:lang w:val="ru-RU"/>
              </w:rPr>
            </w:pPr>
            <w:r w:rsidRPr="00CE1677">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CE1677" w:rsidRDefault="008917B3">
            <w:pPr>
              <w:ind w:left="-104" w:right="-100"/>
              <w:jc w:val="center"/>
              <w:rPr>
                <w:rFonts w:ascii="PT Sans" w:hAnsi="PT Sans"/>
                <w:b/>
                <w:sz w:val="22"/>
                <w:szCs w:val="22"/>
                <w:lang w:val="ru-RU"/>
              </w:rPr>
            </w:pPr>
            <w:r w:rsidRPr="00CE1677">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CE1677" w:rsidRDefault="008917B3">
            <w:pPr>
              <w:ind w:left="-57" w:right="-57"/>
              <w:jc w:val="center"/>
              <w:rPr>
                <w:rFonts w:ascii="PT Sans" w:hAnsi="PT Sans"/>
                <w:b/>
                <w:sz w:val="22"/>
                <w:szCs w:val="22"/>
                <w:lang w:val="ru-RU"/>
              </w:rPr>
            </w:pPr>
            <w:r w:rsidRPr="00CE1677">
              <w:rPr>
                <w:rFonts w:ascii="PT Sans" w:hAnsi="PT Sans"/>
                <w:b/>
                <w:sz w:val="22"/>
                <w:szCs w:val="22"/>
                <w:lang w:val="ru-RU"/>
              </w:rPr>
              <w:t>Примечание</w:t>
            </w:r>
          </w:p>
        </w:tc>
      </w:tr>
      <w:tr w:rsidR="00D5129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CE1677" w:rsidRDefault="00D51292">
            <w:pPr>
              <w:ind w:left="-57" w:right="-57"/>
              <w:jc w:val="center"/>
              <w:rPr>
                <w:rFonts w:ascii="PT Sans" w:hAnsi="PT Sans"/>
                <w:b/>
                <w:sz w:val="24"/>
                <w:szCs w:val="24"/>
                <w:lang w:val="ru-RU"/>
              </w:rPr>
            </w:pPr>
            <w:r w:rsidRPr="00CE1677">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CE1677" w:rsidRDefault="00D51292">
            <w:pPr>
              <w:ind w:left="-57" w:right="-57"/>
              <w:rPr>
                <w:rFonts w:ascii="PT Sans" w:hAnsi="PT Sans"/>
                <w:b/>
                <w:sz w:val="24"/>
                <w:szCs w:val="24"/>
                <w:lang w:val="ru-RU"/>
              </w:rPr>
            </w:pPr>
            <w:r w:rsidRPr="00CE1677">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CE1677" w:rsidRDefault="005E53DD">
            <w:pPr>
              <w:ind w:left="-57" w:right="-57"/>
              <w:jc w:val="center"/>
              <w:rPr>
                <w:rFonts w:ascii="PT Sans" w:hAnsi="PT Sans"/>
                <w:sz w:val="24"/>
                <w:szCs w:val="24"/>
                <w:lang w:val="ru-RU"/>
              </w:rPr>
            </w:pPr>
            <w:r w:rsidRPr="00CE1677">
              <w:rPr>
                <w:rFonts w:ascii="PT Sans" w:hAnsi="PT Sans"/>
                <w:sz w:val="24"/>
                <w:szCs w:val="24"/>
                <w:lang w:val="ru-RU"/>
              </w:rPr>
              <w:t>электронный вид</w:t>
            </w:r>
            <w:r w:rsidRPr="00CE1677">
              <w:rPr>
                <w:rFonts w:ascii="PT Sans" w:hAnsi="PT Sans"/>
                <w:sz w:val="24"/>
                <w:szCs w:val="24"/>
                <w:lang w:val="ru-RU"/>
              </w:rPr>
              <w:br/>
              <w:t xml:space="preserve">или скан-копия </w:t>
            </w:r>
            <w:r w:rsidR="00D51292" w:rsidRPr="00CE1677">
              <w:rPr>
                <w:rFonts w:ascii="PT Sans" w:hAnsi="PT Sans"/>
                <w:sz w:val="24"/>
                <w:szCs w:val="24"/>
                <w:lang w:val="ru-RU"/>
              </w:rPr>
              <w:t xml:space="preserve">на фирменном бланке заявителя,  по форме </w:t>
            </w:r>
          </w:p>
          <w:p w:rsidR="00D51292" w:rsidRPr="00CE1677" w:rsidRDefault="00D51292">
            <w:pPr>
              <w:ind w:left="-57" w:right="-57"/>
              <w:jc w:val="center"/>
              <w:rPr>
                <w:rFonts w:ascii="PT Sans" w:hAnsi="PT Sans"/>
                <w:sz w:val="24"/>
                <w:szCs w:val="24"/>
                <w:lang w:val="ru-RU"/>
              </w:rPr>
            </w:pPr>
            <w:r w:rsidRPr="00CE1677">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CE1677" w:rsidRDefault="00D51292">
            <w:pPr>
              <w:ind w:left="-57" w:right="-57"/>
              <w:jc w:val="center"/>
              <w:rPr>
                <w:rFonts w:ascii="PT Sans" w:hAnsi="PT Sans"/>
                <w:lang w:val="ru-RU"/>
              </w:rPr>
            </w:pPr>
          </w:p>
        </w:tc>
      </w:tr>
      <w:tr w:rsidR="00D51292" w:rsidRPr="00CE16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CE1677" w:rsidRDefault="00D51292">
            <w:pPr>
              <w:jc w:val="center"/>
              <w:rPr>
                <w:rFonts w:ascii="PT Sans" w:hAnsi="PT Sans"/>
                <w:b/>
                <w:sz w:val="24"/>
                <w:szCs w:val="24"/>
                <w:lang w:val="ru-RU"/>
              </w:rPr>
            </w:pPr>
            <w:r w:rsidRPr="00CE1677">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CE1677" w:rsidRDefault="00D51292">
            <w:pPr>
              <w:ind w:left="-57" w:right="-57"/>
              <w:rPr>
                <w:rFonts w:ascii="PT Sans" w:hAnsi="PT Sans"/>
                <w:b/>
                <w:sz w:val="24"/>
                <w:szCs w:val="24"/>
                <w:lang w:val="ru-RU"/>
              </w:rPr>
            </w:pPr>
            <w:r w:rsidRPr="00CE1677">
              <w:rPr>
                <w:rFonts w:ascii="PT Sans" w:hAnsi="PT Sans"/>
                <w:b/>
                <w:sz w:val="24"/>
                <w:szCs w:val="24"/>
                <w:lang w:val="ru-RU"/>
              </w:rPr>
              <w:t>Сведения о юридическом статусе</w:t>
            </w:r>
            <w:r w:rsidR="00E51124" w:rsidRPr="00CE1677">
              <w:rPr>
                <w:rFonts w:ascii="PT Sans" w:hAnsi="PT Sans"/>
                <w:b/>
                <w:sz w:val="24"/>
                <w:szCs w:val="24"/>
                <w:lang w:val="ru-RU"/>
              </w:rPr>
              <w:t>, бенефициарах и исполнительных органах</w:t>
            </w:r>
            <w:r w:rsidR="00042E03" w:rsidRPr="00CE1677">
              <w:rPr>
                <w:rFonts w:ascii="PT Sans" w:hAnsi="PT Sans"/>
                <w:b/>
                <w:sz w:val="24"/>
                <w:szCs w:val="24"/>
                <w:lang w:val="ru-RU"/>
              </w:rPr>
              <w:t xml:space="preserve"> </w:t>
            </w:r>
            <w:r w:rsidRPr="00CE1677">
              <w:rPr>
                <w:rFonts w:ascii="PT Sans" w:hAnsi="PT Sans"/>
                <w:b/>
                <w:sz w:val="24"/>
                <w:szCs w:val="24"/>
                <w:lang w:val="ru-RU"/>
              </w:rPr>
              <w:t>заявителя</w:t>
            </w:r>
          </w:p>
        </w:tc>
      </w:tr>
      <w:tr w:rsidR="00D5129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CE1677" w:rsidRDefault="008917B3" w:rsidP="008917B3">
            <w:pPr>
              <w:ind w:left="177"/>
              <w:rPr>
                <w:rFonts w:ascii="PT Sans" w:hAnsi="PT Sans"/>
                <w:sz w:val="24"/>
                <w:szCs w:val="24"/>
                <w:lang w:val="ru-RU"/>
              </w:rPr>
            </w:pPr>
            <w:r w:rsidRPr="00CE1677">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CE1677" w:rsidRDefault="00D51292">
            <w:pPr>
              <w:ind w:left="57" w:right="57"/>
              <w:jc w:val="both"/>
              <w:rPr>
                <w:rFonts w:ascii="PT Sans" w:hAnsi="PT Sans"/>
                <w:sz w:val="24"/>
                <w:szCs w:val="24"/>
                <w:lang w:val="ru-RU"/>
              </w:rPr>
            </w:pPr>
            <w:r w:rsidRPr="00CE1677">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CE1677" w:rsidRDefault="005E53DD">
            <w:pPr>
              <w:ind w:left="-57" w:right="-57"/>
              <w:jc w:val="center"/>
              <w:rPr>
                <w:rFonts w:ascii="PT Sans" w:hAnsi="PT Sans"/>
                <w:sz w:val="24"/>
                <w:szCs w:val="24"/>
                <w:lang w:val="ru-RU"/>
              </w:rPr>
            </w:pPr>
            <w:r w:rsidRPr="00CE1677">
              <w:rPr>
                <w:rFonts w:ascii="PT Sans" w:hAnsi="PT Sans"/>
                <w:sz w:val="24"/>
                <w:szCs w:val="24"/>
                <w:lang w:val="ru-RU"/>
              </w:rPr>
              <w:t>электронный вид</w:t>
            </w:r>
            <w:r w:rsidRPr="00CE1677">
              <w:rPr>
                <w:rFonts w:ascii="PT Sans" w:hAnsi="PT Sans"/>
                <w:sz w:val="24"/>
                <w:szCs w:val="24"/>
                <w:lang w:val="ru-RU"/>
              </w:rPr>
              <w:br/>
              <w:t>или скан-копия</w:t>
            </w:r>
            <w:r w:rsidR="00D51292" w:rsidRPr="00CE1677">
              <w:rPr>
                <w:rFonts w:ascii="PT Sans" w:hAnsi="PT Sans"/>
                <w:sz w:val="24"/>
                <w:szCs w:val="24"/>
                <w:lang w:val="ru-RU"/>
              </w:rPr>
              <w:t>,</w:t>
            </w:r>
          </w:p>
          <w:p w:rsidR="00D51292" w:rsidRPr="00CE1677" w:rsidRDefault="00D51292">
            <w:pPr>
              <w:ind w:left="-57" w:right="-57"/>
              <w:jc w:val="center"/>
              <w:rPr>
                <w:rFonts w:ascii="PT Sans" w:hAnsi="PT Sans"/>
                <w:sz w:val="24"/>
                <w:szCs w:val="24"/>
                <w:lang w:val="ru-RU"/>
              </w:rPr>
            </w:pPr>
            <w:r w:rsidRPr="00CE1677">
              <w:rPr>
                <w:rFonts w:ascii="PT Sans" w:hAnsi="PT Sans"/>
                <w:sz w:val="24"/>
                <w:szCs w:val="24"/>
                <w:lang w:val="ru-RU"/>
              </w:rPr>
              <w:t xml:space="preserve">по форме </w:t>
            </w:r>
            <w:r w:rsidRPr="00CE1677">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CE1677" w:rsidRDefault="00D51292">
            <w:pPr>
              <w:ind w:left="-57" w:right="-57"/>
              <w:jc w:val="center"/>
              <w:rPr>
                <w:rFonts w:ascii="PT Sans" w:hAnsi="PT Sans"/>
                <w:sz w:val="24"/>
                <w:szCs w:val="24"/>
                <w:lang w:val="ru-RU"/>
              </w:rPr>
            </w:pPr>
          </w:p>
        </w:tc>
      </w:tr>
      <w:tr w:rsidR="00690F55"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CE1677" w:rsidRDefault="008917B3" w:rsidP="008917B3">
            <w:pPr>
              <w:ind w:left="177"/>
              <w:rPr>
                <w:rFonts w:ascii="PT Sans" w:hAnsi="PT Sans"/>
                <w:sz w:val="24"/>
                <w:szCs w:val="24"/>
                <w:lang w:val="ru-RU"/>
              </w:rPr>
            </w:pPr>
            <w:r w:rsidRPr="00CE1677">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CE1677" w:rsidRDefault="009A490B" w:rsidP="00690F55">
            <w:pPr>
              <w:ind w:left="57" w:right="57"/>
              <w:jc w:val="both"/>
              <w:rPr>
                <w:rFonts w:ascii="PT Sans" w:hAnsi="PT Sans"/>
                <w:sz w:val="24"/>
                <w:szCs w:val="24"/>
                <w:lang w:val="ru-RU"/>
              </w:rPr>
            </w:pPr>
            <w:r w:rsidRPr="00CE1677">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CE1677" w:rsidRDefault="00B933AB" w:rsidP="00690F55">
            <w:pPr>
              <w:ind w:left="-57" w:right="-57"/>
              <w:jc w:val="center"/>
              <w:rPr>
                <w:rFonts w:ascii="PT Sans" w:hAnsi="PT Sans"/>
                <w:sz w:val="24"/>
                <w:szCs w:val="24"/>
                <w:lang w:val="ru-RU"/>
              </w:rPr>
            </w:pPr>
            <w:r w:rsidRPr="00CE1677">
              <w:rPr>
                <w:rFonts w:ascii="PT Sans" w:hAnsi="PT Sans"/>
                <w:sz w:val="24"/>
                <w:szCs w:val="24"/>
                <w:lang w:val="ru-RU"/>
              </w:rPr>
              <w:t>с</w:t>
            </w:r>
            <w:r w:rsidR="00690F55" w:rsidRPr="00CE1677">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CE1677" w:rsidRDefault="00AE3D0F" w:rsidP="00690F55">
            <w:pPr>
              <w:ind w:left="-57" w:right="-57"/>
              <w:jc w:val="center"/>
              <w:rPr>
                <w:rFonts w:ascii="PT Sans" w:hAnsi="PT Sans"/>
                <w:sz w:val="24"/>
                <w:szCs w:val="24"/>
                <w:lang w:val="ru-RU"/>
              </w:rPr>
            </w:pPr>
            <w:r w:rsidRPr="00CE1677">
              <w:rPr>
                <w:rFonts w:ascii="PT Sans" w:hAnsi="PT Sans"/>
                <w:sz w:val="24"/>
                <w:szCs w:val="24"/>
                <w:lang w:val="ru-RU"/>
              </w:rPr>
              <w:t>*</w:t>
            </w:r>
            <w:r w:rsidR="00690F55" w:rsidRPr="00CE1677">
              <w:rPr>
                <w:rFonts w:ascii="PT Sans" w:hAnsi="PT Sans"/>
                <w:sz w:val="24"/>
                <w:szCs w:val="24"/>
                <w:lang w:val="ru-RU"/>
              </w:rPr>
              <w:t>*</w:t>
            </w:r>
          </w:p>
        </w:tc>
      </w:tr>
      <w:tr w:rsidR="00E7764C"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CE1677" w:rsidRDefault="008917B3" w:rsidP="008917B3">
            <w:pPr>
              <w:ind w:left="177"/>
              <w:rPr>
                <w:rFonts w:ascii="PT Sans" w:hAnsi="PT Sans"/>
                <w:sz w:val="24"/>
                <w:szCs w:val="24"/>
                <w:lang w:val="ru-RU"/>
              </w:rPr>
            </w:pPr>
            <w:r w:rsidRPr="00CE1677">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CE1677" w:rsidRDefault="002405D3" w:rsidP="00657961">
            <w:pPr>
              <w:ind w:left="57" w:right="57"/>
              <w:jc w:val="both"/>
              <w:rPr>
                <w:rFonts w:ascii="PT Sans" w:hAnsi="PT Sans"/>
                <w:i/>
                <w:color w:val="00B050"/>
                <w:sz w:val="24"/>
                <w:szCs w:val="24"/>
                <w:lang w:val="ru-RU"/>
              </w:rPr>
            </w:pPr>
            <w:r w:rsidRPr="00CE1677">
              <w:rPr>
                <w:rFonts w:ascii="PT Sans" w:hAnsi="PT Sans"/>
                <w:sz w:val="24"/>
                <w:szCs w:val="24"/>
                <w:lang w:val="en-US"/>
              </w:rPr>
              <w:t>C</w:t>
            </w:r>
            <w:r w:rsidR="00304DB1" w:rsidRPr="00CE1677">
              <w:rPr>
                <w:rFonts w:ascii="PT Sans" w:hAnsi="PT Sans"/>
                <w:sz w:val="24"/>
                <w:szCs w:val="24"/>
                <w:lang w:val="ru-RU"/>
              </w:rPr>
              <w:t>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sidR="00C43918" w:rsidRPr="00CE1677">
              <w:rPr>
                <w:rFonts w:ascii="PT Sans" w:hAnsi="PT Sans"/>
                <w:sz w:val="24"/>
                <w:szCs w:val="24"/>
                <w:lang w:val="ru-RU"/>
              </w:rPr>
              <w:t>,</w:t>
            </w:r>
            <w:r w:rsidR="00192CCE" w:rsidRPr="00CE1677">
              <w:rPr>
                <w:rFonts w:ascii="PT Sans" w:hAnsi="PT Sans"/>
                <w:sz w:val="24"/>
                <w:szCs w:val="24"/>
                <w:lang w:val="ru-RU"/>
              </w:rPr>
              <w:t xml:space="preserve"> </w:t>
            </w:r>
            <w:r w:rsidR="00AD5D3C" w:rsidRPr="00CE1677">
              <w:rPr>
                <w:rFonts w:ascii="PT Sans" w:hAnsi="PT Sans"/>
                <w:sz w:val="24"/>
                <w:szCs w:val="24"/>
                <w:lang w:val="ru-RU"/>
              </w:rPr>
              <w:t xml:space="preserve">и сведения об аффилированных лицах </w:t>
            </w:r>
            <w:r w:rsidR="00304DB1" w:rsidRPr="00CE1677">
              <w:rPr>
                <w:rFonts w:ascii="PT Sans" w:hAnsi="PT Sans"/>
                <w:sz w:val="24"/>
                <w:szCs w:val="24"/>
                <w:lang w:val="ru-RU"/>
              </w:rPr>
              <w:t>с копиями соответствующих подтверждающих документов</w:t>
            </w:r>
            <w:r w:rsidR="00251111" w:rsidRPr="00CE1677">
              <w:rPr>
                <w:rFonts w:ascii="PT Sans" w:hAnsi="PT Sans"/>
                <w:sz w:val="24"/>
                <w:szCs w:val="24"/>
                <w:lang w:val="ru-RU"/>
              </w:rPr>
              <w:t xml:space="preserve"> </w:t>
            </w:r>
            <w:r w:rsidR="001662C4" w:rsidRPr="00CE1677">
              <w:rPr>
                <w:rFonts w:ascii="PT Sans" w:hAnsi="PT Sans"/>
                <w:sz w:val="24"/>
                <w:szCs w:val="24"/>
                <w:lang w:val="ru-RU"/>
              </w:rPr>
              <w:t>(</w:t>
            </w:r>
            <w:r w:rsidR="00D05F3A" w:rsidRPr="00CE1677">
              <w:rPr>
                <w:rFonts w:ascii="PT Sans" w:hAnsi="PT Sans"/>
                <w:i/>
                <w:sz w:val="24"/>
                <w:szCs w:val="24"/>
                <w:lang w:val="ru-RU"/>
              </w:rPr>
              <w:t>п</w:t>
            </w:r>
            <w:r w:rsidR="001662C4" w:rsidRPr="00CE1677">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CE1677">
              <w:rPr>
                <w:rFonts w:ascii="PT Sans" w:hAnsi="PT Sans"/>
                <w:i/>
                <w:sz w:val="24"/>
                <w:szCs w:val="24"/>
                <w:lang w:val="ru-RU"/>
              </w:rPr>
              <w:t>ах, а также о лицах,</w:t>
            </w:r>
            <w:r w:rsidR="00D05F3A" w:rsidRPr="00CE1677">
              <w:rPr>
                <w:rFonts w:ascii="PT Sans" w:hAnsi="PT Sans"/>
                <w:sz w:val="24"/>
                <w:szCs w:val="24"/>
                <w:lang w:val="ru-RU"/>
              </w:rPr>
              <w:t xml:space="preserve"> </w:t>
            </w:r>
            <w:r w:rsidR="00D05F3A" w:rsidRPr="00CE1677">
              <w:rPr>
                <w:rFonts w:ascii="PT Sans" w:hAnsi="PT Sans"/>
                <w:i/>
                <w:sz w:val="24"/>
                <w:szCs w:val="24"/>
                <w:lang w:val="ru-RU"/>
              </w:rPr>
              <w:t>входящих в</w:t>
            </w:r>
            <w:r w:rsidR="00D05F3A" w:rsidRPr="00CE1677">
              <w:rPr>
                <w:rFonts w:ascii="PT Sans" w:hAnsi="PT Sans"/>
                <w:sz w:val="24"/>
                <w:szCs w:val="24"/>
                <w:lang w:val="ru-RU"/>
              </w:rPr>
              <w:t xml:space="preserve"> </w:t>
            </w:r>
            <w:r w:rsidR="00D05F3A" w:rsidRPr="00CE1677">
              <w:rPr>
                <w:rFonts w:ascii="PT Sans" w:hAnsi="PT Sans"/>
                <w:i/>
                <w:sz w:val="24"/>
                <w:szCs w:val="24"/>
                <w:lang w:val="ru-RU"/>
              </w:rPr>
              <w:t>исполнительные органы заявителя</w:t>
            </w:r>
            <w:r w:rsidR="00BB6188" w:rsidRPr="00CE1677">
              <w:rPr>
                <w:rFonts w:ascii="PT Sans" w:hAnsi="PT Sans"/>
                <w:i/>
                <w:sz w:val="24"/>
                <w:szCs w:val="24"/>
                <w:lang w:val="ru-RU"/>
              </w:rPr>
              <w:t>, аффилированных лицах</w:t>
            </w:r>
            <w:r w:rsidR="00D05F3A" w:rsidRPr="00CE1677">
              <w:rPr>
                <w:rFonts w:ascii="PT Sans" w:hAnsi="PT Sans"/>
                <w:sz w:val="24"/>
                <w:szCs w:val="24"/>
                <w:lang w:val="ru-RU"/>
              </w:rPr>
              <w:t xml:space="preserve"> </w:t>
            </w:r>
            <w:r w:rsidR="00D05F3A" w:rsidRPr="00CE1677">
              <w:rPr>
                <w:rFonts w:ascii="PT Sans" w:hAnsi="PT Sans"/>
                <w:i/>
                <w:sz w:val="24"/>
                <w:szCs w:val="24"/>
                <w:lang w:val="ru-RU"/>
              </w:rPr>
              <w:t xml:space="preserve">на электронном </w:t>
            </w:r>
            <w:r w:rsidR="00D05F3A" w:rsidRPr="00CE1677">
              <w:rPr>
                <w:rFonts w:ascii="PT Sans" w:hAnsi="PT Sans"/>
                <w:i/>
                <w:sz w:val="24"/>
                <w:szCs w:val="24"/>
                <w:lang w:val="ru-RU"/>
              </w:rPr>
              <w:lastRenderedPageBreak/>
              <w:t>ресурсе ФНС России «Прозрачный бизнес» (https://</w:t>
            </w:r>
            <w:r w:rsidR="00D05F3A" w:rsidRPr="00CE1677">
              <w:rPr>
                <w:rFonts w:ascii="PT Sans" w:hAnsi="PT Sans"/>
                <w:i/>
                <w:sz w:val="24"/>
                <w:szCs w:val="24"/>
                <w:lang w:val="en-US"/>
              </w:rPr>
              <w:t>pb</w:t>
            </w:r>
            <w:r w:rsidR="00D05F3A" w:rsidRPr="00CE1677">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CE1677" w:rsidRDefault="005E53DD" w:rsidP="00E7764C">
            <w:pPr>
              <w:ind w:left="-57" w:right="-57"/>
              <w:jc w:val="center"/>
              <w:rPr>
                <w:rFonts w:ascii="PT Sans" w:hAnsi="PT Sans"/>
                <w:sz w:val="24"/>
                <w:szCs w:val="24"/>
                <w:lang w:val="ru-RU"/>
              </w:rPr>
            </w:pPr>
            <w:r w:rsidRPr="00CE1677">
              <w:rPr>
                <w:rFonts w:ascii="PT Sans" w:hAnsi="PT Sans"/>
                <w:sz w:val="24"/>
                <w:szCs w:val="24"/>
                <w:lang w:val="ru-RU"/>
              </w:rPr>
              <w:lastRenderedPageBreak/>
              <w:t>электронный вид</w:t>
            </w:r>
            <w:r w:rsidRPr="00CE1677">
              <w:rPr>
                <w:rFonts w:ascii="PT Sans" w:hAnsi="PT Sans"/>
                <w:sz w:val="24"/>
                <w:szCs w:val="24"/>
                <w:lang w:val="ru-RU"/>
              </w:rPr>
              <w:br/>
              <w:t>или скан-копия</w:t>
            </w:r>
            <w:r w:rsidR="00E7764C" w:rsidRPr="00CE1677">
              <w:rPr>
                <w:rFonts w:ascii="PT Sans" w:hAnsi="PT Sans"/>
                <w:sz w:val="24"/>
                <w:szCs w:val="24"/>
                <w:lang w:val="ru-RU"/>
              </w:rPr>
              <w:t>,</w:t>
            </w:r>
          </w:p>
          <w:p w:rsidR="00E7764C" w:rsidRPr="00CE1677" w:rsidRDefault="00E7764C" w:rsidP="00E7764C">
            <w:pPr>
              <w:ind w:left="-57" w:right="-57"/>
              <w:jc w:val="center"/>
              <w:rPr>
                <w:rFonts w:ascii="PT Sans" w:hAnsi="PT Sans"/>
                <w:sz w:val="24"/>
                <w:szCs w:val="24"/>
                <w:lang w:val="ru-RU"/>
              </w:rPr>
            </w:pPr>
            <w:r w:rsidRPr="00CE1677">
              <w:rPr>
                <w:rFonts w:ascii="PT Sans" w:hAnsi="PT Sans"/>
                <w:sz w:val="24"/>
                <w:szCs w:val="24"/>
                <w:lang w:val="ru-RU"/>
              </w:rPr>
              <w:t xml:space="preserve">по форме </w:t>
            </w:r>
            <w:r w:rsidRPr="00CE1677">
              <w:rPr>
                <w:rFonts w:ascii="PT Sans" w:hAnsi="PT Sans"/>
                <w:sz w:val="24"/>
                <w:szCs w:val="24"/>
                <w:lang w:val="ru-RU"/>
              </w:rPr>
              <w:br/>
              <w:t>приложения Г.3</w:t>
            </w:r>
          </w:p>
          <w:p w:rsidR="00E7764C" w:rsidRPr="00CE1677"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CE1677" w:rsidRDefault="00E7764C" w:rsidP="00E7764C">
            <w:pPr>
              <w:ind w:left="-57" w:right="-57"/>
              <w:jc w:val="center"/>
              <w:rPr>
                <w:rFonts w:ascii="PT Sans" w:hAnsi="PT Sans"/>
                <w:sz w:val="24"/>
                <w:szCs w:val="24"/>
                <w:lang w:val="ru-RU"/>
              </w:rPr>
            </w:pPr>
          </w:p>
        </w:tc>
      </w:tr>
      <w:tr w:rsidR="00A66C12" w:rsidRPr="00CE1677" w:rsidTr="00B57702">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177"/>
              <w:rPr>
                <w:rFonts w:ascii="PT Sans" w:hAnsi="PT Sans"/>
                <w:sz w:val="24"/>
                <w:szCs w:val="24"/>
                <w:lang w:val="ru-RU"/>
              </w:rPr>
            </w:pPr>
            <w:r w:rsidRPr="00CE1677">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overflowPunct w:val="0"/>
              <w:autoSpaceDE w:val="0"/>
              <w:autoSpaceDN w:val="0"/>
              <w:adjustRightInd w:val="0"/>
              <w:jc w:val="center"/>
              <w:rPr>
                <w:rFonts w:ascii="PT Sans" w:hAnsi="PT Sans"/>
                <w:i/>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p>
        </w:tc>
      </w:tr>
      <w:tr w:rsidR="00A66C12" w:rsidRPr="00CE167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jc w:val="center"/>
              <w:rPr>
                <w:rFonts w:ascii="PT Sans" w:hAnsi="PT Sans"/>
                <w:b/>
                <w:sz w:val="24"/>
                <w:szCs w:val="24"/>
                <w:lang w:val="ru-RU"/>
              </w:rPr>
            </w:pPr>
            <w:r w:rsidRPr="00CE1677">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ind w:left="-57" w:right="-57"/>
              <w:rPr>
                <w:rFonts w:ascii="PT Sans" w:hAnsi="PT Sans"/>
                <w:sz w:val="24"/>
                <w:szCs w:val="24"/>
                <w:lang w:val="ru-RU"/>
              </w:rPr>
            </w:pPr>
            <w:r w:rsidRPr="00CE1677">
              <w:rPr>
                <w:rFonts w:ascii="PT Sans" w:hAnsi="PT Sans"/>
                <w:b/>
                <w:sz w:val="24"/>
                <w:szCs w:val="24"/>
                <w:lang w:val="ru-RU"/>
              </w:rPr>
              <w:t>Сведения о финансовом состоянии заявителя</w:t>
            </w:r>
          </w:p>
        </w:tc>
      </w:tr>
      <w:tr w:rsidR="00A66C12" w:rsidRPr="00CE1677"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140114">
            <w:pPr>
              <w:pStyle w:val="affff"/>
              <w:numPr>
                <w:ilvl w:val="0"/>
                <w:numId w:val="39"/>
              </w:numPr>
              <w:jc w:val="center"/>
              <w:rPr>
                <w:rFonts w:ascii="PT Sans" w:hAnsi="PT Sans"/>
                <w:vanish/>
                <w:sz w:val="24"/>
                <w:szCs w:val="24"/>
                <w:lang w:val="ru-RU"/>
              </w:rPr>
            </w:pPr>
          </w:p>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both"/>
              <w:rPr>
                <w:rFonts w:ascii="PT Sans" w:hAnsi="PT Sans"/>
                <w:sz w:val="24"/>
                <w:szCs w:val="24"/>
                <w:lang w:val="ru-RU"/>
              </w:rPr>
            </w:pPr>
            <w:r w:rsidRPr="00CE1677">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CE1677">
              <w:rPr>
                <w:rFonts w:ascii="PT Sans" w:hAnsi="PT Sans"/>
                <w:i/>
                <w:sz w:val="24"/>
                <w:szCs w:val="24"/>
              </w:rPr>
              <w:t>https</w:t>
            </w:r>
            <w:r w:rsidRPr="00CE1677">
              <w:rPr>
                <w:rFonts w:ascii="PT Sans" w:hAnsi="PT Sans"/>
                <w:i/>
                <w:sz w:val="24"/>
                <w:szCs w:val="24"/>
                <w:lang w:val="ru-RU"/>
              </w:rPr>
              <w:t>://</w:t>
            </w:r>
            <w:r w:rsidRPr="00CE1677">
              <w:rPr>
                <w:rFonts w:ascii="PT Sans" w:hAnsi="PT Sans"/>
                <w:i/>
                <w:sz w:val="24"/>
                <w:szCs w:val="24"/>
              </w:rPr>
              <w:t>bo</w:t>
            </w:r>
            <w:r w:rsidRPr="00CE1677">
              <w:rPr>
                <w:rFonts w:ascii="PT Sans" w:hAnsi="PT Sans"/>
                <w:i/>
                <w:sz w:val="24"/>
                <w:szCs w:val="24"/>
                <w:lang w:val="ru-RU"/>
              </w:rPr>
              <w:t>.</w:t>
            </w:r>
            <w:r w:rsidRPr="00CE1677">
              <w:rPr>
                <w:rFonts w:ascii="PT Sans" w:hAnsi="PT Sans"/>
                <w:i/>
                <w:sz w:val="24"/>
                <w:szCs w:val="24"/>
              </w:rPr>
              <w:t>nalog</w:t>
            </w:r>
            <w:r w:rsidRPr="00CE1677">
              <w:rPr>
                <w:rFonts w:ascii="PT Sans" w:hAnsi="PT Sans"/>
                <w:i/>
                <w:sz w:val="24"/>
                <w:szCs w:val="24"/>
                <w:lang w:val="ru-RU"/>
              </w:rPr>
              <w:t>.</w:t>
            </w:r>
            <w:r w:rsidRPr="00CE1677">
              <w:rPr>
                <w:rFonts w:ascii="PT Sans" w:hAnsi="PT Sans"/>
                <w:i/>
                <w:sz w:val="24"/>
                <w:szCs w:val="24"/>
              </w:rPr>
              <w:t>ru</w:t>
            </w:r>
            <w:r w:rsidRPr="00CE1677">
              <w:rPr>
                <w:rFonts w:ascii="PT Sans" w:hAnsi="PT Sans"/>
                <w:i/>
                <w:sz w:val="24"/>
                <w:szCs w:val="24"/>
                <w:lang w:val="ru-RU"/>
              </w:rPr>
              <w:t>/)</w:t>
            </w:r>
            <w:r w:rsidRPr="00CE1677">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trike/>
                <w:sz w:val="24"/>
                <w:szCs w:val="24"/>
                <w:lang w:val="ru-RU"/>
              </w:rPr>
            </w:pPr>
            <w:r w:rsidRPr="00CE1677">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both"/>
              <w:rPr>
                <w:rFonts w:ascii="PT Sans" w:hAnsi="PT Sans"/>
                <w:sz w:val="24"/>
                <w:szCs w:val="24"/>
                <w:lang w:val="ru-RU"/>
              </w:rPr>
            </w:pPr>
            <w:r w:rsidRPr="00CE1677">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CE1677" w:rsidRDefault="00A66C12" w:rsidP="00A66C12">
            <w:pPr>
              <w:ind w:left="-57" w:right="-57"/>
              <w:jc w:val="center"/>
              <w:rPr>
                <w:rFonts w:ascii="PT Sans" w:hAnsi="PT Sans"/>
                <w:strike/>
                <w:color w:val="FF0000"/>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both"/>
              <w:rPr>
                <w:rFonts w:ascii="PT Sans" w:hAnsi="PT Sans"/>
                <w:sz w:val="24"/>
                <w:szCs w:val="24"/>
                <w:lang w:val="ru-RU"/>
              </w:rPr>
            </w:pPr>
            <w:r w:rsidRPr="00CE1677">
              <w:rPr>
                <w:rFonts w:ascii="PT Sans" w:hAnsi="PT Sans"/>
                <w:sz w:val="24"/>
                <w:szCs w:val="24"/>
                <w:lang w:val="ru-RU"/>
              </w:rPr>
              <w:t xml:space="preserve">Выписка, сформированная не ранее 1 месяца до даты предоставления заявки </w:t>
            </w:r>
            <w:r w:rsidRPr="00CE1677">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CE1677" w:rsidRDefault="00A66C12" w:rsidP="00A66C12">
            <w:pPr>
              <w:ind w:left="57" w:right="57"/>
              <w:jc w:val="both"/>
              <w:rPr>
                <w:rFonts w:ascii="PT Sans" w:hAnsi="PT Sans"/>
                <w:sz w:val="24"/>
                <w:szCs w:val="24"/>
                <w:lang w:val="ru-RU"/>
              </w:rPr>
            </w:pPr>
            <w:r w:rsidRPr="00CE1677">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CE1677" w:rsidRDefault="00A66C12" w:rsidP="00A66C12">
            <w:pPr>
              <w:ind w:left="57" w:right="57"/>
              <w:jc w:val="both"/>
              <w:rPr>
                <w:rFonts w:ascii="PT Sans" w:hAnsi="PT Sans"/>
                <w:bCs/>
                <w:sz w:val="24"/>
                <w:szCs w:val="24"/>
                <w:lang w:val="ru-RU"/>
              </w:rPr>
            </w:pPr>
            <w:r w:rsidRPr="00CE1677">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CE1677" w:rsidRDefault="00A66C12" w:rsidP="00A66C12">
            <w:pPr>
              <w:ind w:left="-57" w:right="-57"/>
              <w:jc w:val="center"/>
              <w:rPr>
                <w:rFonts w:ascii="PT Sans" w:hAnsi="PT Sans"/>
                <w:strike/>
                <w:color w:val="FF0000"/>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both"/>
              <w:rPr>
                <w:rFonts w:ascii="PT Sans" w:hAnsi="PT Sans"/>
                <w:sz w:val="24"/>
                <w:szCs w:val="24"/>
                <w:lang w:val="ru-RU"/>
              </w:rPr>
            </w:pPr>
            <w:r w:rsidRPr="00CE1677">
              <w:rPr>
                <w:rFonts w:ascii="PT Sans" w:hAnsi="PT Sans"/>
                <w:sz w:val="24"/>
                <w:szCs w:val="24"/>
                <w:lang w:val="ru-RU"/>
              </w:rPr>
              <w:t xml:space="preserve">В  случае, если документы, предоставленные по </w:t>
            </w:r>
            <w:proofErr w:type="spellStart"/>
            <w:r w:rsidRPr="00CE1677">
              <w:rPr>
                <w:rFonts w:ascii="PT Sans" w:hAnsi="PT Sans"/>
                <w:sz w:val="24"/>
                <w:szCs w:val="24"/>
                <w:lang w:val="ru-RU"/>
              </w:rPr>
              <w:t>п.п</w:t>
            </w:r>
            <w:proofErr w:type="spellEnd"/>
            <w:r w:rsidRPr="00CE1677">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CE1677">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CE1677" w:rsidRDefault="00A66C12" w:rsidP="00A66C12">
            <w:pPr>
              <w:ind w:left="57" w:right="57"/>
              <w:jc w:val="both"/>
              <w:rPr>
                <w:rFonts w:ascii="PT Sans" w:hAnsi="PT Sans"/>
                <w:bCs/>
                <w:sz w:val="24"/>
                <w:szCs w:val="24"/>
                <w:lang w:val="ru-RU"/>
              </w:rPr>
            </w:pPr>
          </w:p>
          <w:p w:rsidR="00A66C12" w:rsidRPr="00CE1677" w:rsidRDefault="00A66C12" w:rsidP="00A66C12">
            <w:pPr>
              <w:ind w:left="57" w:right="57"/>
              <w:jc w:val="both"/>
              <w:rPr>
                <w:rFonts w:ascii="PT Sans" w:hAnsi="PT Sans"/>
                <w:bCs/>
                <w:sz w:val="24"/>
                <w:szCs w:val="24"/>
                <w:lang w:val="ru-RU"/>
              </w:rPr>
            </w:pPr>
            <w:r w:rsidRPr="00CE1677">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trike/>
                <w:sz w:val="24"/>
                <w:szCs w:val="24"/>
                <w:lang w:val="ru-RU"/>
              </w:rPr>
            </w:pPr>
            <w:r w:rsidRPr="00CE167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CE1677" w:rsidRDefault="00A66C12" w:rsidP="00A66C12">
            <w:pPr>
              <w:ind w:left="-57" w:right="-57"/>
              <w:jc w:val="center"/>
              <w:rPr>
                <w:rFonts w:ascii="PT Sans" w:hAnsi="PT Sans"/>
                <w:strike/>
                <w:color w:val="FF0000"/>
                <w:sz w:val="24"/>
                <w:szCs w:val="24"/>
                <w:lang w:val="ru-RU"/>
              </w:rPr>
            </w:pPr>
          </w:p>
        </w:tc>
      </w:tr>
      <w:tr w:rsidR="00A66C12" w:rsidRPr="00CE167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ind w:left="-57" w:right="-57"/>
              <w:jc w:val="center"/>
              <w:rPr>
                <w:rFonts w:ascii="PT Sans" w:hAnsi="PT Sans"/>
                <w:b/>
                <w:sz w:val="24"/>
                <w:szCs w:val="24"/>
                <w:lang w:val="ru-RU"/>
              </w:rPr>
            </w:pPr>
            <w:r w:rsidRPr="00CE1677">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ind w:left="-57" w:right="-57"/>
              <w:rPr>
                <w:rFonts w:ascii="PT Sans" w:hAnsi="PT Sans"/>
                <w:b/>
                <w:sz w:val="24"/>
                <w:szCs w:val="24"/>
                <w:lang w:val="ru-RU"/>
              </w:rPr>
            </w:pPr>
            <w:r w:rsidRPr="00CE1677">
              <w:rPr>
                <w:rFonts w:ascii="PT Sans" w:hAnsi="PT Sans"/>
                <w:b/>
                <w:sz w:val="24"/>
                <w:szCs w:val="24"/>
                <w:lang w:val="ru-RU"/>
              </w:rPr>
              <w:t xml:space="preserve">Сведения об опыте выполнения работ заявителя по предмету ПКО </w:t>
            </w: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pStyle w:val="affff"/>
              <w:ind w:left="0"/>
              <w:jc w:val="center"/>
              <w:rPr>
                <w:rFonts w:ascii="PT Sans" w:hAnsi="PT Sans"/>
                <w:vanish/>
                <w:sz w:val="24"/>
                <w:szCs w:val="24"/>
                <w:lang w:val="ru-RU"/>
              </w:rPr>
            </w:pPr>
            <w:r w:rsidRPr="00CE1677">
              <w:rPr>
                <w:rFonts w:ascii="PT Sans" w:hAnsi="PT Sans"/>
                <w:sz w:val="24"/>
                <w:szCs w:val="24"/>
                <w:lang w:val="ru-RU"/>
              </w:rPr>
              <w:t>4.1</w:t>
            </w:r>
          </w:p>
          <w:p w:rsidR="00A66C12" w:rsidRPr="00CE1677" w:rsidRDefault="00A66C12" w:rsidP="00140114">
            <w:pPr>
              <w:numPr>
                <w:ilvl w:val="1"/>
                <w:numId w:val="39"/>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электронный вид</w:t>
            </w:r>
            <w:r w:rsidRPr="00CE1677">
              <w:rPr>
                <w:rFonts w:ascii="PT Sans" w:hAnsi="PT Sans"/>
                <w:sz w:val="24"/>
                <w:szCs w:val="24"/>
                <w:lang w:val="ru-RU"/>
              </w:rPr>
              <w:br/>
              <w:t>или скан-копия,</w:t>
            </w:r>
          </w:p>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 xml:space="preserve">по форме </w:t>
            </w:r>
            <w:r w:rsidRPr="00CE1677">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CE1677" w:rsidRDefault="00A66C12" w:rsidP="00A66C12">
            <w:pPr>
              <w:ind w:left="-57" w:right="-57"/>
              <w:jc w:val="center"/>
              <w:rPr>
                <w:rFonts w:ascii="PT Sans" w:hAnsi="PT Sans"/>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16"/>
                <w:szCs w:val="16"/>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CE1677" w:rsidDel="002D4B09" w:rsidRDefault="00A66C12" w:rsidP="00A66C12">
            <w:pPr>
              <w:ind w:left="-57" w:right="-57"/>
              <w:jc w:val="center"/>
              <w:rPr>
                <w:rFonts w:ascii="PT Sans" w:hAnsi="PT Sans"/>
                <w:sz w:val="16"/>
                <w:szCs w:val="16"/>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jc w:val="center"/>
              <w:rPr>
                <w:rFonts w:ascii="PT Sans" w:hAnsi="PT Sans"/>
                <w:b/>
                <w:sz w:val="24"/>
                <w:szCs w:val="24"/>
                <w:lang w:val="ru-RU"/>
              </w:rPr>
            </w:pPr>
            <w:r w:rsidRPr="00CE1677">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FA2380">
            <w:pPr>
              <w:ind w:left="-57" w:right="-57"/>
              <w:rPr>
                <w:rFonts w:ascii="PT Sans" w:hAnsi="PT Sans"/>
                <w:b/>
                <w:sz w:val="24"/>
                <w:szCs w:val="24"/>
                <w:lang w:val="ru-RU"/>
              </w:rPr>
            </w:pPr>
            <w:r w:rsidRPr="00CE1677">
              <w:rPr>
                <w:rFonts w:ascii="PT Sans" w:hAnsi="PT Sans"/>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 xml:space="preserve">в электронном виде в формате Excel по форме </w:t>
            </w:r>
            <w:r w:rsidRPr="00CE1677">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CE1677" w:rsidRDefault="00A66C12" w:rsidP="00A66C12">
            <w:pPr>
              <w:ind w:left="-57" w:right="-57"/>
              <w:jc w:val="center"/>
              <w:rPr>
                <w:rFonts w:ascii="PT Sans" w:hAnsi="PT Sans"/>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jc w:val="center"/>
              <w:rPr>
                <w:rFonts w:ascii="PT Sans" w:hAnsi="PT Sans"/>
                <w:sz w:val="24"/>
                <w:szCs w:val="24"/>
                <w:lang w:val="ru-RU"/>
              </w:rPr>
            </w:pPr>
            <w:r w:rsidRPr="00CE1677">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w:t>
            </w:r>
          </w:p>
        </w:tc>
      </w:tr>
      <w:tr w:rsidR="005D4C1F"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pStyle w:val="affff"/>
              <w:tabs>
                <w:tab w:val="left" w:pos="351"/>
              </w:tabs>
              <w:ind w:left="0"/>
              <w:jc w:val="center"/>
              <w:rPr>
                <w:rFonts w:ascii="PT Sans" w:hAnsi="PT Sans"/>
                <w:sz w:val="24"/>
                <w:szCs w:val="24"/>
                <w:lang w:val="ru-RU"/>
              </w:rPr>
            </w:pPr>
            <w:r w:rsidRPr="00CE1677">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Паспорта БВС (БЛА), оборудования и автотранспортных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5D4C1F" w:rsidRPr="00CE1677" w:rsidRDefault="000328F8" w:rsidP="005D4C1F">
            <w:pPr>
              <w:ind w:left="-57" w:right="-57"/>
              <w:jc w:val="center"/>
              <w:rPr>
                <w:rFonts w:ascii="PT Sans" w:hAnsi="PT Sans"/>
                <w:sz w:val="24"/>
                <w:szCs w:val="24"/>
                <w:lang w:val="ru-RU"/>
              </w:rPr>
            </w:pPr>
            <w:r w:rsidRPr="00CE1677">
              <w:rPr>
                <w:rFonts w:ascii="PT Sans" w:hAnsi="PT Sans"/>
                <w:sz w:val="24"/>
                <w:szCs w:val="24"/>
                <w:lang w:val="en-US"/>
              </w:rPr>
              <w:t>*</w:t>
            </w:r>
            <w:r w:rsidR="005D4C1F" w:rsidRPr="00CE1677">
              <w:rPr>
                <w:rFonts w:ascii="PT Sans" w:hAnsi="PT Sans"/>
                <w:sz w:val="24"/>
                <w:szCs w:val="24"/>
                <w:lang w:val="ru-RU"/>
              </w:rPr>
              <w:t>*</w:t>
            </w:r>
          </w:p>
        </w:tc>
      </w:tr>
      <w:tr w:rsidR="005D4C1F"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pStyle w:val="affff"/>
              <w:tabs>
                <w:tab w:val="left" w:pos="351"/>
              </w:tabs>
              <w:ind w:left="0"/>
              <w:jc w:val="center"/>
              <w:rPr>
                <w:rFonts w:ascii="PT Sans" w:hAnsi="PT Sans"/>
                <w:sz w:val="24"/>
                <w:szCs w:val="24"/>
                <w:lang w:val="ru-RU"/>
              </w:rPr>
            </w:pPr>
            <w:r w:rsidRPr="00CE1677">
              <w:rPr>
                <w:rFonts w:ascii="PT Sans" w:hAnsi="PT Sans"/>
                <w:sz w:val="24"/>
                <w:szCs w:val="24"/>
                <w:lang w:val="ru-RU"/>
              </w:rPr>
              <w:t>5.3.</w:t>
            </w:r>
          </w:p>
        </w:tc>
        <w:tc>
          <w:tcPr>
            <w:tcW w:w="4531"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Свидетельства о регистрации автотранспортных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ind w:left="-57" w:right="-57"/>
              <w:jc w:val="center"/>
              <w:rPr>
                <w:rFonts w:ascii="PT Sans" w:hAnsi="PT Sans"/>
                <w:sz w:val="24"/>
                <w:szCs w:val="24"/>
                <w:lang w:val="ru-RU"/>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5D4C1F" w:rsidRPr="00CE1677" w:rsidRDefault="005D4C1F" w:rsidP="005D4C1F">
            <w:pPr>
              <w:ind w:left="-57" w:right="-57"/>
              <w:jc w:val="center"/>
              <w:rPr>
                <w:rFonts w:ascii="PT Sans" w:hAnsi="PT Sans"/>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jc w:val="center"/>
              <w:rPr>
                <w:rFonts w:ascii="PT Sans" w:hAnsi="PT Sans"/>
                <w:b/>
                <w:sz w:val="24"/>
                <w:szCs w:val="24"/>
                <w:lang w:val="ru-RU"/>
              </w:rPr>
            </w:pPr>
            <w:r w:rsidRPr="00CE1677">
              <w:rPr>
                <w:rFonts w:ascii="PT Sans" w:hAnsi="PT Sans"/>
                <w:b/>
                <w:sz w:val="24"/>
                <w:szCs w:val="24"/>
                <w:lang w:val="ru-RU"/>
              </w:rPr>
              <w:lastRenderedPageBreak/>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rPr>
                <w:rFonts w:ascii="PT Sans" w:hAnsi="PT Sans"/>
                <w:sz w:val="24"/>
                <w:szCs w:val="24"/>
                <w:lang w:val="ru-RU"/>
              </w:rPr>
            </w:pPr>
            <w:r w:rsidRPr="00CE1677">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 xml:space="preserve">в электронном виде в формате Excel по форме </w:t>
            </w:r>
            <w:r w:rsidRPr="00CE1677">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CE1677" w:rsidRDefault="00A66C12" w:rsidP="00A66C12">
            <w:pPr>
              <w:ind w:left="-57" w:right="-57"/>
              <w:jc w:val="center"/>
              <w:rPr>
                <w:rFonts w:ascii="PT Sans" w:hAnsi="PT Sans"/>
                <w:sz w:val="24"/>
                <w:szCs w:val="24"/>
                <w:lang w:val="ru-RU"/>
              </w:rPr>
            </w:pP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164"/>
              <w:rPr>
                <w:rFonts w:ascii="PT Sans" w:hAnsi="PT Sans"/>
                <w:sz w:val="24"/>
                <w:szCs w:val="24"/>
                <w:lang w:val="ru-RU"/>
              </w:rPr>
            </w:pPr>
            <w:r w:rsidRPr="00CE1677">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overflowPunct w:val="0"/>
              <w:autoSpaceDE w:val="0"/>
              <w:autoSpaceDN w:val="0"/>
              <w:adjustRightInd w:val="0"/>
              <w:jc w:val="both"/>
              <w:rPr>
                <w:rFonts w:ascii="PT Sans" w:hAnsi="PT Sans"/>
                <w:sz w:val="24"/>
                <w:szCs w:val="24"/>
                <w:lang w:val="ru-RU"/>
              </w:rPr>
            </w:pPr>
            <w:r w:rsidRPr="00CE1677">
              <w:rPr>
                <w:rFonts w:ascii="PT Sans" w:hAnsi="PT Sans"/>
                <w:sz w:val="24"/>
                <w:szCs w:val="24"/>
                <w:lang w:val="ru-RU"/>
              </w:rPr>
              <w:t>Утвержденное штатное расписание (выписка из 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rPr>
            </w:pPr>
            <w:r w:rsidRPr="00CE1677">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w:t>
            </w: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CE1677" w:rsidRDefault="00A66C12" w:rsidP="00A66C12">
            <w:pPr>
              <w:ind w:left="164"/>
              <w:rPr>
                <w:rFonts w:ascii="PT Sans" w:hAnsi="PT Sans"/>
                <w:sz w:val="24"/>
                <w:szCs w:val="24"/>
                <w:lang w:val="ru-RU"/>
              </w:rPr>
            </w:pPr>
            <w:r w:rsidRPr="00CE1677">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overflowPunct w:val="0"/>
              <w:autoSpaceDE w:val="0"/>
              <w:autoSpaceDN w:val="0"/>
              <w:adjustRightInd w:val="0"/>
              <w:jc w:val="both"/>
              <w:rPr>
                <w:rFonts w:ascii="PT Sans" w:hAnsi="PT Sans"/>
                <w:strike/>
                <w:color w:val="FF0000"/>
                <w:sz w:val="24"/>
                <w:szCs w:val="24"/>
                <w:lang w:val="ru-RU"/>
              </w:rPr>
            </w:pPr>
            <w:r w:rsidRPr="00CE1677">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CE1677" w:rsidRDefault="00A66C12" w:rsidP="00A66C12">
            <w:pPr>
              <w:ind w:left="-57" w:right="-57"/>
              <w:jc w:val="center"/>
              <w:rPr>
                <w:rFonts w:ascii="PT Sans" w:hAnsi="PT Sans"/>
                <w:sz w:val="24"/>
                <w:szCs w:val="24"/>
                <w:lang w:val="ru-RU"/>
              </w:rPr>
            </w:pPr>
            <w:r w:rsidRPr="00CE1677">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CE1677" w:rsidRDefault="000D7F9D" w:rsidP="00A66C12">
            <w:pPr>
              <w:ind w:left="-57" w:right="-57"/>
              <w:jc w:val="center"/>
              <w:rPr>
                <w:rFonts w:ascii="PT Sans" w:hAnsi="PT Sans"/>
                <w:sz w:val="24"/>
                <w:szCs w:val="24"/>
                <w:lang w:val="en-US"/>
              </w:rPr>
            </w:pPr>
            <w:r w:rsidRPr="00CE1677">
              <w:rPr>
                <w:rFonts w:ascii="PT Sans" w:hAnsi="PT Sans"/>
                <w:sz w:val="24"/>
                <w:szCs w:val="24"/>
                <w:lang w:val="en-US"/>
              </w:rPr>
              <w:t>**</w:t>
            </w:r>
          </w:p>
        </w:tc>
      </w:tr>
      <w:tr w:rsidR="00A66C12"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ind w:left="-57" w:right="-57"/>
              <w:jc w:val="center"/>
              <w:rPr>
                <w:rFonts w:ascii="PT Sans" w:hAnsi="PT Sans"/>
                <w:b/>
                <w:sz w:val="24"/>
                <w:szCs w:val="24"/>
                <w:lang w:val="ru-RU"/>
              </w:rPr>
            </w:pPr>
            <w:r w:rsidRPr="00CE1677">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ind w:left="-57" w:right="-57"/>
              <w:jc w:val="both"/>
              <w:rPr>
                <w:rFonts w:ascii="PT Sans" w:hAnsi="PT Sans"/>
                <w:b/>
                <w:sz w:val="24"/>
                <w:szCs w:val="24"/>
                <w:lang w:val="ru-RU"/>
              </w:rPr>
            </w:pPr>
            <w:r w:rsidRPr="00CE1677">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E1677" w:rsidRDefault="00A66C12" w:rsidP="00A66C12">
            <w:pPr>
              <w:ind w:left="-57" w:right="-57"/>
              <w:jc w:val="center"/>
              <w:rPr>
                <w:rFonts w:ascii="PT Sans" w:hAnsi="PT Sans"/>
                <w:b/>
                <w:sz w:val="24"/>
                <w:szCs w:val="24"/>
                <w:lang w:val="ru-RU"/>
              </w:rPr>
            </w:pPr>
            <w:r w:rsidRPr="00CE1677">
              <w:rPr>
                <w:rFonts w:ascii="PT Sans" w:hAnsi="PT Sans"/>
                <w:sz w:val="24"/>
                <w:szCs w:val="24"/>
                <w:lang w:val="ru-RU"/>
              </w:rPr>
              <w:t xml:space="preserve">в электронном виде в формате </w:t>
            </w:r>
            <w:proofErr w:type="spellStart"/>
            <w:r w:rsidRPr="00CE1677">
              <w:rPr>
                <w:rFonts w:ascii="PT Sans" w:hAnsi="PT Sans"/>
                <w:sz w:val="24"/>
                <w:szCs w:val="24"/>
                <w:lang w:val="ru-RU"/>
              </w:rPr>
              <w:t>Excel</w:t>
            </w:r>
            <w:proofErr w:type="spellEnd"/>
            <w:r w:rsidRPr="00CE1677">
              <w:rPr>
                <w:rFonts w:ascii="PT Sans" w:hAnsi="PT Sans"/>
                <w:sz w:val="24"/>
                <w:szCs w:val="24"/>
                <w:lang w:val="ru-RU"/>
              </w:rPr>
              <w:t xml:space="preserve"> по форме </w:t>
            </w:r>
            <w:r w:rsidRPr="00CE1677">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CE1677" w:rsidRDefault="00A66C12" w:rsidP="00A66C12">
            <w:pPr>
              <w:ind w:left="-57" w:right="-57"/>
              <w:rPr>
                <w:rFonts w:ascii="PT Sans" w:hAnsi="PT Sans"/>
                <w:b/>
                <w:sz w:val="24"/>
                <w:szCs w:val="24"/>
                <w:lang w:val="ru-RU"/>
              </w:rPr>
            </w:pPr>
          </w:p>
        </w:tc>
      </w:tr>
      <w:tr w:rsidR="00526156"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156" w:rsidRPr="00CE1677" w:rsidRDefault="00526156" w:rsidP="00526156">
            <w:pPr>
              <w:pStyle w:val="affff"/>
              <w:ind w:left="0"/>
              <w:jc w:val="center"/>
              <w:rPr>
                <w:rFonts w:ascii="PT Sans" w:hAnsi="PT Sans"/>
                <w:sz w:val="24"/>
                <w:szCs w:val="24"/>
                <w:lang w:val="ru-RU"/>
              </w:rPr>
            </w:pPr>
            <w:r w:rsidRPr="00CE1677">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156" w:rsidRPr="00CE1677" w:rsidRDefault="00526156" w:rsidP="00526156">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 xml:space="preserve">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w:t>
            </w:r>
            <w:r w:rsidRPr="00CE1677">
              <w:rPr>
                <w:rFonts w:ascii="PT Sans" w:hAnsi="PT Sans"/>
                <w:color w:val="000000" w:themeColor="text1"/>
                <w:sz w:val="24"/>
                <w:szCs w:val="24"/>
                <w:lang w:val="ru-RU"/>
              </w:rPr>
              <w:lastRenderedPageBreak/>
              <w:t>трубопроводов организаций системы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156" w:rsidRPr="00CE1677" w:rsidRDefault="00526156" w:rsidP="00526156">
            <w:pPr>
              <w:ind w:left="-57" w:right="-57"/>
              <w:jc w:val="center"/>
              <w:rPr>
                <w:rFonts w:ascii="PT Sans" w:hAnsi="PT Sans"/>
                <w:sz w:val="24"/>
                <w:szCs w:val="24"/>
                <w:lang w:val="ru-RU"/>
              </w:rPr>
            </w:pPr>
            <w:r w:rsidRPr="00CE1677">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156" w:rsidRPr="00CE1677" w:rsidRDefault="00526156" w:rsidP="00526156">
            <w:pPr>
              <w:ind w:left="-57" w:right="-57"/>
              <w:jc w:val="center"/>
              <w:rPr>
                <w:rFonts w:ascii="PT Sans" w:hAnsi="PT Sans"/>
                <w:sz w:val="24"/>
                <w:szCs w:val="24"/>
                <w:lang w:val="en-US"/>
              </w:rPr>
            </w:pPr>
            <w:r w:rsidRPr="00CE1677">
              <w:rPr>
                <w:rFonts w:ascii="PT Sans" w:hAnsi="PT Sans"/>
                <w:sz w:val="24"/>
                <w:szCs w:val="24"/>
                <w:lang w:val="ru-RU"/>
              </w:rPr>
              <w:t>*</w:t>
            </w:r>
            <w:r w:rsidR="00E806A3" w:rsidRPr="00CE1677">
              <w:rPr>
                <w:rFonts w:ascii="PT Sans" w:hAnsi="PT Sans"/>
                <w:sz w:val="24"/>
                <w:szCs w:val="24"/>
                <w:lang w:val="en-US"/>
              </w:rPr>
              <w:t>*</w:t>
            </w:r>
          </w:p>
        </w:tc>
      </w:tr>
      <w:tr w:rsidR="00526156"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pStyle w:val="affff"/>
              <w:ind w:left="0"/>
              <w:jc w:val="center"/>
              <w:rPr>
                <w:rFonts w:ascii="PT Sans" w:hAnsi="PT Sans"/>
                <w:sz w:val="24"/>
                <w:szCs w:val="24"/>
                <w:lang w:val="ru-RU"/>
              </w:rPr>
            </w:pPr>
            <w:r w:rsidRPr="00CE1677">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 xml:space="preserve">Документ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МИНИСТЕРСТВО ТРАНСПОРТА РОССИЙСКОЙ ФЕДЕРАЦИИ </w:t>
            </w:r>
            <w:r w:rsidRPr="00CE1677">
              <w:rPr>
                <w:rFonts w:ascii="PT Sans" w:hAnsi="PT Sans" w:cs="Franklin Gothic Book"/>
                <w:sz w:val="24"/>
                <w:szCs w:val="24"/>
                <w:lang w:val="ru-RU"/>
              </w:rPr>
              <w:t>от 19 ноября 2020 г. N 494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en-US"/>
              </w:rPr>
            </w:pPr>
            <w:r w:rsidRPr="00CE1677">
              <w:rPr>
                <w:rFonts w:ascii="PT Sans" w:hAnsi="PT Sans"/>
                <w:sz w:val="24"/>
                <w:szCs w:val="24"/>
                <w:lang w:val="ru-RU"/>
              </w:rPr>
              <w:t>*</w:t>
            </w:r>
            <w:r w:rsidR="00E806A3" w:rsidRPr="00CE1677">
              <w:rPr>
                <w:rFonts w:ascii="PT Sans" w:hAnsi="PT Sans"/>
                <w:sz w:val="24"/>
                <w:szCs w:val="24"/>
                <w:lang w:val="en-US"/>
              </w:rPr>
              <w:t>*</w:t>
            </w:r>
          </w:p>
        </w:tc>
      </w:tr>
      <w:tr w:rsidR="00526156"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pStyle w:val="affff"/>
              <w:ind w:left="0"/>
              <w:jc w:val="center"/>
              <w:rPr>
                <w:rFonts w:ascii="PT Sans" w:hAnsi="PT Sans"/>
                <w:sz w:val="24"/>
                <w:szCs w:val="24"/>
                <w:lang w:val="ru-RU"/>
              </w:rPr>
            </w:pPr>
            <w:r w:rsidRPr="00CE1677">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en-US"/>
              </w:rPr>
            </w:pPr>
            <w:r w:rsidRPr="00CE1677">
              <w:rPr>
                <w:rFonts w:ascii="PT Sans" w:hAnsi="PT Sans"/>
                <w:sz w:val="24"/>
                <w:szCs w:val="24"/>
                <w:lang w:val="ru-RU"/>
              </w:rPr>
              <w:t>*</w:t>
            </w:r>
            <w:r w:rsidR="00E806A3" w:rsidRPr="00CE1677">
              <w:rPr>
                <w:rFonts w:ascii="PT Sans" w:hAnsi="PT Sans"/>
                <w:sz w:val="24"/>
                <w:szCs w:val="24"/>
                <w:lang w:val="en-US"/>
              </w:rPr>
              <w:t>*</w:t>
            </w:r>
          </w:p>
        </w:tc>
      </w:tr>
      <w:tr w:rsidR="00526156"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pStyle w:val="affff"/>
              <w:ind w:left="0"/>
              <w:jc w:val="center"/>
              <w:rPr>
                <w:rFonts w:ascii="PT Sans" w:hAnsi="PT Sans"/>
                <w:sz w:val="24"/>
                <w:szCs w:val="24"/>
                <w:lang w:val="ru-RU"/>
              </w:rPr>
            </w:pPr>
            <w:r w:rsidRPr="00CE1677">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 xml:space="preserve">Разрешения Генерального Штаба Вооруженных сил РФ, Штаба территориального военного округа, Управления Федеральной Службы </w:t>
            </w:r>
            <w:proofErr w:type="spellStart"/>
            <w:r w:rsidRPr="00CE1677">
              <w:rPr>
                <w:rFonts w:ascii="PT Sans" w:hAnsi="PT Sans"/>
                <w:color w:val="000000" w:themeColor="text1"/>
                <w:sz w:val="24"/>
                <w:szCs w:val="24"/>
                <w:lang w:val="ru-RU"/>
              </w:rPr>
              <w:t>безопа</w:t>
            </w:r>
            <w:proofErr w:type="spellEnd"/>
            <w:r w:rsidRPr="00CE1677">
              <w:rPr>
                <w:rFonts w:ascii="PT Sans" w:hAnsi="PT Sans"/>
                <w:color w:val="000000" w:themeColor="text1"/>
                <w:sz w:val="24"/>
                <w:szCs w:val="24"/>
                <w:lang w:val="en-US"/>
              </w:rPr>
              <w:t>c</w:t>
            </w:r>
            <w:proofErr w:type="spellStart"/>
            <w:r w:rsidRPr="00CE1677">
              <w:rPr>
                <w:rFonts w:ascii="PT Sans" w:hAnsi="PT Sans"/>
                <w:color w:val="000000" w:themeColor="text1"/>
                <w:sz w:val="24"/>
                <w:szCs w:val="24"/>
                <w:lang w:val="ru-RU"/>
              </w:rPr>
              <w:t>ности</w:t>
            </w:r>
            <w:proofErr w:type="spellEnd"/>
            <w:r w:rsidRPr="00CE1677">
              <w:rPr>
                <w:rFonts w:ascii="PT Sans" w:hAnsi="PT Sans"/>
                <w:color w:val="000000" w:themeColor="text1"/>
                <w:sz w:val="24"/>
                <w:szCs w:val="24"/>
                <w:lang w:val="ru-RU"/>
              </w:rPr>
              <w:t xml:space="preserve"> РФ на выполнение полетов работ в районе оказания услуг</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526156" w:rsidRPr="00CE1677" w:rsidRDefault="00526156" w:rsidP="00526156">
            <w:pPr>
              <w:ind w:left="-57" w:right="-57"/>
              <w:jc w:val="center"/>
              <w:rPr>
                <w:rFonts w:ascii="PT Sans" w:hAnsi="PT Sans"/>
                <w:sz w:val="24"/>
                <w:szCs w:val="24"/>
                <w:lang w:val="en-US"/>
              </w:rPr>
            </w:pPr>
            <w:r w:rsidRPr="00CE1677">
              <w:rPr>
                <w:rFonts w:ascii="PT Sans" w:hAnsi="PT Sans"/>
                <w:sz w:val="24"/>
                <w:szCs w:val="24"/>
                <w:lang w:val="ru-RU"/>
              </w:rPr>
              <w:t>*</w:t>
            </w:r>
            <w:r w:rsidR="00E806A3" w:rsidRPr="00CE1677">
              <w:rPr>
                <w:rFonts w:ascii="PT Sans" w:hAnsi="PT Sans"/>
                <w:sz w:val="24"/>
                <w:szCs w:val="24"/>
                <w:lang w:val="en-US"/>
              </w:rPr>
              <w:t>*</w:t>
            </w:r>
          </w:p>
        </w:tc>
      </w:tr>
      <w:tr w:rsidR="009D08C8"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pStyle w:val="affff"/>
              <w:ind w:left="0"/>
              <w:jc w:val="center"/>
              <w:rPr>
                <w:rFonts w:ascii="PT Sans" w:hAnsi="PT Sans"/>
                <w:sz w:val="24"/>
                <w:szCs w:val="24"/>
                <w:lang w:val="ru-RU"/>
              </w:rPr>
            </w:pPr>
            <w:r w:rsidRPr="00CE1677">
              <w:rPr>
                <w:rFonts w:ascii="PT Sans" w:hAnsi="PT Sans"/>
                <w:sz w:val="24"/>
                <w:szCs w:val="24"/>
                <w:lang w:val="ru-RU"/>
              </w:rPr>
              <w:t>7.5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jc w:val="both"/>
              <w:rPr>
                <w:rFonts w:ascii="PT Sans" w:hAnsi="PT Sans"/>
                <w:i/>
                <w:sz w:val="24"/>
                <w:szCs w:val="24"/>
                <w:lang w:val="ru-RU"/>
              </w:rPr>
            </w:pPr>
            <w:r w:rsidRPr="00CE1677">
              <w:rPr>
                <w:rFonts w:ascii="PT Sans" w:hAnsi="PT Sans"/>
                <w:color w:val="000000" w:themeColor="text1"/>
                <w:sz w:val="24"/>
                <w:szCs w:val="24"/>
                <w:lang w:val="ru-RU"/>
              </w:rPr>
              <w:t>Лицензия на осуществление работ, связанных с использованием сведений, составляющих государственную тайну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en-US"/>
              </w:rPr>
            </w:pPr>
            <w:r w:rsidRPr="00CE1677">
              <w:rPr>
                <w:rFonts w:ascii="PT Sans" w:hAnsi="PT Sans"/>
                <w:sz w:val="24"/>
                <w:szCs w:val="24"/>
                <w:lang w:val="ru-RU"/>
              </w:rPr>
              <w:t>*</w:t>
            </w:r>
            <w:r w:rsidRPr="00CE1677">
              <w:rPr>
                <w:rFonts w:ascii="PT Sans" w:hAnsi="PT Sans"/>
                <w:sz w:val="24"/>
                <w:szCs w:val="24"/>
                <w:lang w:val="en-US"/>
              </w:rPr>
              <w:t>*</w:t>
            </w:r>
          </w:p>
        </w:tc>
      </w:tr>
      <w:tr w:rsidR="009D08C8"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pStyle w:val="affff"/>
              <w:ind w:left="0"/>
              <w:jc w:val="center"/>
              <w:rPr>
                <w:rFonts w:ascii="PT Sans" w:hAnsi="PT Sans"/>
                <w:sz w:val="24"/>
                <w:szCs w:val="24"/>
                <w:lang w:val="ru-RU"/>
              </w:rPr>
            </w:pPr>
            <w:r w:rsidRPr="00CE1677">
              <w:rPr>
                <w:rFonts w:ascii="PT Sans" w:hAnsi="PT Sans"/>
                <w:sz w:val="24"/>
                <w:szCs w:val="24"/>
                <w:lang w:val="ru-RU"/>
              </w:rPr>
              <w:t>7.5.1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overflowPunct w:val="0"/>
              <w:autoSpaceDE w:val="0"/>
              <w:autoSpaceDN w:val="0"/>
              <w:adjustRightInd w:val="0"/>
              <w:ind w:right="57"/>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Лицензия на осуществление геодезической и картографической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en-US"/>
              </w:rPr>
            </w:pPr>
            <w:r w:rsidRPr="00CE1677">
              <w:rPr>
                <w:rFonts w:ascii="PT Sans" w:hAnsi="PT Sans"/>
                <w:sz w:val="24"/>
                <w:szCs w:val="24"/>
                <w:lang w:val="ru-RU"/>
              </w:rPr>
              <w:t>*</w:t>
            </w:r>
            <w:r w:rsidRPr="00CE1677">
              <w:rPr>
                <w:rFonts w:ascii="PT Sans" w:hAnsi="PT Sans"/>
                <w:sz w:val="24"/>
                <w:szCs w:val="24"/>
                <w:lang w:val="en-US"/>
              </w:rPr>
              <w:t>*</w:t>
            </w:r>
          </w:p>
        </w:tc>
      </w:tr>
      <w:tr w:rsidR="009D08C8"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pStyle w:val="affff"/>
              <w:ind w:left="0"/>
              <w:jc w:val="center"/>
              <w:rPr>
                <w:rFonts w:ascii="PT Sans" w:hAnsi="PT Sans"/>
                <w:sz w:val="24"/>
                <w:szCs w:val="24"/>
                <w:lang w:val="ru-RU"/>
              </w:rPr>
            </w:pPr>
            <w:r w:rsidRPr="00CE1677">
              <w:rPr>
                <w:rFonts w:ascii="PT Sans" w:hAnsi="PT Sans"/>
                <w:sz w:val="24"/>
                <w:szCs w:val="24"/>
                <w:lang w:val="ru-RU"/>
              </w:rPr>
              <w:t>7.6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Лицензии на программное обеспечение, используемые в программном комплексе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en-US"/>
              </w:rPr>
              <w:t>*</w:t>
            </w:r>
            <w:r w:rsidRPr="00CE1677">
              <w:rPr>
                <w:rFonts w:ascii="PT Sans" w:hAnsi="PT Sans"/>
                <w:sz w:val="24"/>
                <w:szCs w:val="24"/>
                <w:lang w:val="ru-RU"/>
              </w:rPr>
              <w:t>*</w:t>
            </w:r>
          </w:p>
        </w:tc>
      </w:tr>
      <w:tr w:rsidR="009D08C8"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pStyle w:val="affff"/>
              <w:ind w:left="0"/>
              <w:jc w:val="center"/>
              <w:rPr>
                <w:rFonts w:ascii="PT Sans" w:hAnsi="PT Sans"/>
                <w:sz w:val="24"/>
                <w:szCs w:val="24"/>
                <w:lang w:val="ru-RU"/>
              </w:rPr>
            </w:pPr>
            <w:r w:rsidRPr="00CE1677">
              <w:rPr>
                <w:rFonts w:ascii="PT Sans" w:hAnsi="PT Sans"/>
                <w:sz w:val="24"/>
                <w:szCs w:val="24"/>
                <w:lang w:val="ru-RU"/>
              </w:rPr>
              <w:t>7.7</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en-US"/>
              </w:rPr>
              <w:t>*</w:t>
            </w:r>
            <w:r w:rsidRPr="00CE1677">
              <w:rPr>
                <w:rFonts w:ascii="PT Sans" w:hAnsi="PT Sans"/>
                <w:sz w:val="24"/>
                <w:szCs w:val="24"/>
                <w:lang w:val="ru-RU"/>
              </w:rPr>
              <w:t>*</w:t>
            </w:r>
          </w:p>
        </w:tc>
      </w:tr>
      <w:tr w:rsidR="009D08C8" w:rsidRPr="00CE1677"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pStyle w:val="affff"/>
              <w:ind w:left="0"/>
              <w:jc w:val="center"/>
              <w:rPr>
                <w:rFonts w:ascii="PT Sans" w:hAnsi="PT Sans"/>
                <w:sz w:val="24"/>
                <w:szCs w:val="24"/>
                <w:lang w:val="ru-RU"/>
              </w:rPr>
            </w:pPr>
            <w:r w:rsidRPr="00CE1677">
              <w:rPr>
                <w:rFonts w:ascii="PT Sans" w:hAnsi="PT Sans"/>
                <w:sz w:val="24"/>
                <w:szCs w:val="24"/>
                <w:lang w:val="ru-RU"/>
              </w:rPr>
              <w:t>7.8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9D08C8" w:rsidRPr="00CE1677" w:rsidRDefault="009D08C8" w:rsidP="009D08C8">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t>а) причинение вреда жизни, здоровью третьих лиц;</w:t>
            </w:r>
          </w:p>
          <w:p w:rsidR="009D08C8" w:rsidRPr="00CE1677" w:rsidRDefault="009D08C8" w:rsidP="009D08C8">
            <w:pPr>
              <w:jc w:val="both"/>
              <w:rPr>
                <w:rFonts w:ascii="PT Sans" w:hAnsi="PT Sans"/>
                <w:color w:val="000000" w:themeColor="text1"/>
                <w:sz w:val="24"/>
                <w:szCs w:val="24"/>
                <w:lang w:val="ru-RU"/>
              </w:rPr>
            </w:pPr>
            <w:r w:rsidRPr="00CE1677">
              <w:rPr>
                <w:rFonts w:ascii="PT Sans" w:hAnsi="PT Sans"/>
                <w:color w:val="000000" w:themeColor="text1"/>
                <w:sz w:val="24"/>
                <w:szCs w:val="24"/>
                <w:lang w:val="ru-RU"/>
              </w:rPr>
              <w:lastRenderedPageBreak/>
              <w:t>б) причинение вреда имуществу третьих лиц;</w:t>
            </w:r>
          </w:p>
          <w:p w:rsidR="009D08C8" w:rsidRPr="00CE1677" w:rsidRDefault="009D08C8" w:rsidP="009D08C8">
            <w:pPr>
              <w:overflowPunct w:val="0"/>
              <w:autoSpaceDE w:val="0"/>
              <w:autoSpaceDN w:val="0"/>
              <w:adjustRightInd w:val="0"/>
              <w:ind w:right="57"/>
              <w:jc w:val="both"/>
              <w:rPr>
                <w:rFonts w:ascii="PT Sans" w:hAnsi="PT Sans"/>
                <w:i/>
                <w:sz w:val="24"/>
                <w:szCs w:val="24"/>
                <w:lang w:val="ru-RU"/>
              </w:rPr>
            </w:pPr>
            <w:r w:rsidRPr="00CE1677">
              <w:rPr>
                <w:rFonts w:ascii="PT Sans" w:hAnsi="PT Sans"/>
                <w:color w:val="000000" w:themeColor="text1"/>
                <w:sz w:val="24"/>
                <w:szCs w:val="24"/>
                <w:lang w:val="ru-RU"/>
              </w:rPr>
              <w:t>в) причинение вреда окружающей среде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en-US"/>
              </w:rPr>
              <w:t>*</w:t>
            </w:r>
            <w:r w:rsidRPr="00CE1677">
              <w:rPr>
                <w:rFonts w:ascii="PT Sans" w:hAnsi="PT Sans"/>
                <w:sz w:val="24"/>
                <w:szCs w:val="24"/>
                <w:lang w:val="ru-RU"/>
              </w:rPr>
              <w:t>*</w:t>
            </w:r>
          </w:p>
        </w:tc>
      </w:tr>
      <w:tr w:rsidR="009D08C8" w:rsidRPr="00CE1677"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D08C8" w:rsidRPr="00CE1677" w:rsidRDefault="009D08C8" w:rsidP="009D08C8">
            <w:pPr>
              <w:pStyle w:val="affff"/>
              <w:ind w:left="0"/>
              <w:jc w:val="center"/>
              <w:rPr>
                <w:rFonts w:ascii="PT Sans" w:hAnsi="PT Sans"/>
                <w:b/>
                <w:sz w:val="24"/>
                <w:szCs w:val="24"/>
                <w:lang w:val="ru-RU"/>
              </w:rPr>
            </w:pPr>
            <w:r w:rsidRPr="00CE1677">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D08C8" w:rsidRPr="00CE1677" w:rsidRDefault="009D08C8" w:rsidP="009D08C8">
            <w:pPr>
              <w:overflowPunct w:val="0"/>
              <w:autoSpaceDE w:val="0"/>
              <w:autoSpaceDN w:val="0"/>
              <w:adjustRightInd w:val="0"/>
              <w:ind w:right="57"/>
              <w:jc w:val="both"/>
              <w:rPr>
                <w:rFonts w:ascii="PT Sans" w:hAnsi="PT Sans"/>
                <w:b/>
                <w:sz w:val="24"/>
                <w:szCs w:val="24"/>
                <w:lang w:val="ru-RU"/>
              </w:rPr>
            </w:pPr>
            <w:r w:rsidRPr="00CE1677">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D08C8" w:rsidRPr="00CE1677" w:rsidRDefault="009D08C8" w:rsidP="009D08C8">
            <w:pPr>
              <w:ind w:left="-57" w:right="-57"/>
              <w:jc w:val="center"/>
              <w:rPr>
                <w:rFonts w:ascii="PT Sans" w:hAnsi="PT Sans"/>
                <w:sz w:val="24"/>
                <w:szCs w:val="24"/>
                <w:lang w:val="ru-RU"/>
              </w:rPr>
            </w:pPr>
            <w:r w:rsidRPr="00CE1677">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D08C8" w:rsidRPr="00CE1677" w:rsidRDefault="009D08C8" w:rsidP="009D08C8">
            <w:pPr>
              <w:ind w:left="-57" w:right="-57"/>
              <w:jc w:val="center"/>
              <w:rPr>
                <w:rFonts w:ascii="PT Sans" w:hAnsi="PT Sans"/>
                <w:b/>
                <w:sz w:val="24"/>
                <w:szCs w:val="24"/>
                <w:lang w:val="ru-RU"/>
              </w:rPr>
            </w:pPr>
          </w:p>
        </w:tc>
      </w:tr>
    </w:tbl>
    <w:p w:rsidR="00D51292" w:rsidRPr="00CE1677" w:rsidRDefault="00AE3D0F" w:rsidP="00E76ED3">
      <w:pPr>
        <w:ind w:right="-145"/>
        <w:jc w:val="both"/>
        <w:rPr>
          <w:rFonts w:ascii="PT Sans" w:hAnsi="PT Sans"/>
          <w:lang w:val="ru-RU"/>
        </w:rPr>
      </w:pPr>
      <w:r w:rsidRPr="00CE1677">
        <w:rPr>
          <w:rFonts w:ascii="PT Sans" w:hAnsi="PT Sans"/>
          <w:lang w:val="ru-RU"/>
        </w:rPr>
        <w:t xml:space="preserve">** </w:t>
      </w:r>
      <w:r w:rsidR="00D51292" w:rsidRPr="00CE1677">
        <w:rPr>
          <w:rFonts w:ascii="PT Sans" w:hAnsi="PT Sans"/>
          <w:lang w:val="ru-RU"/>
        </w:rPr>
        <w:t>проверка наличия подлинника (оригинала) при проверке заявителя обязательна.</w:t>
      </w:r>
    </w:p>
    <w:p w:rsidR="00D51292" w:rsidRPr="00CE1677" w:rsidRDefault="00D51292" w:rsidP="00E76ED3">
      <w:pPr>
        <w:ind w:right="-145"/>
        <w:jc w:val="both"/>
        <w:rPr>
          <w:rFonts w:ascii="PT Sans" w:hAnsi="PT Sans"/>
          <w:lang w:val="ru-RU"/>
        </w:rPr>
      </w:pPr>
      <w:r w:rsidRPr="00CE1677">
        <w:rPr>
          <w:rFonts w:ascii="PT Sans" w:hAnsi="PT Sans"/>
          <w:lang w:val="ru-RU"/>
        </w:rPr>
        <w:t>**</w:t>
      </w:r>
      <w:r w:rsidR="00AE3D0F" w:rsidRPr="00CE1677">
        <w:rPr>
          <w:rFonts w:ascii="PT Sans" w:hAnsi="PT Sans"/>
          <w:lang w:val="ru-RU"/>
        </w:rPr>
        <w:t>*</w:t>
      </w:r>
      <w:r w:rsidRPr="00CE1677">
        <w:rPr>
          <w:rFonts w:ascii="PT Sans" w:hAnsi="PT Sans"/>
          <w:sz w:val="24"/>
          <w:szCs w:val="24"/>
          <w:lang w:val="ru-RU"/>
        </w:rPr>
        <w:t xml:space="preserve"> </w:t>
      </w:r>
      <w:r w:rsidRPr="00CE1677">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CE1677">
        <w:rPr>
          <w:rFonts w:ascii="PT Sans" w:hAnsi="PT Sans"/>
          <w:lang w:val="ru-RU"/>
        </w:rPr>
        <w:t>е</w:t>
      </w:r>
      <w:r w:rsidRPr="00CE1677">
        <w:rPr>
          <w:rFonts w:ascii="PT Sans" w:hAnsi="PT Sans"/>
          <w:lang w:val="ru-RU"/>
        </w:rPr>
        <w:t xml:space="preserve"> в настоящем приложении</w:t>
      </w:r>
      <w:r w:rsidR="000923C2" w:rsidRPr="00CE1677">
        <w:rPr>
          <w:rFonts w:ascii="PT Sans" w:hAnsi="PT Sans"/>
          <w:lang w:val="ru-RU"/>
        </w:rPr>
        <w:t>.</w:t>
      </w:r>
    </w:p>
    <w:p w:rsidR="00AE3D0F" w:rsidRPr="00CE1677" w:rsidRDefault="00AE3D0F" w:rsidP="00E76ED3">
      <w:pPr>
        <w:ind w:right="-145"/>
        <w:jc w:val="both"/>
        <w:rPr>
          <w:rFonts w:ascii="PT Sans" w:hAnsi="PT Sans"/>
          <w:lang w:val="ru-RU"/>
        </w:rPr>
      </w:pPr>
    </w:p>
    <w:p w:rsidR="00D51292" w:rsidRPr="00CE1677" w:rsidRDefault="00D51292" w:rsidP="00E76ED3">
      <w:pPr>
        <w:ind w:right="-145"/>
        <w:jc w:val="both"/>
        <w:rPr>
          <w:rFonts w:ascii="PT Sans" w:hAnsi="PT Sans"/>
          <w:lang w:val="ru-RU"/>
        </w:rPr>
      </w:pPr>
      <w:r w:rsidRPr="00CE1677">
        <w:rPr>
          <w:rFonts w:ascii="PT Sans" w:hAnsi="PT Sans"/>
          <w:lang w:val="ru-RU"/>
        </w:rPr>
        <w:t xml:space="preserve">Примечание: при направлении заявки на ПКО приложение Б используется </w:t>
      </w:r>
      <w:r w:rsidR="000923C2" w:rsidRPr="00CE1677">
        <w:rPr>
          <w:rFonts w:ascii="PT Sans" w:hAnsi="PT Sans"/>
          <w:lang w:val="ru-RU"/>
        </w:rPr>
        <w:t>для обозначения файлов в представляемой заявителем заявк</w:t>
      </w:r>
      <w:r w:rsidR="005301DE" w:rsidRPr="00CE1677">
        <w:rPr>
          <w:rFonts w:ascii="PT Sans" w:hAnsi="PT Sans"/>
          <w:lang w:val="ru-RU"/>
        </w:rPr>
        <w:t>е</w:t>
      </w:r>
      <w:r w:rsidR="000923C2" w:rsidRPr="00CE1677">
        <w:rPr>
          <w:rFonts w:ascii="PT Sans" w:hAnsi="PT Sans"/>
          <w:lang w:val="ru-RU"/>
        </w:rPr>
        <w:t xml:space="preserve"> на ПКО</w:t>
      </w:r>
      <w:r w:rsidR="005301DE" w:rsidRPr="00CE1677">
        <w:rPr>
          <w:rFonts w:ascii="PT Sans" w:hAnsi="PT Sans"/>
          <w:lang w:val="ru-RU"/>
        </w:rPr>
        <w:t>.</w:t>
      </w:r>
    </w:p>
    <w:p w:rsidR="00AE3D0F" w:rsidRPr="00CE1677" w:rsidRDefault="00AE3D0F" w:rsidP="00E76ED3">
      <w:pPr>
        <w:ind w:right="-145"/>
        <w:jc w:val="both"/>
        <w:rPr>
          <w:rFonts w:ascii="PT Sans" w:hAnsi="PT Sans"/>
          <w:lang w:val="ru-RU"/>
        </w:rPr>
      </w:pPr>
    </w:p>
    <w:p w:rsidR="00163F89" w:rsidRPr="00CE1677" w:rsidRDefault="00163F89">
      <w:pPr>
        <w:rPr>
          <w:rFonts w:ascii="PT Sans" w:hAnsi="PT Sans"/>
          <w:lang w:val="ru-RU"/>
        </w:rPr>
      </w:pPr>
      <w:r w:rsidRPr="00CE1677">
        <w:rPr>
          <w:rFonts w:ascii="PT Sans" w:hAnsi="PT Sans"/>
          <w:lang w:val="ru-RU"/>
        </w:rPr>
        <w:br w:type="page"/>
      </w:r>
    </w:p>
    <w:p w:rsidR="00F110BB" w:rsidRPr="00CE1677" w:rsidRDefault="003711ED" w:rsidP="00F110BB">
      <w:pPr>
        <w:pStyle w:val="af8"/>
        <w:rPr>
          <w:rFonts w:ascii="PT Sans" w:eastAsia="MS Mincho" w:hAnsi="PT Sans"/>
          <w:sz w:val="28"/>
          <w:szCs w:val="28"/>
          <w:lang w:val="ru-RU"/>
        </w:rPr>
      </w:pPr>
      <w:bookmarkStart w:id="14" w:name="_Hlk176446942"/>
      <w:r w:rsidRPr="00CE1677">
        <w:rPr>
          <w:rFonts w:ascii="PT Sans" w:eastAsia="MS Mincho" w:hAnsi="PT Sans"/>
          <w:sz w:val="28"/>
          <w:szCs w:val="28"/>
          <w:lang w:val="ru-RU"/>
        </w:rPr>
        <w:lastRenderedPageBreak/>
        <w:t>Приложение В</w:t>
      </w:r>
    </w:p>
    <w:bookmarkEnd w:id="13"/>
    <w:p w:rsidR="00493D12" w:rsidRPr="00CE1677" w:rsidRDefault="006B49A1" w:rsidP="00F110BB">
      <w:pPr>
        <w:jc w:val="center"/>
        <w:rPr>
          <w:rFonts w:ascii="PT Sans" w:hAnsi="PT Sans"/>
          <w:sz w:val="24"/>
          <w:lang w:val="ru-RU"/>
        </w:rPr>
      </w:pPr>
      <w:r w:rsidRPr="00CE1677">
        <w:rPr>
          <w:rFonts w:ascii="PT Sans" w:hAnsi="PT Sans"/>
          <w:sz w:val="24"/>
          <w:lang w:val="ru-RU"/>
        </w:rPr>
        <w:t>(обязательное)</w:t>
      </w:r>
    </w:p>
    <w:p w:rsidR="006B49A1" w:rsidRPr="00CE1677" w:rsidRDefault="006B49A1" w:rsidP="006B49A1">
      <w:pPr>
        <w:rPr>
          <w:rFonts w:ascii="PT Sans" w:hAnsi="PT Sans"/>
          <w:lang w:val="ru-RU"/>
        </w:rPr>
      </w:pPr>
    </w:p>
    <w:p w:rsidR="006B49A1" w:rsidRPr="00CE1677" w:rsidRDefault="006B49A1" w:rsidP="006B49A1">
      <w:pPr>
        <w:jc w:val="center"/>
        <w:rPr>
          <w:rFonts w:ascii="PT Sans" w:hAnsi="PT Sans"/>
          <w:b/>
          <w:sz w:val="28"/>
          <w:szCs w:val="28"/>
          <w:lang w:val="ru-RU"/>
        </w:rPr>
      </w:pPr>
      <w:r w:rsidRPr="00CE1677">
        <w:rPr>
          <w:rFonts w:ascii="PT Sans" w:hAnsi="PT Sans"/>
          <w:b/>
          <w:sz w:val="28"/>
          <w:szCs w:val="28"/>
          <w:lang w:val="ru-RU"/>
        </w:rPr>
        <w:t xml:space="preserve">Форма Акта проверки </w:t>
      </w:r>
    </w:p>
    <w:p w:rsidR="00B21F64" w:rsidRPr="00CE1677" w:rsidRDefault="00B21F64" w:rsidP="00B21F64">
      <w:pPr>
        <w:ind w:left="6804"/>
        <w:rPr>
          <w:rFonts w:ascii="PT Sans" w:hAnsi="PT Sans"/>
          <w:caps/>
          <w:sz w:val="24"/>
          <w:szCs w:val="24"/>
          <w:lang w:val="ru-RU"/>
        </w:rPr>
      </w:pPr>
      <w:r w:rsidRPr="00CE1677">
        <w:rPr>
          <w:rFonts w:ascii="PT Sans" w:hAnsi="PT Sans"/>
          <w:caps/>
          <w:sz w:val="24"/>
          <w:szCs w:val="24"/>
          <w:lang w:val="ru-RU"/>
        </w:rPr>
        <w:t>Утверждаю</w:t>
      </w:r>
    </w:p>
    <w:p w:rsidR="00B21F64" w:rsidRPr="00CE1677" w:rsidRDefault="00B21F64" w:rsidP="00887A44">
      <w:pPr>
        <w:ind w:left="6804"/>
        <w:rPr>
          <w:rFonts w:ascii="PT Sans" w:hAnsi="PT Sans"/>
          <w:sz w:val="24"/>
          <w:szCs w:val="24"/>
          <w:lang w:val="ru-RU"/>
        </w:rPr>
      </w:pPr>
      <w:r w:rsidRPr="00CE1677">
        <w:rPr>
          <w:rFonts w:ascii="PT Sans" w:hAnsi="PT Sans"/>
          <w:sz w:val="24"/>
          <w:szCs w:val="24"/>
          <w:lang w:val="ru-RU"/>
        </w:rPr>
        <w:t>Генеральный директор</w:t>
      </w:r>
      <w:r w:rsidR="00887A44" w:rsidRPr="00CE1677">
        <w:rPr>
          <w:rFonts w:ascii="PT Sans" w:hAnsi="PT Sans"/>
          <w:sz w:val="24"/>
          <w:szCs w:val="24"/>
          <w:lang w:val="ru-RU"/>
        </w:rPr>
        <w:t>/</w:t>
      </w:r>
      <w:r w:rsidRPr="00CE1677">
        <w:rPr>
          <w:rFonts w:ascii="PT Sans" w:hAnsi="PT Sans"/>
          <w:sz w:val="24"/>
          <w:szCs w:val="24"/>
          <w:lang w:val="ru-RU"/>
        </w:rPr>
        <w:t>лицо, его замещающее</w:t>
      </w:r>
    </w:p>
    <w:p w:rsidR="00887A44" w:rsidRPr="00CE1677" w:rsidRDefault="00887A44" w:rsidP="00887A44">
      <w:pPr>
        <w:ind w:left="6804"/>
        <w:rPr>
          <w:rFonts w:ascii="PT Sans" w:hAnsi="PT Sans"/>
          <w:sz w:val="24"/>
          <w:szCs w:val="24"/>
          <w:lang w:val="ru-RU"/>
        </w:rPr>
      </w:pPr>
      <w:r w:rsidRPr="00CE1677">
        <w:rPr>
          <w:rFonts w:ascii="PT Sans" w:hAnsi="PT Sans"/>
          <w:sz w:val="24"/>
          <w:szCs w:val="24"/>
          <w:lang w:val="ru-RU"/>
        </w:rPr>
        <w:t>(наименование проверяющей ОСТ)</w:t>
      </w:r>
    </w:p>
    <w:p w:rsidR="00B21F64" w:rsidRPr="00CE1677" w:rsidRDefault="00B21F64" w:rsidP="00B21F64">
      <w:pPr>
        <w:ind w:left="6804"/>
        <w:rPr>
          <w:rFonts w:ascii="PT Sans" w:hAnsi="PT Sans"/>
          <w:sz w:val="24"/>
          <w:szCs w:val="24"/>
          <w:lang w:val="ru-RU"/>
        </w:rPr>
      </w:pPr>
      <w:r w:rsidRPr="00CE1677">
        <w:rPr>
          <w:rFonts w:ascii="PT Sans" w:hAnsi="PT Sans"/>
          <w:sz w:val="24"/>
          <w:szCs w:val="24"/>
          <w:lang w:val="ru-RU"/>
        </w:rPr>
        <w:t>__________И.О. Фамилия</w:t>
      </w:r>
    </w:p>
    <w:p w:rsidR="00B21F64" w:rsidRPr="00CE1677" w:rsidRDefault="00B21F64" w:rsidP="00B21F64">
      <w:pPr>
        <w:ind w:left="6804"/>
        <w:rPr>
          <w:rFonts w:ascii="PT Sans" w:hAnsi="PT Sans"/>
          <w:sz w:val="24"/>
          <w:szCs w:val="24"/>
          <w:lang w:val="ru-RU"/>
        </w:rPr>
      </w:pPr>
      <w:r w:rsidRPr="00CE1677">
        <w:rPr>
          <w:rFonts w:ascii="PT Sans" w:hAnsi="PT Sans"/>
          <w:sz w:val="24"/>
          <w:szCs w:val="24"/>
          <w:lang w:val="ru-RU"/>
        </w:rPr>
        <w:t>«__» _________ 20__ г.</w:t>
      </w:r>
    </w:p>
    <w:p w:rsidR="00B21F64" w:rsidRPr="00CE1677" w:rsidRDefault="00B21F64" w:rsidP="00B21F64">
      <w:pPr>
        <w:jc w:val="right"/>
        <w:rPr>
          <w:rFonts w:ascii="PT Sans" w:hAnsi="PT Sans"/>
          <w:sz w:val="24"/>
          <w:szCs w:val="24"/>
          <w:lang w:val="ru-RU"/>
        </w:rPr>
      </w:pPr>
    </w:p>
    <w:p w:rsidR="00B21F64" w:rsidRPr="00CE1677" w:rsidRDefault="00B21F64" w:rsidP="00B21F64">
      <w:pPr>
        <w:jc w:val="center"/>
        <w:rPr>
          <w:rFonts w:ascii="PT Sans" w:hAnsi="PT Sans"/>
          <w:b/>
          <w:color w:val="000000"/>
          <w:sz w:val="24"/>
          <w:szCs w:val="24"/>
          <w:lang w:val="ru-RU"/>
        </w:rPr>
      </w:pPr>
    </w:p>
    <w:p w:rsidR="00B21F64" w:rsidRPr="00CE1677" w:rsidRDefault="00B21F64" w:rsidP="00B21F64">
      <w:pPr>
        <w:jc w:val="center"/>
        <w:rPr>
          <w:rFonts w:ascii="PT Sans" w:hAnsi="PT Sans"/>
          <w:b/>
          <w:color w:val="000000"/>
          <w:sz w:val="24"/>
          <w:szCs w:val="24"/>
          <w:lang w:val="ru-RU"/>
        </w:rPr>
      </w:pPr>
      <w:r w:rsidRPr="00CE1677">
        <w:rPr>
          <w:rFonts w:ascii="PT Sans" w:hAnsi="PT Sans"/>
          <w:b/>
          <w:color w:val="000000"/>
          <w:sz w:val="24"/>
          <w:szCs w:val="24"/>
          <w:lang w:val="ru-RU"/>
        </w:rPr>
        <w:t>Акт проверки _________________________________</w:t>
      </w:r>
    </w:p>
    <w:p w:rsidR="00B21F64" w:rsidRPr="00CE1677" w:rsidRDefault="00B21F64" w:rsidP="00B21F64">
      <w:pPr>
        <w:tabs>
          <w:tab w:val="left" w:pos="5400"/>
        </w:tabs>
        <w:jc w:val="center"/>
        <w:rPr>
          <w:rFonts w:ascii="PT Sans" w:hAnsi="PT Sans"/>
          <w:bCs/>
          <w:color w:val="000000"/>
          <w:sz w:val="24"/>
          <w:szCs w:val="24"/>
          <w:lang w:val="ru-RU"/>
        </w:rPr>
      </w:pPr>
      <w:r w:rsidRPr="00CE1677">
        <w:rPr>
          <w:rFonts w:ascii="PT Sans" w:hAnsi="PT Sans"/>
          <w:bCs/>
          <w:color w:val="000000"/>
          <w:sz w:val="24"/>
          <w:szCs w:val="24"/>
          <w:lang w:val="ru-RU"/>
        </w:rPr>
        <w:t xml:space="preserve">                             </w:t>
      </w:r>
      <w:r w:rsidR="00887A44" w:rsidRPr="00CE1677">
        <w:rPr>
          <w:rFonts w:ascii="PT Sans" w:hAnsi="PT Sans"/>
          <w:bCs/>
          <w:color w:val="000000"/>
          <w:sz w:val="24"/>
          <w:szCs w:val="24"/>
          <w:lang w:val="ru-RU"/>
        </w:rPr>
        <w:t>сокращенное</w:t>
      </w:r>
      <w:r w:rsidRPr="00CE1677">
        <w:rPr>
          <w:rFonts w:ascii="PT Sans" w:hAnsi="PT Sans"/>
          <w:bCs/>
          <w:color w:val="000000"/>
          <w:sz w:val="24"/>
          <w:szCs w:val="24"/>
          <w:lang w:val="ru-RU"/>
        </w:rPr>
        <w:t xml:space="preserve"> наименование </w:t>
      </w:r>
      <w:r w:rsidR="00C8325F" w:rsidRPr="00CE1677">
        <w:rPr>
          <w:rFonts w:ascii="PT Sans" w:hAnsi="PT Sans"/>
          <w:bCs/>
          <w:color w:val="000000"/>
          <w:sz w:val="24"/>
          <w:szCs w:val="24"/>
          <w:lang w:val="ru-RU"/>
        </w:rPr>
        <w:t>заявителя</w:t>
      </w:r>
    </w:p>
    <w:p w:rsidR="00B21F64" w:rsidRPr="00CE1677" w:rsidRDefault="00B21F64" w:rsidP="00B21F64">
      <w:pPr>
        <w:rPr>
          <w:rFonts w:ascii="PT Sans" w:hAnsi="PT Sans"/>
          <w:b/>
          <w:color w:val="000000"/>
          <w:sz w:val="24"/>
          <w:szCs w:val="24"/>
          <w:u w:val="single"/>
          <w:lang w:val="ru-RU"/>
        </w:rPr>
      </w:pPr>
      <w:r w:rsidRPr="00CE1677">
        <w:rPr>
          <w:rFonts w:ascii="PT Sans" w:hAnsi="PT Sans"/>
          <w:b/>
          <w:color w:val="000000"/>
          <w:sz w:val="24"/>
          <w:szCs w:val="24"/>
          <w:u w:val="single"/>
          <w:lang w:val="ru-RU"/>
        </w:rPr>
        <w:t>место проведения проверки</w:t>
      </w:r>
      <w:r w:rsidRPr="00CE1677">
        <w:rPr>
          <w:rFonts w:ascii="PT Sans" w:hAnsi="PT Sans"/>
          <w:color w:val="000000"/>
          <w:sz w:val="24"/>
          <w:szCs w:val="24"/>
          <w:lang w:val="ru-RU"/>
        </w:rPr>
        <w:t xml:space="preserve"> </w:t>
      </w:r>
      <w:r w:rsidR="00887A44" w:rsidRPr="00CE1677">
        <w:rPr>
          <w:rFonts w:ascii="PT Sans" w:hAnsi="PT Sans"/>
          <w:color w:val="000000"/>
          <w:sz w:val="24"/>
          <w:szCs w:val="24"/>
          <w:lang w:val="ru-RU"/>
        </w:rPr>
        <w:t>(город)</w:t>
      </w:r>
      <w:r w:rsidRPr="00CE1677">
        <w:rPr>
          <w:rFonts w:ascii="PT Sans" w:hAnsi="PT Sans"/>
          <w:color w:val="000000"/>
          <w:sz w:val="24"/>
          <w:szCs w:val="24"/>
          <w:lang w:val="ru-RU"/>
        </w:rPr>
        <w:t xml:space="preserve">                                                                                                   </w:t>
      </w:r>
      <w:r w:rsidR="00887A44" w:rsidRPr="00CE1677">
        <w:rPr>
          <w:rFonts w:ascii="PT Sans" w:hAnsi="PT Sans"/>
          <w:color w:val="000000"/>
          <w:sz w:val="24"/>
          <w:szCs w:val="24"/>
          <w:lang w:val="ru-RU"/>
        </w:rPr>
        <w:t>«___»__________20__г</w:t>
      </w:r>
      <w:r w:rsidR="00887A44" w:rsidRPr="00CE1677">
        <w:rPr>
          <w:rFonts w:ascii="PT Sans" w:hAnsi="PT Sans"/>
          <w:color w:val="000000"/>
          <w:sz w:val="24"/>
          <w:szCs w:val="24"/>
          <w:u w:val="single"/>
          <w:lang w:val="ru-RU"/>
        </w:rPr>
        <w:t>.</w:t>
      </w:r>
    </w:p>
    <w:p w:rsidR="00B21F64" w:rsidRPr="00CE1677" w:rsidRDefault="00B21F64" w:rsidP="00B21F64">
      <w:pPr>
        <w:jc w:val="right"/>
        <w:rPr>
          <w:rFonts w:ascii="PT Sans" w:hAnsi="PT Sans"/>
          <w:b/>
          <w:color w:val="000000"/>
          <w:sz w:val="24"/>
          <w:szCs w:val="24"/>
          <w:u w:val="single"/>
          <w:lang w:val="ru-RU"/>
        </w:rPr>
      </w:pPr>
    </w:p>
    <w:p w:rsidR="00B21F64" w:rsidRPr="00CE1677" w:rsidRDefault="00887A44" w:rsidP="00B21F64">
      <w:pPr>
        <w:rPr>
          <w:rFonts w:ascii="PT Sans" w:hAnsi="PT Sans"/>
          <w:color w:val="000000"/>
          <w:sz w:val="24"/>
          <w:szCs w:val="24"/>
          <w:lang w:val="ru-RU"/>
        </w:rPr>
      </w:pPr>
      <w:bookmarkStart w:id="15" w:name="_Toc379308202"/>
      <w:bookmarkStart w:id="16" w:name="_Toc380685583"/>
      <w:r w:rsidRPr="00CE1677">
        <w:rPr>
          <w:rFonts w:ascii="PT Sans" w:hAnsi="PT Sans"/>
          <w:color w:val="000000"/>
          <w:sz w:val="24"/>
          <w:szCs w:val="24"/>
          <w:lang w:val="ru-RU"/>
        </w:rPr>
        <w:t>Полное н</w:t>
      </w:r>
      <w:r w:rsidR="00B21F64" w:rsidRPr="00CE1677">
        <w:rPr>
          <w:rFonts w:ascii="PT Sans" w:hAnsi="PT Sans"/>
          <w:color w:val="000000"/>
          <w:sz w:val="24"/>
          <w:szCs w:val="24"/>
          <w:lang w:val="ru-RU"/>
        </w:rPr>
        <w:t>аименование организации: __________________________, ИНН___________________</w:t>
      </w:r>
      <w:bookmarkEnd w:id="15"/>
      <w:bookmarkEnd w:id="16"/>
    </w:p>
    <w:p w:rsidR="00887A44" w:rsidRPr="00CE1677" w:rsidRDefault="00887A44" w:rsidP="00B21F64">
      <w:pPr>
        <w:jc w:val="both"/>
        <w:rPr>
          <w:rFonts w:ascii="PT Sans" w:hAnsi="PT Sans"/>
          <w:color w:val="000000"/>
          <w:sz w:val="24"/>
          <w:szCs w:val="24"/>
          <w:lang w:val="ru-RU"/>
        </w:rPr>
      </w:pPr>
    </w:p>
    <w:p w:rsidR="00B21F64" w:rsidRPr="00CE1677" w:rsidRDefault="00B21F64" w:rsidP="00B21F64">
      <w:pPr>
        <w:jc w:val="both"/>
        <w:rPr>
          <w:rFonts w:ascii="PT Sans" w:hAnsi="PT Sans"/>
          <w:color w:val="000000"/>
          <w:sz w:val="24"/>
          <w:szCs w:val="24"/>
          <w:lang w:val="ru-RU"/>
        </w:rPr>
      </w:pPr>
      <w:r w:rsidRPr="00CE1677">
        <w:rPr>
          <w:rFonts w:ascii="PT Sans" w:hAnsi="PT Sans"/>
          <w:color w:val="000000"/>
          <w:sz w:val="24"/>
          <w:szCs w:val="24"/>
          <w:lang w:val="ru-RU"/>
        </w:rPr>
        <w:t>Состав группы проверк</w:t>
      </w:r>
      <w:r w:rsidR="00887A44" w:rsidRPr="00CE1677">
        <w:rPr>
          <w:rFonts w:ascii="PT Sans" w:hAnsi="PT Sans"/>
          <w:color w:val="000000"/>
          <w:sz w:val="24"/>
          <w:szCs w:val="24"/>
          <w:lang w:val="ru-RU"/>
        </w:rPr>
        <w:t>и</w:t>
      </w:r>
      <w:r w:rsidRPr="00CE167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CE1677" w:rsidTr="005C78BF">
        <w:trPr>
          <w:cantSplit/>
          <w:trHeight w:val="218"/>
        </w:trPr>
        <w:tc>
          <w:tcPr>
            <w:tcW w:w="9571" w:type="dxa"/>
          </w:tcPr>
          <w:p w:rsidR="00B21F64" w:rsidRPr="00CE1677" w:rsidRDefault="00B21F64" w:rsidP="00B21F64">
            <w:pPr>
              <w:rPr>
                <w:rFonts w:ascii="PT Sans" w:hAnsi="PT Sans"/>
                <w:color w:val="000000"/>
                <w:sz w:val="24"/>
                <w:szCs w:val="24"/>
                <w:u w:val="single"/>
                <w:lang w:val="ru-RU"/>
              </w:rPr>
            </w:pPr>
            <w:bookmarkStart w:id="17" w:name="_Toc379308203"/>
            <w:bookmarkStart w:id="18" w:name="_Toc380685584"/>
            <w:r w:rsidRPr="00CE1677">
              <w:rPr>
                <w:rFonts w:ascii="PT Sans" w:hAnsi="PT Sans"/>
                <w:color w:val="000000"/>
                <w:sz w:val="24"/>
                <w:szCs w:val="24"/>
                <w:u w:val="single"/>
                <w:lang w:val="ru-RU"/>
              </w:rPr>
              <w:t>1 И.О. Фамилия, должность</w:t>
            </w:r>
            <w:bookmarkEnd w:id="17"/>
            <w:bookmarkEnd w:id="18"/>
          </w:p>
        </w:tc>
      </w:tr>
      <w:tr w:rsidR="00B21F64" w:rsidRPr="00CE1677" w:rsidTr="005C78BF">
        <w:trPr>
          <w:cantSplit/>
        </w:trPr>
        <w:tc>
          <w:tcPr>
            <w:tcW w:w="9571" w:type="dxa"/>
          </w:tcPr>
          <w:p w:rsidR="00B21F64" w:rsidRPr="00CE1677" w:rsidRDefault="00B21F64" w:rsidP="00B21F64">
            <w:pPr>
              <w:rPr>
                <w:rFonts w:ascii="PT Sans" w:hAnsi="PT Sans"/>
                <w:color w:val="000000"/>
                <w:sz w:val="24"/>
                <w:szCs w:val="24"/>
                <w:u w:val="single"/>
                <w:lang w:val="ru-RU"/>
              </w:rPr>
            </w:pPr>
            <w:r w:rsidRPr="00CE1677">
              <w:rPr>
                <w:rFonts w:ascii="PT Sans" w:hAnsi="PT Sans"/>
                <w:color w:val="000000"/>
                <w:sz w:val="24"/>
                <w:szCs w:val="24"/>
                <w:u w:val="single"/>
                <w:lang w:val="ru-RU"/>
              </w:rPr>
              <w:t>2 И.О. Фамилия, должность</w:t>
            </w:r>
          </w:p>
        </w:tc>
      </w:tr>
      <w:tr w:rsidR="00B21F64" w:rsidRPr="00CE1677" w:rsidTr="005C78BF">
        <w:trPr>
          <w:cantSplit/>
        </w:trPr>
        <w:tc>
          <w:tcPr>
            <w:tcW w:w="9571" w:type="dxa"/>
          </w:tcPr>
          <w:p w:rsidR="00B21F64" w:rsidRPr="00CE1677" w:rsidRDefault="00B21F64" w:rsidP="00B21F64">
            <w:pPr>
              <w:rPr>
                <w:rFonts w:ascii="PT Sans" w:hAnsi="PT Sans"/>
                <w:color w:val="000000"/>
                <w:sz w:val="24"/>
                <w:szCs w:val="24"/>
                <w:u w:val="single"/>
                <w:lang w:val="ru-RU"/>
              </w:rPr>
            </w:pPr>
            <w:r w:rsidRPr="00CE1677">
              <w:rPr>
                <w:rFonts w:ascii="PT Sans" w:hAnsi="PT Sans"/>
                <w:color w:val="000000"/>
                <w:sz w:val="24"/>
                <w:szCs w:val="24"/>
                <w:u w:val="single"/>
                <w:lang w:val="ru-RU"/>
              </w:rPr>
              <w:t>3 И.О. Фамилия, должность</w:t>
            </w:r>
          </w:p>
        </w:tc>
      </w:tr>
      <w:tr w:rsidR="00B21F64" w:rsidRPr="00CE1677" w:rsidTr="005C78BF">
        <w:trPr>
          <w:cantSplit/>
        </w:trPr>
        <w:tc>
          <w:tcPr>
            <w:tcW w:w="9571" w:type="dxa"/>
          </w:tcPr>
          <w:p w:rsidR="00B21F64" w:rsidRPr="00CE1677" w:rsidRDefault="00B21F64" w:rsidP="00B21F64">
            <w:pPr>
              <w:rPr>
                <w:rFonts w:ascii="PT Sans" w:hAnsi="PT Sans"/>
                <w:color w:val="000000"/>
                <w:sz w:val="24"/>
                <w:szCs w:val="24"/>
                <w:u w:val="single"/>
                <w:lang w:val="ru-RU"/>
              </w:rPr>
            </w:pPr>
            <w:r w:rsidRPr="00CE1677">
              <w:rPr>
                <w:rFonts w:ascii="PT Sans" w:hAnsi="PT Sans"/>
                <w:color w:val="000000"/>
                <w:sz w:val="24"/>
                <w:szCs w:val="24"/>
                <w:u w:val="single"/>
                <w:lang w:val="ru-RU"/>
              </w:rPr>
              <w:t>4 И.О. Фамилия, должность</w:t>
            </w:r>
          </w:p>
        </w:tc>
      </w:tr>
      <w:tr w:rsidR="00B21F64" w:rsidRPr="00CE1677" w:rsidTr="005C78BF">
        <w:trPr>
          <w:cantSplit/>
        </w:trPr>
        <w:tc>
          <w:tcPr>
            <w:tcW w:w="9571" w:type="dxa"/>
          </w:tcPr>
          <w:p w:rsidR="00B21F64" w:rsidRPr="00CE1677" w:rsidRDefault="00B21F64" w:rsidP="00B21F64">
            <w:pPr>
              <w:rPr>
                <w:rFonts w:ascii="PT Sans" w:hAnsi="PT Sans"/>
                <w:color w:val="000000"/>
                <w:sz w:val="24"/>
                <w:szCs w:val="24"/>
                <w:u w:val="single"/>
                <w:lang w:val="ru-RU"/>
              </w:rPr>
            </w:pPr>
            <w:r w:rsidRPr="00CE1677">
              <w:rPr>
                <w:rFonts w:ascii="PT Sans" w:hAnsi="PT Sans"/>
                <w:color w:val="000000"/>
                <w:sz w:val="24"/>
                <w:szCs w:val="24"/>
                <w:u w:val="single"/>
                <w:lang w:val="ru-RU"/>
              </w:rPr>
              <w:t>5 …</w:t>
            </w:r>
          </w:p>
        </w:tc>
      </w:tr>
    </w:tbl>
    <w:p w:rsidR="00B21F64" w:rsidRPr="00CE1677" w:rsidRDefault="00B21F64" w:rsidP="00B21F64">
      <w:pPr>
        <w:ind w:firstLine="720"/>
        <w:jc w:val="both"/>
        <w:rPr>
          <w:rFonts w:ascii="PT Sans" w:hAnsi="PT Sans"/>
          <w:color w:val="000000"/>
          <w:sz w:val="24"/>
          <w:szCs w:val="24"/>
          <w:lang w:val="en-US"/>
        </w:rPr>
      </w:pPr>
    </w:p>
    <w:p w:rsidR="00B21F64" w:rsidRPr="00CE1677" w:rsidRDefault="00737861" w:rsidP="00B21F64">
      <w:pPr>
        <w:ind w:firstLine="720"/>
        <w:jc w:val="both"/>
        <w:rPr>
          <w:rFonts w:ascii="PT Sans" w:hAnsi="PT Sans"/>
          <w:color w:val="000000"/>
          <w:sz w:val="24"/>
          <w:szCs w:val="24"/>
          <w:lang w:val="ru-RU"/>
        </w:rPr>
      </w:pPr>
      <w:r w:rsidRPr="00CE1677">
        <w:rPr>
          <w:rFonts w:ascii="PT Sans" w:hAnsi="PT Sans"/>
          <w:color w:val="000000"/>
          <w:sz w:val="24"/>
          <w:szCs w:val="24"/>
          <w:lang w:val="ru-RU"/>
        </w:rPr>
        <w:t>П</w:t>
      </w:r>
      <w:r w:rsidR="00B21F64" w:rsidRPr="00CE1677">
        <w:rPr>
          <w:rFonts w:ascii="PT Sans" w:hAnsi="PT Sans"/>
          <w:color w:val="000000"/>
          <w:sz w:val="24"/>
          <w:szCs w:val="24"/>
          <w:lang w:val="ru-RU"/>
        </w:rPr>
        <w:t xml:space="preserve">роведена проверка </w:t>
      </w:r>
      <w:r w:rsidR="00C8325F" w:rsidRPr="00CE1677">
        <w:rPr>
          <w:rFonts w:ascii="PT Sans" w:hAnsi="PT Sans"/>
          <w:color w:val="000000"/>
          <w:sz w:val="24"/>
          <w:szCs w:val="24"/>
          <w:lang w:val="ru-RU"/>
        </w:rPr>
        <w:t>заявителя</w:t>
      </w:r>
      <w:r w:rsidR="00B21F64" w:rsidRPr="00CE1677">
        <w:rPr>
          <w:rFonts w:ascii="PT Sans" w:hAnsi="PT Sans"/>
          <w:color w:val="000000"/>
          <w:sz w:val="24"/>
          <w:szCs w:val="24"/>
          <w:lang w:val="ru-RU"/>
        </w:rPr>
        <w:t xml:space="preserve"> </w:t>
      </w:r>
      <w:r w:rsidR="00B21F64" w:rsidRPr="00CE1677">
        <w:rPr>
          <w:rFonts w:ascii="PT Sans" w:hAnsi="PT Sans"/>
          <w:sz w:val="24"/>
          <w:szCs w:val="24"/>
          <w:lang w:val="ru-RU"/>
        </w:rPr>
        <w:t>___________________________</w:t>
      </w:r>
      <w:r w:rsidR="00276EF7" w:rsidRPr="00CE1677">
        <w:rPr>
          <w:rFonts w:ascii="PT Sans" w:hAnsi="PT Sans"/>
          <w:color w:val="0070C0"/>
          <w:sz w:val="24"/>
          <w:szCs w:val="24"/>
          <w:lang w:val="ru-RU"/>
        </w:rPr>
        <w:t xml:space="preserve">(указать сокращенное наименовании </w:t>
      </w:r>
      <w:r w:rsidR="00C8325F" w:rsidRPr="00CE1677">
        <w:rPr>
          <w:rFonts w:ascii="PT Sans" w:hAnsi="PT Sans"/>
          <w:color w:val="0070C0"/>
          <w:sz w:val="24"/>
          <w:szCs w:val="24"/>
          <w:lang w:val="ru-RU"/>
        </w:rPr>
        <w:t>заявителя</w:t>
      </w:r>
      <w:r w:rsidR="00276EF7" w:rsidRPr="00CE1677">
        <w:rPr>
          <w:rFonts w:ascii="PT Sans" w:hAnsi="PT Sans"/>
          <w:color w:val="0070C0"/>
          <w:sz w:val="24"/>
          <w:szCs w:val="24"/>
          <w:lang w:val="ru-RU"/>
        </w:rPr>
        <w:t>)</w:t>
      </w:r>
      <w:r w:rsidR="00B21F64" w:rsidRPr="00CE1677">
        <w:rPr>
          <w:rFonts w:ascii="PT Sans" w:hAnsi="PT Sans"/>
          <w:color w:val="000000"/>
          <w:sz w:val="24"/>
          <w:szCs w:val="24"/>
          <w:lang w:val="ru-RU"/>
        </w:rPr>
        <w:t xml:space="preserve"> </w:t>
      </w:r>
      <w:r w:rsidR="00887A44" w:rsidRPr="00CE1677">
        <w:rPr>
          <w:rFonts w:ascii="PT Sans" w:hAnsi="PT Sans"/>
          <w:color w:val="000000"/>
          <w:sz w:val="24"/>
          <w:szCs w:val="24"/>
          <w:lang w:val="ru-RU"/>
        </w:rPr>
        <w:t xml:space="preserve"> на соответствие </w:t>
      </w:r>
      <w:r w:rsidR="00B154A2" w:rsidRPr="00CE1677">
        <w:rPr>
          <w:rFonts w:ascii="PT Sans" w:hAnsi="PT Sans"/>
          <w:color w:val="000000"/>
          <w:sz w:val="24"/>
          <w:szCs w:val="24"/>
          <w:lang w:val="ru-RU"/>
        </w:rPr>
        <w:t>требованиям по</w:t>
      </w:r>
      <w:r w:rsidR="00887A44" w:rsidRPr="00CE1677">
        <w:rPr>
          <w:rFonts w:ascii="PT Sans" w:hAnsi="PT Sans"/>
          <w:color w:val="000000"/>
          <w:sz w:val="24"/>
          <w:szCs w:val="24"/>
          <w:lang w:val="ru-RU"/>
        </w:rPr>
        <w:t xml:space="preserve"> вид</w:t>
      </w:r>
      <w:r w:rsidR="00276EF7" w:rsidRPr="00CE1677">
        <w:rPr>
          <w:rFonts w:ascii="PT Sans" w:hAnsi="PT Sans"/>
          <w:color w:val="000000"/>
          <w:sz w:val="24"/>
          <w:szCs w:val="24"/>
          <w:lang w:val="ru-RU"/>
        </w:rPr>
        <w:t>у</w:t>
      </w:r>
      <w:r w:rsidR="00887A44" w:rsidRPr="00CE1677">
        <w:rPr>
          <w:rFonts w:ascii="PT Sans" w:hAnsi="PT Sans"/>
          <w:color w:val="000000"/>
          <w:sz w:val="24"/>
          <w:szCs w:val="24"/>
          <w:lang w:val="ru-RU"/>
        </w:rPr>
        <w:t xml:space="preserve"> </w:t>
      </w:r>
      <w:r w:rsidR="00887A44" w:rsidRPr="00CE1677">
        <w:rPr>
          <w:rFonts w:ascii="PT Sans" w:hAnsi="PT Sans"/>
          <w:color w:val="0070C0"/>
          <w:sz w:val="24"/>
          <w:szCs w:val="24"/>
          <w:lang w:val="ru-RU"/>
        </w:rPr>
        <w:t>(</w:t>
      </w:r>
      <w:r w:rsidR="00B154A2" w:rsidRPr="00CE1677">
        <w:rPr>
          <w:rFonts w:ascii="PT Sans" w:hAnsi="PT Sans"/>
          <w:color w:val="0070C0"/>
          <w:sz w:val="24"/>
          <w:szCs w:val="24"/>
          <w:lang w:val="ru-RU"/>
        </w:rPr>
        <w:t>при наличии подвидов указать</w:t>
      </w:r>
      <w:r w:rsidR="00887A44" w:rsidRPr="00CE1677">
        <w:rPr>
          <w:rFonts w:ascii="PT Sans" w:hAnsi="PT Sans"/>
          <w:color w:val="0070C0"/>
          <w:sz w:val="24"/>
          <w:szCs w:val="24"/>
          <w:lang w:val="ru-RU"/>
        </w:rPr>
        <w:t>)</w:t>
      </w:r>
      <w:r w:rsidR="00B154A2" w:rsidRPr="00CE1677">
        <w:rPr>
          <w:rFonts w:ascii="PT Sans" w:hAnsi="PT Sans"/>
          <w:color w:val="0070C0"/>
          <w:sz w:val="24"/>
          <w:szCs w:val="24"/>
          <w:lang w:val="ru-RU"/>
        </w:rPr>
        <w:t xml:space="preserve"> </w:t>
      </w:r>
      <w:r w:rsidR="00B154A2" w:rsidRPr="00CE1677">
        <w:rPr>
          <w:rFonts w:ascii="PT Sans" w:hAnsi="PT Sans"/>
          <w:color w:val="000000"/>
          <w:sz w:val="24"/>
          <w:szCs w:val="24"/>
          <w:lang w:val="ru-RU"/>
        </w:rPr>
        <w:t xml:space="preserve">работ, услуг </w:t>
      </w:r>
      <w:r w:rsidR="00B21F64" w:rsidRPr="00CE1677">
        <w:rPr>
          <w:rFonts w:ascii="PT Sans" w:hAnsi="PT Sans"/>
          <w:color w:val="000000"/>
          <w:sz w:val="24"/>
          <w:szCs w:val="24"/>
          <w:lang w:val="ru-RU"/>
        </w:rPr>
        <w:t xml:space="preserve">по адресу </w:t>
      </w:r>
      <w:r w:rsidR="00B21F64" w:rsidRPr="00CE1677">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CE1677">
        <w:rPr>
          <w:rFonts w:ascii="PT Sans" w:hAnsi="PT Sans"/>
          <w:color w:val="000000"/>
          <w:sz w:val="24"/>
          <w:szCs w:val="24"/>
          <w:lang w:val="ru-RU"/>
        </w:rPr>
        <w:t xml:space="preserve"> в период </w:t>
      </w:r>
      <w:r w:rsidR="00B21F64" w:rsidRPr="00CE1677">
        <w:rPr>
          <w:rFonts w:ascii="PT Sans" w:hAnsi="PT Sans"/>
          <w:color w:val="0070C0"/>
          <w:sz w:val="24"/>
          <w:szCs w:val="24"/>
          <w:lang w:val="ru-RU"/>
        </w:rPr>
        <w:t>(указать дат</w:t>
      </w:r>
      <w:r w:rsidR="00276EF7" w:rsidRPr="00CE1677">
        <w:rPr>
          <w:rFonts w:ascii="PT Sans" w:hAnsi="PT Sans"/>
          <w:color w:val="0070C0"/>
          <w:sz w:val="24"/>
          <w:szCs w:val="24"/>
          <w:lang w:val="ru-RU"/>
        </w:rPr>
        <w:t>ы</w:t>
      </w:r>
      <w:r w:rsidR="00B21F64" w:rsidRPr="00CE1677">
        <w:rPr>
          <w:rFonts w:ascii="PT Sans" w:hAnsi="PT Sans"/>
          <w:color w:val="0070C0"/>
          <w:sz w:val="24"/>
          <w:szCs w:val="24"/>
          <w:lang w:val="ru-RU"/>
        </w:rPr>
        <w:t xml:space="preserve"> проверки)</w:t>
      </w:r>
      <w:r w:rsidR="00B21F64" w:rsidRPr="00CE1677">
        <w:rPr>
          <w:rFonts w:ascii="PT Sans" w:hAnsi="PT Sans"/>
          <w:color w:val="000000"/>
          <w:sz w:val="24"/>
          <w:szCs w:val="24"/>
          <w:lang w:val="ru-RU"/>
        </w:rPr>
        <w:t>.</w:t>
      </w:r>
    </w:p>
    <w:p w:rsidR="00B21F64" w:rsidRPr="00CE1677" w:rsidRDefault="00B21F64" w:rsidP="00B21F64">
      <w:pPr>
        <w:ind w:firstLine="720"/>
        <w:rPr>
          <w:rFonts w:ascii="PT Sans" w:hAnsi="PT Sans"/>
          <w:b/>
          <w:color w:val="000000"/>
          <w:sz w:val="24"/>
          <w:szCs w:val="24"/>
          <w:lang w:val="ru-RU"/>
        </w:rPr>
      </w:pPr>
    </w:p>
    <w:p w:rsidR="005C78BF" w:rsidRPr="00CE1677" w:rsidRDefault="005C78BF" w:rsidP="005C78BF">
      <w:pPr>
        <w:ind w:firstLine="720"/>
        <w:rPr>
          <w:rFonts w:ascii="PT Sans" w:hAnsi="PT Sans"/>
          <w:b/>
          <w:color w:val="000000"/>
          <w:sz w:val="24"/>
          <w:szCs w:val="24"/>
          <w:lang w:val="ru-RU"/>
        </w:rPr>
      </w:pPr>
      <w:r w:rsidRPr="00CE1677">
        <w:rPr>
          <w:rFonts w:ascii="PT Sans" w:hAnsi="PT Sans"/>
          <w:b/>
          <w:color w:val="000000"/>
          <w:sz w:val="24"/>
          <w:szCs w:val="24"/>
          <w:lang w:val="ru-RU"/>
        </w:rPr>
        <w:t>ОБЩИЕ СВЕДЕНИЯ О</w:t>
      </w:r>
      <w:r w:rsidR="00C8325F" w:rsidRPr="00CE1677">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CE16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B154A2" w:rsidP="005C78BF">
            <w:pPr>
              <w:rPr>
                <w:rFonts w:ascii="PT Sans" w:hAnsi="PT Sans"/>
                <w:color w:val="000000"/>
                <w:sz w:val="24"/>
                <w:szCs w:val="24"/>
                <w:lang w:val="ru-RU"/>
              </w:rPr>
            </w:pPr>
            <w:r w:rsidRPr="00CE1677">
              <w:rPr>
                <w:rFonts w:ascii="PT Sans" w:hAnsi="PT Sans"/>
                <w:color w:val="000000"/>
                <w:sz w:val="24"/>
                <w:szCs w:val="24"/>
                <w:lang w:val="ru-RU"/>
              </w:rPr>
              <w:t>Полное и сокращенное н</w:t>
            </w:r>
            <w:r w:rsidR="005C78BF" w:rsidRPr="00CE1677">
              <w:rPr>
                <w:rFonts w:ascii="PT Sans" w:hAnsi="PT Sans"/>
                <w:color w:val="000000"/>
                <w:sz w:val="24"/>
                <w:szCs w:val="24"/>
                <w:lang w:val="ru-RU"/>
              </w:rPr>
              <w:t xml:space="preserve">аименование </w:t>
            </w:r>
            <w:r w:rsidR="00C8325F" w:rsidRPr="00CE1677">
              <w:rPr>
                <w:rFonts w:ascii="PT Sans" w:hAnsi="PT Sans"/>
                <w:color w:val="000000"/>
                <w:sz w:val="24"/>
                <w:szCs w:val="24"/>
                <w:lang w:val="ru-RU"/>
              </w:rPr>
              <w:t>заявителя</w:t>
            </w:r>
            <w:r w:rsidRPr="00CE1677">
              <w:rPr>
                <w:rFonts w:ascii="PT Sans" w:hAnsi="PT Sans"/>
                <w:color w:val="000000"/>
                <w:sz w:val="24"/>
                <w:szCs w:val="24"/>
                <w:lang w:val="ru-RU"/>
              </w:rPr>
              <w:t>, ИНН, ОГРН, КПП</w:t>
            </w:r>
            <w:r w:rsidR="00C8325F" w:rsidRPr="00CE1677">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CE1677" w:rsidRDefault="005C78BF" w:rsidP="005C78BF">
            <w:pPr>
              <w:rPr>
                <w:rFonts w:ascii="PT Sans" w:hAnsi="PT Sans"/>
                <w:color w:val="000000"/>
                <w:sz w:val="24"/>
                <w:szCs w:val="24"/>
                <w:lang w:val="ru-RU"/>
              </w:rPr>
            </w:pPr>
          </w:p>
        </w:tc>
      </w:tr>
      <w:tr w:rsidR="005C78BF" w:rsidRPr="00CE16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lang w:val="ru-RU"/>
              </w:rPr>
            </w:pPr>
          </w:p>
        </w:tc>
      </w:tr>
      <w:tr w:rsidR="005C78BF" w:rsidRPr="00CE16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 xml:space="preserve">Адрес </w:t>
            </w:r>
            <w:r w:rsidRPr="00CE1677">
              <w:rPr>
                <w:rFonts w:ascii="PT Sans" w:hAnsi="PT Sans"/>
                <w:color w:val="0070C0"/>
                <w:sz w:val="24"/>
                <w:szCs w:val="24"/>
                <w:lang w:val="ru-RU"/>
              </w:rPr>
              <w:t xml:space="preserve">(место нахождения) </w:t>
            </w:r>
            <w:r w:rsidR="00C8325F" w:rsidRPr="00CE1677">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lang w:val="ru-RU"/>
              </w:rPr>
            </w:pPr>
          </w:p>
        </w:tc>
      </w:tr>
      <w:tr w:rsidR="005C78BF" w:rsidRPr="00CE16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lang w:val="ru-RU"/>
              </w:rPr>
            </w:pPr>
          </w:p>
        </w:tc>
      </w:tr>
      <w:tr w:rsidR="005C78BF" w:rsidRPr="00CE16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lang w:val="ru-RU"/>
              </w:rPr>
            </w:pPr>
          </w:p>
        </w:tc>
      </w:tr>
      <w:tr w:rsidR="005C78BF" w:rsidRPr="00CE1677"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u w:val="single"/>
                <w:lang w:val="ru-RU"/>
              </w:rPr>
            </w:pPr>
          </w:p>
        </w:tc>
      </w:tr>
      <w:tr w:rsidR="005C78BF" w:rsidRPr="00CE1677"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Web-сайт</w:t>
            </w:r>
            <w:r w:rsidRPr="00CE1677">
              <w:rPr>
                <w:rFonts w:ascii="PT Sans" w:hAnsi="PT Sans"/>
                <w:color w:val="000000"/>
                <w:sz w:val="24"/>
                <w:szCs w:val="24"/>
                <w:lang w:val="en-US"/>
              </w:rPr>
              <w:t xml:space="preserve"> </w:t>
            </w:r>
            <w:r w:rsidRPr="00CE1677">
              <w:rPr>
                <w:rFonts w:ascii="PT Sans" w:hAnsi="PT Sans"/>
                <w:color w:val="0070C0"/>
                <w:sz w:val="24"/>
                <w:szCs w:val="24"/>
                <w:lang w:val="en-US"/>
              </w:rPr>
              <w:t>(</w:t>
            </w:r>
            <w:r w:rsidRPr="00CE1677">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CE1677" w:rsidRDefault="005C78BF" w:rsidP="005C78BF">
            <w:pPr>
              <w:rPr>
                <w:rFonts w:ascii="PT Sans" w:hAnsi="PT Sans"/>
                <w:color w:val="000000"/>
                <w:sz w:val="24"/>
                <w:szCs w:val="24"/>
                <w:u w:val="single"/>
                <w:lang w:val="ru-RU"/>
              </w:rPr>
            </w:pPr>
          </w:p>
        </w:tc>
      </w:tr>
      <w:tr w:rsidR="005C78BF" w:rsidRPr="00CE16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 xml:space="preserve">Руководитель </w:t>
            </w:r>
            <w:r w:rsidR="00C8325F" w:rsidRPr="00CE1677">
              <w:rPr>
                <w:rFonts w:ascii="PT Sans" w:hAnsi="PT Sans"/>
                <w:color w:val="000000"/>
                <w:sz w:val="24"/>
                <w:szCs w:val="24"/>
                <w:lang w:val="ru-RU"/>
              </w:rPr>
              <w:t>заявителя</w:t>
            </w:r>
            <w:r w:rsidRPr="00CE1677">
              <w:rPr>
                <w:rFonts w:ascii="PT Sans" w:hAnsi="PT Sans"/>
                <w:color w:val="000000"/>
                <w:sz w:val="24"/>
                <w:szCs w:val="24"/>
                <w:lang w:val="ru-RU"/>
              </w:rPr>
              <w:t xml:space="preserve"> </w:t>
            </w:r>
            <w:r w:rsidRPr="00CE1677">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CE1677" w:rsidRDefault="005C78BF" w:rsidP="005C78BF">
            <w:pPr>
              <w:rPr>
                <w:rFonts w:ascii="PT Sans" w:hAnsi="PT Sans"/>
                <w:color w:val="000000"/>
                <w:sz w:val="24"/>
                <w:szCs w:val="24"/>
                <w:lang w:val="ru-RU"/>
              </w:rPr>
            </w:pPr>
          </w:p>
        </w:tc>
      </w:tr>
      <w:tr w:rsidR="006B3989" w:rsidRPr="00CE16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CE1677" w:rsidRDefault="006B3989" w:rsidP="005C78BF">
            <w:pPr>
              <w:rPr>
                <w:rFonts w:ascii="PT Sans" w:hAnsi="PT Sans"/>
                <w:color w:val="000000"/>
                <w:sz w:val="24"/>
                <w:szCs w:val="24"/>
                <w:lang w:val="ru-RU"/>
              </w:rPr>
            </w:pPr>
            <w:r w:rsidRPr="00CE1677">
              <w:rPr>
                <w:rFonts w:ascii="PT Sans" w:hAnsi="PT Sans"/>
                <w:color w:val="000000"/>
                <w:sz w:val="24"/>
                <w:szCs w:val="24"/>
                <w:lang w:val="ru-RU"/>
              </w:rPr>
              <w:t xml:space="preserve">Главный бухгалтер </w:t>
            </w:r>
            <w:r w:rsidRPr="00CE1677">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CE1677" w:rsidRDefault="006B3989" w:rsidP="005C78BF">
            <w:pPr>
              <w:rPr>
                <w:rFonts w:ascii="PT Sans" w:hAnsi="PT Sans"/>
                <w:color w:val="000000"/>
                <w:sz w:val="24"/>
                <w:szCs w:val="24"/>
                <w:lang w:val="ru-RU"/>
              </w:rPr>
            </w:pPr>
          </w:p>
        </w:tc>
      </w:tr>
      <w:tr w:rsidR="005C78BF" w:rsidRPr="00CE16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CE1677" w:rsidRDefault="005C78BF" w:rsidP="005C78BF">
            <w:pPr>
              <w:rPr>
                <w:rFonts w:ascii="PT Sans" w:hAnsi="PT Sans"/>
                <w:color w:val="000000"/>
                <w:sz w:val="24"/>
                <w:szCs w:val="24"/>
                <w:lang w:val="ru-RU"/>
              </w:rPr>
            </w:pPr>
          </w:p>
        </w:tc>
      </w:tr>
      <w:tr w:rsidR="005C78BF" w:rsidRPr="00CE16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 xml:space="preserve">Документ о регистрации </w:t>
            </w:r>
            <w:r w:rsidR="00C8325F" w:rsidRPr="00CE1677">
              <w:rPr>
                <w:rFonts w:ascii="PT Sans" w:hAnsi="PT Sans"/>
                <w:color w:val="000000"/>
                <w:sz w:val="24"/>
                <w:szCs w:val="24"/>
                <w:lang w:val="ru-RU"/>
              </w:rPr>
              <w:t>заявителя</w:t>
            </w:r>
            <w:r w:rsidRPr="00CE1677">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CE1677" w:rsidRDefault="005C78BF" w:rsidP="005C78BF">
            <w:pPr>
              <w:rPr>
                <w:rFonts w:ascii="PT Sans" w:hAnsi="PT Sans"/>
                <w:color w:val="000000"/>
                <w:sz w:val="24"/>
                <w:szCs w:val="24"/>
                <w:lang w:val="ru-RU"/>
              </w:rPr>
            </w:pPr>
          </w:p>
        </w:tc>
      </w:tr>
      <w:tr w:rsidR="005C78BF"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CE1677" w:rsidRDefault="005C78BF" w:rsidP="005C78BF">
            <w:pPr>
              <w:rPr>
                <w:rFonts w:ascii="PT Sans" w:hAnsi="PT Sans"/>
                <w:color w:val="000000"/>
                <w:sz w:val="24"/>
                <w:szCs w:val="24"/>
                <w:lang w:val="ru-RU"/>
              </w:rPr>
            </w:pPr>
            <w:r w:rsidRPr="00CE1677">
              <w:rPr>
                <w:rFonts w:ascii="PT Sans" w:hAnsi="PT Sans"/>
                <w:color w:val="000000"/>
                <w:sz w:val="24"/>
                <w:szCs w:val="24"/>
                <w:lang w:val="ru-RU"/>
              </w:rPr>
              <w:t xml:space="preserve">Основной вид деятельности </w:t>
            </w:r>
            <w:r w:rsidR="00C8325F" w:rsidRPr="00CE1677">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CE1677" w:rsidRDefault="005C78BF" w:rsidP="005C78BF">
            <w:pPr>
              <w:rPr>
                <w:rFonts w:ascii="PT Sans" w:hAnsi="PT Sans"/>
                <w:color w:val="000000"/>
                <w:sz w:val="24"/>
                <w:szCs w:val="24"/>
                <w:lang w:val="ru-RU"/>
              </w:rPr>
            </w:pPr>
          </w:p>
        </w:tc>
      </w:tr>
      <w:tr w:rsidR="006B3989"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CE1677" w:rsidRDefault="00F979F8" w:rsidP="005C78BF">
            <w:pPr>
              <w:rPr>
                <w:rFonts w:ascii="PT Sans" w:hAnsi="PT Sans"/>
                <w:color w:val="000000"/>
                <w:sz w:val="24"/>
                <w:szCs w:val="24"/>
                <w:lang w:val="ru-RU"/>
              </w:rPr>
            </w:pPr>
            <w:r w:rsidRPr="00CE1677">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CE1677" w:rsidRDefault="006B3989" w:rsidP="005C78BF">
            <w:pPr>
              <w:rPr>
                <w:rFonts w:ascii="PT Sans" w:hAnsi="PT Sans"/>
                <w:color w:val="000000"/>
                <w:sz w:val="24"/>
                <w:szCs w:val="24"/>
                <w:lang w:val="ru-RU"/>
              </w:rPr>
            </w:pPr>
          </w:p>
        </w:tc>
      </w:tr>
      <w:tr w:rsidR="00F979F8"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CE1677" w:rsidRDefault="00F979F8" w:rsidP="001B13F1">
            <w:pPr>
              <w:jc w:val="both"/>
              <w:rPr>
                <w:rFonts w:ascii="PT Sans" w:hAnsi="PT Sans"/>
                <w:color w:val="000000"/>
                <w:sz w:val="24"/>
                <w:szCs w:val="24"/>
                <w:lang w:val="ru-RU"/>
              </w:rPr>
            </w:pPr>
            <w:r w:rsidRPr="00CE1677">
              <w:rPr>
                <w:rFonts w:ascii="PT Sans" w:hAnsi="PT Sans"/>
                <w:color w:val="000000"/>
                <w:sz w:val="24"/>
                <w:szCs w:val="24"/>
                <w:lang w:val="ru-RU"/>
              </w:rPr>
              <w:t xml:space="preserve">Сведения о включении </w:t>
            </w:r>
            <w:r w:rsidR="00C8325F" w:rsidRPr="00CE1677">
              <w:rPr>
                <w:rFonts w:ascii="PT Sans" w:hAnsi="PT Sans"/>
                <w:color w:val="000000"/>
                <w:sz w:val="24"/>
                <w:szCs w:val="24"/>
                <w:lang w:val="ru-RU"/>
              </w:rPr>
              <w:t>заявителя</w:t>
            </w:r>
            <w:r w:rsidRPr="00CE1677">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CE1677" w:rsidRDefault="00276EF7" w:rsidP="005C78BF">
            <w:pPr>
              <w:rPr>
                <w:rFonts w:ascii="PT Sans" w:hAnsi="PT Sans"/>
                <w:color w:val="000000"/>
                <w:sz w:val="24"/>
                <w:szCs w:val="24"/>
                <w:lang w:val="ru-RU"/>
              </w:rPr>
            </w:pPr>
            <w:r w:rsidRPr="00CE1677">
              <w:rPr>
                <w:rFonts w:ascii="PT Sans" w:hAnsi="PT Sans"/>
                <w:color w:val="000000"/>
                <w:sz w:val="24"/>
                <w:szCs w:val="24"/>
                <w:lang w:val="ru-RU"/>
              </w:rPr>
              <w:t>Включена/не включена</w:t>
            </w:r>
          </w:p>
        </w:tc>
      </w:tr>
      <w:tr w:rsidR="00276EF7"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CE1677" w:rsidRDefault="00276EF7" w:rsidP="001B13F1">
            <w:pPr>
              <w:jc w:val="both"/>
              <w:rPr>
                <w:rFonts w:ascii="PT Sans" w:hAnsi="PT Sans"/>
                <w:color w:val="000000"/>
                <w:sz w:val="24"/>
                <w:szCs w:val="24"/>
                <w:lang w:val="ru-RU"/>
              </w:rPr>
            </w:pPr>
            <w:r w:rsidRPr="00CE1677">
              <w:rPr>
                <w:rFonts w:ascii="PT Sans" w:hAnsi="PT Sans"/>
                <w:color w:val="000000"/>
                <w:sz w:val="24"/>
                <w:szCs w:val="24"/>
                <w:lang w:val="ru-RU"/>
              </w:rPr>
              <w:t xml:space="preserve">Сведения о соответствии </w:t>
            </w:r>
            <w:r w:rsidR="00C8325F" w:rsidRPr="00CE1677">
              <w:rPr>
                <w:rFonts w:ascii="PT Sans" w:hAnsi="PT Sans"/>
                <w:color w:val="000000"/>
                <w:sz w:val="24"/>
                <w:szCs w:val="24"/>
                <w:lang w:val="ru-RU"/>
              </w:rPr>
              <w:t>заявителя</w:t>
            </w:r>
            <w:r w:rsidRPr="00CE1677">
              <w:rPr>
                <w:rFonts w:ascii="PT Sans" w:hAnsi="PT Sans"/>
                <w:color w:val="000000"/>
                <w:sz w:val="24"/>
                <w:szCs w:val="24"/>
                <w:lang w:val="ru-RU"/>
              </w:rPr>
              <w:t xml:space="preserve"> критериям отнесения к субъектам малого и среднего пр</w:t>
            </w:r>
            <w:r w:rsidR="00407E43" w:rsidRPr="00CE1677">
              <w:rPr>
                <w:rFonts w:ascii="PT Sans" w:hAnsi="PT Sans"/>
                <w:color w:val="000000"/>
                <w:sz w:val="24"/>
                <w:szCs w:val="24"/>
                <w:lang w:val="ru-RU"/>
              </w:rPr>
              <w:t>е</w:t>
            </w:r>
            <w:r w:rsidRPr="00CE167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CE1677" w:rsidRDefault="00276EF7" w:rsidP="005C78BF">
            <w:pPr>
              <w:rPr>
                <w:rFonts w:ascii="PT Sans" w:hAnsi="PT Sans"/>
                <w:color w:val="000000"/>
                <w:sz w:val="24"/>
                <w:szCs w:val="24"/>
                <w:lang w:val="ru-RU"/>
              </w:rPr>
            </w:pPr>
          </w:p>
        </w:tc>
      </w:tr>
      <w:tr w:rsidR="006B3989"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CE1677" w:rsidRDefault="00F979F8" w:rsidP="001B13F1">
            <w:pPr>
              <w:jc w:val="both"/>
              <w:rPr>
                <w:rFonts w:ascii="PT Sans" w:hAnsi="PT Sans"/>
                <w:color w:val="000000"/>
                <w:sz w:val="24"/>
                <w:szCs w:val="24"/>
                <w:lang w:val="ru-RU"/>
              </w:rPr>
            </w:pPr>
            <w:r w:rsidRPr="00CE1677">
              <w:rPr>
                <w:rFonts w:ascii="PT Sans" w:hAnsi="PT Sans"/>
                <w:color w:val="000000"/>
                <w:sz w:val="24"/>
                <w:szCs w:val="24"/>
                <w:lang w:val="ru-RU"/>
              </w:rPr>
              <w:t xml:space="preserve">Общая численность </w:t>
            </w:r>
            <w:r w:rsidR="00276EF7" w:rsidRPr="00CE167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CE1677" w:rsidRDefault="006B3989" w:rsidP="005C78BF">
            <w:pPr>
              <w:rPr>
                <w:rFonts w:ascii="PT Sans" w:hAnsi="PT Sans"/>
                <w:color w:val="000000"/>
                <w:sz w:val="24"/>
                <w:szCs w:val="24"/>
                <w:lang w:val="ru-RU"/>
              </w:rPr>
            </w:pPr>
          </w:p>
        </w:tc>
      </w:tr>
      <w:tr w:rsidR="00276EF7" w:rsidRPr="00CE16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CE1677" w:rsidRDefault="00276EF7" w:rsidP="001B13F1">
            <w:pPr>
              <w:jc w:val="both"/>
              <w:rPr>
                <w:rFonts w:ascii="PT Sans" w:hAnsi="PT Sans"/>
                <w:color w:val="000000"/>
                <w:sz w:val="24"/>
                <w:szCs w:val="24"/>
                <w:lang w:val="ru-RU"/>
              </w:rPr>
            </w:pPr>
            <w:r w:rsidRPr="00CE1677">
              <w:rPr>
                <w:rFonts w:ascii="PT Sans" w:hAnsi="PT Sans"/>
                <w:color w:val="000000"/>
                <w:sz w:val="24"/>
                <w:szCs w:val="24"/>
                <w:lang w:val="ru-RU"/>
              </w:rPr>
              <w:t>Распределение собственности (акции), %</w:t>
            </w:r>
          </w:p>
          <w:p w:rsidR="00276EF7" w:rsidRPr="00CE1677" w:rsidRDefault="00276EF7" w:rsidP="001B13F1">
            <w:pPr>
              <w:jc w:val="both"/>
              <w:rPr>
                <w:rFonts w:ascii="PT Sans" w:hAnsi="PT Sans"/>
                <w:color w:val="000000"/>
                <w:sz w:val="24"/>
                <w:szCs w:val="24"/>
                <w:lang w:val="ru-RU"/>
              </w:rPr>
            </w:pPr>
            <w:r w:rsidRPr="00CE1677">
              <w:rPr>
                <w:rFonts w:ascii="PT Sans" w:hAnsi="PT Sans"/>
                <w:color w:val="000000"/>
                <w:sz w:val="24"/>
                <w:szCs w:val="24"/>
                <w:lang w:val="ru-RU"/>
              </w:rPr>
              <w:t xml:space="preserve">юридические лица </w:t>
            </w:r>
            <w:r w:rsidRPr="00CE1677">
              <w:rPr>
                <w:rFonts w:ascii="PT Sans" w:hAnsi="PT Sans"/>
                <w:color w:val="0070C0"/>
                <w:sz w:val="24"/>
                <w:szCs w:val="24"/>
                <w:lang w:val="ru-RU"/>
              </w:rPr>
              <w:t>(</w:t>
            </w:r>
            <w:r w:rsidRPr="00CE1677">
              <w:rPr>
                <w:rFonts w:ascii="PT Sans" w:hAnsi="PT Sans"/>
                <w:i/>
                <w:color w:val="0070C0"/>
                <w:sz w:val="24"/>
                <w:szCs w:val="24"/>
                <w:lang w:val="ru-RU"/>
              </w:rPr>
              <w:t>указать наименование организации и И.О. Фамилия акционера</w:t>
            </w:r>
            <w:r w:rsidRPr="00CE1677">
              <w:rPr>
                <w:rFonts w:ascii="PT Sans" w:hAnsi="PT Sans"/>
                <w:color w:val="0070C0"/>
                <w:sz w:val="24"/>
                <w:szCs w:val="24"/>
                <w:lang w:val="ru-RU"/>
              </w:rPr>
              <w:t xml:space="preserve">) </w:t>
            </w:r>
          </w:p>
          <w:p w:rsidR="00276EF7" w:rsidRPr="00CE1677" w:rsidRDefault="00276EF7" w:rsidP="001B13F1">
            <w:pPr>
              <w:jc w:val="both"/>
              <w:rPr>
                <w:rFonts w:ascii="PT Sans" w:hAnsi="PT Sans"/>
                <w:color w:val="0070C0"/>
                <w:sz w:val="24"/>
                <w:szCs w:val="24"/>
                <w:lang w:val="ru-RU"/>
              </w:rPr>
            </w:pPr>
            <w:r w:rsidRPr="00CE1677">
              <w:rPr>
                <w:rFonts w:ascii="PT Sans" w:hAnsi="PT Sans"/>
                <w:color w:val="0070C0"/>
                <w:sz w:val="24"/>
                <w:szCs w:val="24"/>
                <w:lang w:val="ru-RU"/>
              </w:rPr>
              <w:t>(</w:t>
            </w:r>
            <w:r w:rsidRPr="00CE1677">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CE1677">
              <w:rPr>
                <w:rFonts w:ascii="PT Sans" w:hAnsi="PT Sans"/>
                <w:color w:val="0070C0"/>
                <w:sz w:val="24"/>
                <w:szCs w:val="24"/>
                <w:lang w:val="ru-RU"/>
              </w:rPr>
              <w:t>)</w:t>
            </w:r>
          </w:p>
          <w:p w:rsidR="00276EF7" w:rsidRPr="00CE1677" w:rsidRDefault="00276EF7" w:rsidP="001B13F1">
            <w:pPr>
              <w:jc w:val="both"/>
              <w:rPr>
                <w:rFonts w:ascii="PT Sans" w:hAnsi="PT Sans"/>
                <w:color w:val="000000"/>
                <w:sz w:val="24"/>
                <w:szCs w:val="24"/>
                <w:lang w:val="ru-RU"/>
              </w:rPr>
            </w:pPr>
            <w:r w:rsidRPr="00CE1677">
              <w:rPr>
                <w:rFonts w:ascii="PT Sans" w:hAnsi="PT Sans"/>
                <w:color w:val="000000"/>
                <w:sz w:val="24"/>
                <w:szCs w:val="24"/>
                <w:lang w:val="ru-RU"/>
              </w:rPr>
              <w:t xml:space="preserve">физические лица </w:t>
            </w:r>
            <w:r w:rsidRPr="00CE1677">
              <w:rPr>
                <w:rFonts w:ascii="PT Sans" w:hAnsi="PT Sans"/>
                <w:color w:val="0070C0"/>
                <w:sz w:val="24"/>
                <w:szCs w:val="24"/>
                <w:lang w:val="ru-RU"/>
              </w:rPr>
              <w:t>(</w:t>
            </w:r>
            <w:r w:rsidRPr="00CE1677">
              <w:rPr>
                <w:rFonts w:ascii="PT Sans" w:hAnsi="PT Sans"/>
                <w:i/>
                <w:color w:val="0070C0"/>
                <w:sz w:val="24"/>
                <w:szCs w:val="24"/>
                <w:lang w:val="ru-RU"/>
              </w:rPr>
              <w:t xml:space="preserve">если применимо, в том числе </w:t>
            </w:r>
            <w:r w:rsidR="0078515B" w:rsidRPr="00CE1677">
              <w:rPr>
                <w:rFonts w:ascii="PT Sans" w:hAnsi="PT Sans"/>
                <w:i/>
                <w:color w:val="0070C0"/>
                <w:sz w:val="24"/>
                <w:szCs w:val="24"/>
                <w:lang w:val="ru-RU"/>
              </w:rPr>
              <w:t>указать И.О. Фамилия акционера</w:t>
            </w:r>
            <w:r w:rsidRPr="00CE1677">
              <w:rPr>
                <w:rFonts w:ascii="PT Sans" w:hAnsi="PT Sans"/>
                <w:color w:val="0070C0"/>
                <w:sz w:val="24"/>
                <w:szCs w:val="24"/>
                <w:lang w:val="ru-RU"/>
              </w:rPr>
              <w:t xml:space="preserve">) </w:t>
            </w:r>
          </w:p>
          <w:p w:rsidR="0078515B" w:rsidRPr="00CE1677" w:rsidRDefault="0078515B" w:rsidP="001B13F1">
            <w:pPr>
              <w:jc w:val="both"/>
              <w:rPr>
                <w:rFonts w:ascii="PT Sans" w:hAnsi="PT Sans"/>
                <w:color w:val="000000"/>
                <w:sz w:val="24"/>
                <w:szCs w:val="24"/>
                <w:lang w:val="ru-RU"/>
              </w:rPr>
            </w:pPr>
            <w:r w:rsidRPr="00CE167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CE1677" w:rsidRDefault="00276EF7" w:rsidP="005C78BF">
            <w:pPr>
              <w:rPr>
                <w:rFonts w:ascii="PT Sans" w:hAnsi="PT Sans"/>
                <w:color w:val="000000"/>
                <w:sz w:val="24"/>
                <w:szCs w:val="24"/>
                <w:lang w:val="ru-RU"/>
              </w:rPr>
            </w:pPr>
          </w:p>
        </w:tc>
      </w:tr>
    </w:tbl>
    <w:p w:rsidR="005C78BF" w:rsidRPr="00CE1677" w:rsidRDefault="005C78BF" w:rsidP="005C78BF">
      <w:pPr>
        <w:tabs>
          <w:tab w:val="left" w:pos="0"/>
        </w:tabs>
        <w:ind w:firstLine="720"/>
        <w:jc w:val="both"/>
        <w:rPr>
          <w:rFonts w:ascii="PT Sans" w:hAnsi="PT Sans"/>
          <w:color w:val="000000"/>
          <w:sz w:val="24"/>
          <w:szCs w:val="24"/>
          <w:lang w:val="ru-RU"/>
        </w:rPr>
      </w:pPr>
    </w:p>
    <w:p w:rsidR="005C78BF" w:rsidRPr="00CE1677" w:rsidRDefault="005C78BF" w:rsidP="005C78BF">
      <w:pPr>
        <w:tabs>
          <w:tab w:val="left" w:pos="0"/>
        </w:tabs>
        <w:ind w:firstLine="720"/>
        <w:jc w:val="both"/>
        <w:rPr>
          <w:rFonts w:ascii="PT Sans" w:hAnsi="PT Sans"/>
          <w:color w:val="000000"/>
          <w:sz w:val="24"/>
          <w:szCs w:val="24"/>
          <w:lang w:val="ru-RU"/>
        </w:rPr>
      </w:pPr>
      <w:r w:rsidRPr="00CE1677">
        <w:rPr>
          <w:rFonts w:ascii="PT Sans" w:hAnsi="PT Sans"/>
          <w:color w:val="000000"/>
          <w:sz w:val="24"/>
          <w:szCs w:val="24"/>
          <w:lang w:val="ru-RU"/>
        </w:rPr>
        <w:t xml:space="preserve">При проверке общих сведений о </w:t>
      </w:r>
      <w:r w:rsidR="00C8325F" w:rsidRPr="00CE1677">
        <w:rPr>
          <w:rFonts w:ascii="PT Sans" w:hAnsi="PT Sans"/>
          <w:color w:val="000000"/>
          <w:sz w:val="24"/>
          <w:szCs w:val="24"/>
          <w:lang w:val="ru-RU"/>
        </w:rPr>
        <w:t>заявителе</w:t>
      </w:r>
      <w:r w:rsidRPr="00CE1677">
        <w:rPr>
          <w:rFonts w:ascii="PT Sans" w:hAnsi="PT Sans"/>
          <w:color w:val="000000"/>
          <w:sz w:val="24"/>
          <w:szCs w:val="24"/>
          <w:lang w:val="ru-RU"/>
        </w:rPr>
        <w:t xml:space="preserve"> также отмечено следующее: </w:t>
      </w:r>
      <w:r w:rsidRPr="00CE1677">
        <w:rPr>
          <w:rFonts w:ascii="PT Sans" w:hAnsi="PT Sans"/>
          <w:color w:val="000000"/>
          <w:sz w:val="24"/>
          <w:szCs w:val="24"/>
          <w:lang w:val="ru-RU"/>
        </w:rPr>
        <w:br/>
      </w:r>
      <w:r w:rsidRPr="00CE1677">
        <w:rPr>
          <w:rFonts w:ascii="PT Sans" w:hAnsi="PT Sans"/>
          <w:color w:val="0070C0"/>
          <w:sz w:val="24"/>
          <w:szCs w:val="24"/>
          <w:lang w:val="ru-RU"/>
        </w:rPr>
        <w:t>(в случае правопреем</w:t>
      </w:r>
      <w:r w:rsidR="00D76597" w:rsidRPr="00CE1677">
        <w:rPr>
          <w:rFonts w:ascii="PT Sans" w:hAnsi="PT Sans"/>
          <w:color w:val="0070C0"/>
          <w:sz w:val="24"/>
          <w:szCs w:val="24"/>
          <w:lang w:val="ru-RU"/>
        </w:rPr>
        <w:t>ства</w:t>
      </w:r>
      <w:r w:rsidRPr="00CE1677">
        <w:rPr>
          <w:rFonts w:ascii="PT Sans" w:hAnsi="PT Sans"/>
          <w:color w:val="0070C0"/>
          <w:sz w:val="24"/>
          <w:szCs w:val="24"/>
          <w:lang w:val="ru-RU"/>
        </w:rPr>
        <w:t xml:space="preserve"> организации указать основание ее </w:t>
      </w:r>
      <w:r w:rsidR="00C8325F" w:rsidRPr="00CE1677">
        <w:rPr>
          <w:rFonts w:ascii="PT Sans" w:hAnsi="PT Sans"/>
          <w:color w:val="0070C0"/>
          <w:sz w:val="24"/>
          <w:szCs w:val="24"/>
          <w:lang w:val="ru-RU"/>
        </w:rPr>
        <w:t>правопреемства</w:t>
      </w:r>
      <w:r w:rsidRPr="00CE1677">
        <w:rPr>
          <w:rFonts w:ascii="PT Sans" w:hAnsi="PT Sans"/>
          <w:color w:val="0070C0"/>
          <w:sz w:val="24"/>
          <w:szCs w:val="24"/>
          <w:lang w:val="ru-RU"/>
        </w:rPr>
        <w:t>)</w:t>
      </w:r>
      <w:r w:rsidRPr="00CE1677">
        <w:rPr>
          <w:rFonts w:ascii="PT Sans" w:hAnsi="PT Sans"/>
          <w:color w:val="000000"/>
          <w:sz w:val="24"/>
          <w:szCs w:val="24"/>
          <w:lang w:val="ru-RU"/>
        </w:rPr>
        <w:t>.</w:t>
      </w:r>
    </w:p>
    <w:p w:rsidR="0078515B" w:rsidRPr="00CE1677" w:rsidRDefault="0078515B" w:rsidP="005C78BF">
      <w:pPr>
        <w:tabs>
          <w:tab w:val="left" w:pos="0"/>
        </w:tabs>
        <w:ind w:firstLine="720"/>
        <w:jc w:val="both"/>
        <w:rPr>
          <w:rFonts w:ascii="PT Sans" w:hAnsi="PT Sans"/>
          <w:color w:val="000000"/>
          <w:sz w:val="24"/>
          <w:szCs w:val="24"/>
          <w:lang w:val="ru-RU"/>
        </w:rPr>
      </w:pPr>
    </w:p>
    <w:p w:rsidR="005C78BF" w:rsidRPr="00CE1677" w:rsidRDefault="005C78BF" w:rsidP="00C84723">
      <w:pPr>
        <w:keepNext/>
        <w:tabs>
          <w:tab w:val="left" w:pos="284"/>
        </w:tabs>
        <w:ind w:firstLine="709"/>
        <w:rPr>
          <w:rFonts w:ascii="PT Sans" w:hAnsi="PT Sans"/>
          <w:b/>
          <w:caps/>
          <w:sz w:val="24"/>
          <w:szCs w:val="24"/>
          <w:lang w:val="ru-RU"/>
        </w:rPr>
      </w:pPr>
      <w:r w:rsidRPr="00CE1677">
        <w:rPr>
          <w:rFonts w:ascii="PT Sans" w:hAnsi="PT Sans"/>
          <w:b/>
          <w:caps/>
          <w:sz w:val="24"/>
          <w:szCs w:val="24"/>
          <w:lang w:val="ru-RU"/>
        </w:rPr>
        <w:t>Сведения об аффилированных лицах заявителя</w:t>
      </w:r>
    </w:p>
    <w:p w:rsidR="005C78BF" w:rsidRPr="00CE1677"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CE1677" w:rsidRDefault="005C78BF" w:rsidP="005C78BF">
      <w:pPr>
        <w:suppressAutoHyphens/>
        <w:spacing w:after="200" w:line="276" w:lineRule="auto"/>
        <w:contextualSpacing/>
        <w:rPr>
          <w:rFonts w:ascii="PT Sans" w:eastAsia="Calibri" w:hAnsi="PT Sans"/>
          <w:bCs/>
          <w:sz w:val="24"/>
          <w:szCs w:val="24"/>
          <w:lang w:val="ru-RU" w:eastAsia="ar-SA"/>
        </w:rPr>
      </w:pPr>
      <w:r w:rsidRPr="00CE1677">
        <w:rPr>
          <w:rFonts w:ascii="PT Sans" w:eastAsia="Calibri" w:hAnsi="PT Sans"/>
          <w:bCs/>
          <w:sz w:val="24"/>
          <w:szCs w:val="24"/>
          <w:lang w:val="ru-RU" w:eastAsia="ar-SA"/>
        </w:rPr>
        <w:t>Состав аффилированных лиц</w:t>
      </w:r>
      <w:r w:rsidR="0000312F" w:rsidRPr="00CE1677">
        <w:rPr>
          <w:rFonts w:ascii="PT Sans" w:eastAsia="Calibri" w:hAnsi="PT Sans"/>
          <w:bCs/>
          <w:sz w:val="24"/>
          <w:szCs w:val="24"/>
          <w:lang w:val="ru-RU" w:eastAsia="ar-SA"/>
        </w:rPr>
        <w:t>*</w:t>
      </w:r>
      <w:r w:rsidRPr="00CE1677">
        <w:rPr>
          <w:rFonts w:ascii="PT Sans" w:eastAsia="Calibri" w:hAnsi="PT Sans"/>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CE1677" w:rsidTr="00D73A39">
        <w:trPr>
          <w:trHeight w:val="1438"/>
        </w:trPr>
        <w:tc>
          <w:tcPr>
            <w:tcW w:w="880" w:type="dxa"/>
            <w:vAlign w:val="center"/>
          </w:tcPr>
          <w:p w:rsidR="005C78BF" w:rsidRPr="00CE1677" w:rsidRDefault="005C78BF" w:rsidP="005C78BF">
            <w:pPr>
              <w:suppressAutoHyphens/>
              <w:contextualSpacing/>
              <w:jc w:val="center"/>
              <w:rPr>
                <w:rFonts w:ascii="PT Sans" w:hAnsi="PT Sans"/>
                <w:bCs/>
                <w:sz w:val="24"/>
                <w:szCs w:val="24"/>
                <w:lang w:eastAsia="ar-SA"/>
              </w:rPr>
            </w:pPr>
            <w:bookmarkStart w:id="19" w:name="_Hlk176183284"/>
            <w:r w:rsidRPr="00CE1677">
              <w:rPr>
                <w:rFonts w:ascii="PT Sans" w:hAnsi="PT Sans"/>
                <w:bCs/>
                <w:sz w:val="24"/>
                <w:szCs w:val="24"/>
                <w:lang w:eastAsia="ar-SA"/>
              </w:rPr>
              <w:t>№</w:t>
            </w:r>
          </w:p>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п/п</w:t>
            </w:r>
          </w:p>
        </w:tc>
        <w:tc>
          <w:tcPr>
            <w:tcW w:w="1765" w:type="dxa"/>
          </w:tcPr>
          <w:p w:rsidR="005C78BF" w:rsidRPr="00CE1677" w:rsidRDefault="005C78BF" w:rsidP="005C78BF">
            <w:pPr>
              <w:suppressAutoHyphens/>
              <w:contextualSpacing/>
              <w:jc w:val="center"/>
              <w:rPr>
                <w:rFonts w:ascii="PT Sans" w:hAnsi="PT Sans"/>
                <w:bCs/>
                <w:sz w:val="24"/>
                <w:szCs w:val="24"/>
                <w:lang w:val="ru-RU" w:eastAsia="ar-SA"/>
              </w:rPr>
            </w:pPr>
            <w:r w:rsidRPr="00CE1677">
              <w:rPr>
                <w:rFonts w:ascii="PT Sans" w:hAnsi="PT Sans"/>
                <w:bCs/>
                <w:sz w:val="24"/>
                <w:szCs w:val="24"/>
                <w:lang w:val="ru-RU" w:eastAsia="ar-SA"/>
              </w:rPr>
              <w:t xml:space="preserve">Полное наименование или фамилия имя отчество </w:t>
            </w:r>
            <w:r w:rsidRPr="00CE1677">
              <w:rPr>
                <w:rFonts w:ascii="PT Sans" w:hAnsi="PT Sans"/>
                <w:bCs/>
                <w:color w:val="0070C0"/>
                <w:sz w:val="24"/>
                <w:szCs w:val="24"/>
                <w:lang w:val="ru-RU" w:eastAsia="ar-SA"/>
              </w:rPr>
              <w:t xml:space="preserve">(если имеется) </w:t>
            </w:r>
            <w:r w:rsidRPr="00CE1677">
              <w:rPr>
                <w:rFonts w:ascii="PT Sans" w:hAnsi="PT Sans"/>
                <w:bCs/>
                <w:sz w:val="24"/>
                <w:szCs w:val="24"/>
                <w:lang w:val="ru-RU" w:eastAsia="ar-SA"/>
              </w:rPr>
              <w:t>аффилированного лица, ИНН</w:t>
            </w:r>
          </w:p>
        </w:tc>
        <w:tc>
          <w:tcPr>
            <w:tcW w:w="1675" w:type="dxa"/>
          </w:tcPr>
          <w:p w:rsidR="005C78BF" w:rsidRPr="00CE1677" w:rsidRDefault="005C78BF" w:rsidP="005C78BF">
            <w:pPr>
              <w:suppressAutoHyphens/>
              <w:contextualSpacing/>
              <w:jc w:val="center"/>
              <w:rPr>
                <w:rFonts w:ascii="PT Sans" w:hAnsi="PT Sans"/>
                <w:bCs/>
                <w:sz w:val="24"/>
                <w:szCs w:val="24"/>
                <w:lang w:val="ru-RU" w:eastAsia="ar-SA"/>
              </w:rPr>
            </w:pPr>
            <w:r w:rsidRPr="00CE1677">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CE1677">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CE1677" w:rsidRDefault="005C78BF" w:rsidP="005C78BF">
            <w:pPr>
              <w:suppressAutoHyphens/>
              <w:contextualSpacing/>
              <w:jc w:val="center"/>
              <w:rPr>
                <w:rFonts w:ascii="PT Sans" w:hAnsi="PT Sans"/>
                <w:bCs/>
                <w:sz w:val="24"/>
                <w:szCs w:val="24"/>
                <w:lang w:val="ru-RU" w:eastAsia="ar-SA"/>
              </w:rPr>
            </w:pPr>
            <w:r w:rsidRPr="00CE1677">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CE1677">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Дата наступления основания (оснований)</w:t>
            </w:r>
          </w:p>
        </w:tc>
        <w:tc>
          <w:tcPr>
            <w:tcW w:w="1979" w:type="dxa"/>
            <w:vAlign w:val="center"/>
          </w:tcPr>
          <w:p w:rsidR="005C78BF" w:rsidRPr="00CE1677" w:rsidRDefault="005C78BF" w:rsidP="005C78BF">
            <w:pPr>
              <w:suppressAutoHyphens/>
              <w:contextualSpacing/>
              <w:jc w:val="center"/>
              <w:rPr>
                <w:rFonts w:ascii="PT Sans" w:hAnsi="PT Sans"/>
                <w:bCs/>
                <w:sz w:val="24"/>
                <w:szCs w:val="24"/>
                <w:lang w:val="ru-RU" w:eastAsia="ar-SA"/>
              </w:rPr>
            </w:pPr>
            <w:r w:rsidRPr="00CE1677">
              <w:rPr>
                <w:rFonts w:ascii="PT Sans" w:hAnsi="PT Sans"/>
                <w:bCs/>
                <w:sz w:val="24"/>
                <w:szCs w:val="24"/>
                <w:lang w:val="ru-RU" w:eastAsia="ar-SA"/>
              </w:rPr>
              <w:t xml:space="preserve">Доля участия </w:t>
            </w:r>
            <w:r w:rsidR="006F6A94" w:rsidRPr="00CE1677">
              <w:rPr>
                <w:rFonts w:ascii="PT Sans" w:hAnsi="PT Sans"/>
                <w:bCs/>
                <w:sz w:val="24"/>
                <w:szCs w:val="24"/>
                <w:lang w:val="ru-RU" w:eastAsia="ar-SA"/>
              </w:rPr>
              <w:t xml:space="preserve">(прямая или косвенная) </w:t>
            </w:r>
            <w:r w:rsidR="00142D4A" w:rsidRPr="00CE1677">
              <w:rPr>
                <w:rFonts w:ascii="PT Sans" w:hAnsi="PT Sans"/>
                <w:bCs/>
                <w:sz w:val="24"/>
                <w:szCs w:val="24"/>
                <w:lang w:val="ru-RU" w:eastAsia="ar-SA"/>
              </w:rPr>
              <w:t xml:space="preserve">заявителя в уставном капитале </w:t>
            </w:r>
            <w:r w:rsidRPr="00CE1677">
              <w:rPr>
                <w:rFonts w:ascii="PT Sans" w:hAnsi="PT Sans"/>
                <w:bCs/>
                <w:sz w:val="24"/>
                <w:szCs w:val="24"/>
                <w:lang w:val="ru-RU" w:eastAsia="ar-SA"/>
              </w:rPr>
              <w:t>аффилированного лица, %</w:t>
            </w:r>
          </w:p>
        </w:tc>
      </w:tr>
      <w:tr w:rsidR="005C78BF" w:rsidRPr="00CE1677" w:rsidTr="00D73A39">
        <w:trPr>
          <w:trHeight w:val="224"/>
        </w:trPr>
        <w:tc>
          <w:tcPr>
            <w:tcW w:w="880"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1</w:t>
            </w:r>
          </w:p>
        </w:tc>
        <w:tc>
          <w:tcPr>
            <w:tcW w:w="1765"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2</w:t>
            </w:r>
          </w:p>
        </w:tc>
        <w:tc>
          <w:tcPr>
            <w:tcW w:w="1675"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3</w:t>
            </w:r>
          </w:p>
        </w:tc>
        <w:tc>
          <w:tcPr>
            <w:tcW w:w="2070"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4</w:t>
            </w:r>
          </w:p>
        </w:tc>
        <w:tc>
          <w:tcPr>
            <w:tcW w:w="1577"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5</w:t>
            </w:r>
          </w:p>
        </w:tc>
        <w:tc>
          <w:tcPr>
            <w:tcW w:w="1979" w:type="dxa"/>
            <w:tcBorders>
              <w:bottom w:val="double" w:sz="4" w:space="0" w:color="auto"/>
            </w:tcBorders>
            <w:vAlign w:val="center"/>
          </w:tcPr>
          <w:p w:rsidR="005C78BF" w:rsidRPr="00CE1677" w:rsidRDefault="005C78BF" w:rsidP="005C78BF">
            <w:pPr>
              <w:suppressAutoHyphens/>
              <w:contextualSpacing/>
              <w:jc w:val="center"/>
              <w:rPr>
                <w:rFonts w:ascii="PT Sans" w:hAnsi="PT Sans"/>
                <w:bCs/>
                <w:sz w:val="24"/>
                <w:szCs w:val="24"/>
                <w:lang w:eastAsia="ar-SA"/>
              </w:rPr>
            </w:pPr>
            <w:r w:rsidRPr="00CE1677">
              <w:rPr>
                <w:rFonts w:ascii="PT Sans" w:hAnsi="PT Sans"/>
                <w:bCs/>
                <w:sz w:val="24"/>
                <w:szCs w:val="24"/>
                <w:lang w:eastAsia="ar-SA"/>
              </w:rPr>
              <w:t>6</w:t>
            </w:r>
          </w:p>
        </w:tc>
      </w:tr>
      <w:tr w:rsidR="005C78BF" w:rsidRPr="00CE1677" w:rsidTr="00D73A39">
        <w:trPr>
          <w:trHeight w:val="237"/>
        </w:trPr>
        <w:tc>
          <w:tcPr>
            <w:tcW w:w="880"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CE1677" w:rsidRDefault="005C78BF" w:rsidP="005C78BF">
            <w:pPr>
              <w:suppressAutoHyphens/>
              <w:contextualSpacing/>
              <w:rPr>
                <w:rFonts w:ascii="PT Sans" w:hAnsi="PT Sans"/>
                <w:bCs/>
                <w:sz w:val="24"/>
                <w:szCs w:val="24"/>
                <w:lang w:eastAsia="ar-SA"/>
              </w:rPr>
            </w:pPr>
          </w:p>
        </w:tc>
      </w:tr>
      <w:tr w:rsidR="005C78BF" w:rsidRPr="00CE1677" w:rsidTr="00D73A39">
        <w:trPr>
          <w:trHeight w:val="237"/>
        </w:trPr>
        <w:tc>
          <w:tcPr>
            <w:tcW w:w="880" w:type="dxa"/>
          </w:tcPr>
          <w:p w:rsidR="005C78BF" w:rsidRPr="00CE1677" w:rsidRDefault="005C78BF" w:rsidP="005C78BF">
            <w:pPr>
              <w:suppressAutoHyphens/>
              <w:contextualSpacing/>
              <w:rPr>
                <w:rFonts w:ascii="PT Sans" w:hAnsi="PT Sans"/>
                <w:bCs/>
                <w:sz w:val="24"/>
                <w:szCs w:val="24"/>
                <w:lang w:eastAsia="ar-SA"/>
              </w:rPr>
            </w:pPr>
          </w:p>
        </w:tc>
        <w:tc>
          <w:tcPr>
            <w:tcW w:w="1765" w:type="dxa"/>
          </w:tcPr>
          <w:p w:rsidR="005C78BF" w:rsidRPr="00CE1677" w:rsidRDefault="005C78BF" w:rsidP="005C78BF">
            <w:pPr>
              <w:suppressAutoHyphens/>
              <w:contextualSpacing/>
              <w:rPr>
                <w:rFonts w:ascii="PT Sans" w:hAnsi="PT Sans"/>
                <w:bCs/>
                <w:sz w:val="24"/>
                <w:szCs w:val="24"/>
                <w:lang w:eastAsia="ar-SA"/>
              </w:rPr>
            </w:pPr>
          </w:p>
        </w:tc>
        <w:tc>
          <w:tcPr>
            <w:tcW w:w="1675" w:type="dxa"/>
          </w:tcPr>
          <w:p w:rsidR="005C78BF" w:rsidRPr="00CE1677" w:rsidRDefault="005C78BF" w:rsidP="005C78BF">
            <w:pPr>
              <w:suppressAutoHyphens/>
              <w:contextualSpacing/>
              <w:rPr>
                <w:rFonts w:ascii="PT Sans" w:hAnsi="PT Sans"/>
                <w:bCs/>
                <w:sz w:val="24"/>
                <w:szCs w:val="24"/>
                <w:lang w:eastAsia="ar-SA"/>
              </w:rPr>
            </w:pPr>
          </w:p>
        </w:tc>
        <w:tc>
          <w:tcPr>
            <w:tcW w:w="2070" w:type="dxa"/>
          </w:tcPr>
          <w:p w:rsidR="005C78BF" w:rsidRPr="00CE1677" w:rsidRDefault="005C78BF" w:rsidP="005C78BF">
            <w:pPr>
              <w:suppressAutoHyphens/>
              <w:contextualSpacing/>
              <w:rPr>
                <w:rFonts w:ascii="PT Sans" w:hAnsi="PT Sans"/>
                <w:bCs/>
                <w:sz w:val="24"/>
                <w:szCs w:val="24"/>
                <w:lang w:eastAsia="ar-SA"/>
              </w:rPr>
            </w:pPr>
          </w:p>
        </w:tc>
        <w:tc>
          <w:tcPr>
            <w:tcW w:w="1577" w:type="dxa"/>
          </w:tcPr>
          <w:p w:rsidR="005C78BF" w:rsidRPr="00CE1677" w:rsidRDefault="005C78BF" w:rsidP="005C78BF">
            <w:pPr>
              <w:suppressAutoHyphens/>
              <w:contextualSpacing/>
              <w:rPr>
                <w:rFonts w:ascii="PT Sans" w:hAnsi="PT Sans"/>
                <w:bCs/>
                <w:sz w:val="24"/>
                <w:szCs w:val="24"/>
                <w:lang w:eastAsia="ar-SA"/>
              </w:rPr>
            </w:pPr>
          </w:p>
        </w:tc>
        <w:tc>
          <w:tcPr>
            <w:tcW w:w="1979" w:type="dxa"/>
          </w:tcPr>
          <w:p w:rsidR="005C78BF" w:rsidRPr="00CE1677" w:rsidRDefault="005C78BF" w:rsidP="005C78BF">
            <w:pPr>
              <w:suppressAutoHyphens/>
              <w:contextualSpacing/>
              <w:rPr>
                <w:rFonts w:ascii="PT Sans" w:hAnsi="PT Sans"/>
                <w:bCs/>
                <w:sz w:val="24"/>
                <w:szCs w:val="24"/>
                <w:lang w:eastAsia="ar-SA"/>
              </w:rPr>
            </w:pPr>
          </w:p>
        </w:tc>
      </w:tr>
      <w:bookmarkEnd w:id="19"/>
    </w:tbl>
    <w:p w:rsidR="00C84723" w:rsidRPr="00CE1677" w:rsidRDefault="00C84723" w:rsidP="005C78BF">
      <w:pPr>
        <w:tabs>
          <w:tab w:val="left" w:pos="709"/>
        </w:tabs>
        <w:ind w:firstLine="709"/>
        <w:jc w:val="both"/>
        <w:rPr>
          <w:rFonts w:ascii="PT Sans" w:hAnsi="PT Sans"/>
          <w:b/>
          <w:caps/>
          <w:color w:val="000000"/>
          <w:sz w:val="24"/>
          <w:szCs w:val="24"/>
          <w:lang w:val="ru-RU"/>
        </w:rPr>
      </w:pPr>
    </w:p>
    <w:p w:rsidR="000431E4" w:rsidRPr="00CE1677" w:rsidRDefault="000431E4" w:rsidP="000431E4">
      <w:pPr>
        <w:rPr>
          <w:rFonts w:ascii="PT Sans" w:hAnsi="PT Sans"/>
          <w:bCs/>
          <w:szCs w:val="24"/>
          <w:lang w:val="ru-RU" w:eastAsia="ar-SA"/>
        </w:rPr>
      </w:pPr>
      <w:r w:rsidRPr="00CE1677">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CE1677" w:rsidRDefault="0078515B" w:rsidP="0000312F">
      <w:pPr>
        <w:rPr>
          <w:rFonts w:ascii="PT Sans" w:hAnsi="PT Sans"/>
          <w:bCs/>
          <w:szCs w:val="24"/>
          <w:lang w:val="ru-RU" w:eastAsia="ar-SA"/>
        </w:rPr>
      </w:pPr>
    </w:p>
    <w:p w:rsidR="005C78BF" w:rsidRPr="00CE1677" w:rsidRDefault="005C78BF" w:rsidP="004954E7">
      <w:pPr>
        <w:tabs>
          <w:tab w:val="left" w:pos="709"/>
        </w:tabs>
        <w:jc w:val="both"/>
        <w:rPr>
          <w:rFonts w:ascii="PT Sans" w:hAnsi="PT Sans"/>
          <w:b/>
          <w:caps/>
          <w:color w:val="000000"/>
          <w:sz w:val="24"/>
          <w:szCs w:val="24"/>
          <w:lang w:val="ru-RU"/>
        </w:rPr>
      </w:pPr>
      <w:r w:rsidRPr="00CE1677">
        <w:rPr>
          <w:rFonts w:ascii="PT Sans" w:hAnsi="PT Sans"/>
          <w:b/>
          <w:caps/>
          <w:color w:val="000000"/>
          <w:sz w:val="24"/>
          <w:szCs w:val="24"/>
          <w:lang w:val="ru-RU"/>
        </w:rPr>
        <w:t xml:space="preserve">Информация о соответствии требованиям программы проверки </w:t>
      </w:r>
      <w:r w:rsidR="00D75677" w:rsidRPr="00CE1677">
        <w:rPr>
          <w:rFonts w:ascii="PT Sans" w:hAnsi="PT Sans"/>
          <w:b/>
          <w:caps/>
          <w:color w:val="000000"/>
          <w:sz w:val="24"/>
          <w:szCs w:val="24"/>
          <w:lang w:val="ru-RU"/>
        </w:rPr>
        <w:t>по предмету пко</w:t>
      </w:r>
    </w:p>
    <w:p w:rsidR="005C78BF" w:rsidRPr="00CE1677" w:rsidRDefault="005C78BF" w:rsidP="005C78BF">
      <w:pPr>
        <w:tabs>
          <w:tab w:val="left" w:pos="1134"/>
        </w:tabs>
        <w:ind w:firstLine="709"/>
        <w:rPr>
          <w:rFonts w:ascii="PT Sans" w:hAnsi="PT Sans"/>
          <w:b/>
          <w:caps/>
          <w:color w:val="000000"/>
          <w:sz w:val="24"/>
          <w:szCs w:val="24"/>
          <w:lang w:val="ru-RU"/>
        </w:rPr>
      </w:pPr>
    </w:p>
    <w:p w:rsidR="005C78BF" w:rsidRPr="00CE1677" w:rsidRDefault="005C78BF" w:rsidP="00140114">
      <w:pPr>
        <w:numPr>
          <w:ilvl w:val="0"/>
          <w:numId w:val="45"/>
        </w:numPr>
        <w:tabs>
          <w:tab w:val="left" w:pos="1134"/>
        </w:tabs>
        <w:spacing w:after="200" w:line="276" w:lineRule="auto"/>
        <w:ind w:left="0" w:firstLine="709"/>
        <w:jc w:val="both"/>
        <w:rPr>
          <w:rFonts w:ascii="PT Sans" w:hAnsi="PT Sans"/>
          <w:b/>
          <w:caps/>
          <w:sz w:val="24"/>
          <w:szCs w:val="24"/>
          <w:lang w:val="ru-RU"/>
        </w:rPr>
      </w:pPr>
      <w:r w:rsidRPr="00CE1677">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CE1677">
        <w:rPr>
          <w:rFonts w:ascii="PT Sans" w:hAnsi="PT Sans"/>
          <w:b/>
          <w:caps/>
          <w:sz w:val="24"/>
          <w:szCs w:val="24"/>
          <w:lang w:val="ru-RU"/>
        </w:rPr>
        <w:t xml:space="preserve">по предмету </w:t>
      </w:r>
      <w:r w:rsidRPr="00CE1677">
        <w:rPr>
          <w:rFonts w:ascii="PT Sans" w:hAnsi="PT Sans"/>
          <w:b/>
          <w:caps/>
          <w:sz w:val="24"/>
          <w:szCs w:val="24"/>
          <w:lang w:val="ru-RU"/>
        </w:rPr>
        <w:t>ПКО</w:t>
      </w:r>
    </w:p>
    <w:p w:rsidR="005C78BF" w:rsidRPr="00CE1677" w:rsidRDefault="00C8325F" w:rsidP="00140114">
      <w:pPr>
        <w:numPr>
          <w:ilvl w:val="1"/>
          <w:numId w:val="45"/>
        </w:numPr>
        <w:spacing w:after="200" w:line="276" w:lineRule="auto"/>
        <w:ind w:left="0" w:firstLine="709"/>
        <w:contextualSpacing/>
        <w:jc w:val="both"/>
        <w:rPr>
          <w:rFonts w:ascii="PT Sans" w:hAnsi="PT Sans"/>
          <w:sz w:val="24"/>
          <w:szCs w:val="24"/>
          <w:lang w:val="ru-RU"/>
        </w:rPr>
      </w:pPr>
      <w:r w:rsidRPr="00CE1677">
        <w:rPr>
          <w:rFonts w:ascii="PT Sans" w:hAnsi="PT Sans"/>
          <w:sz w:val="24"/>
          <w:szCs w:val="24"/>
          <w:lang w:val="ru-RU"/>
        </w:rPr>
        <w:lastRenderedPageBreak/>
        <w:t>Заявитель</w:t>
      </w:r>
      <w:r w:rsidR="005C78BF" w:rsidRPr="00CE1677">
        <w:rPr>
          <w:rFonts w:ascii="PT Sans" w:hAnsi="PT Sans"/>
          <w:sz w:val="24"/>
          <w:szCs w:val="24"/>
          <w:lang w:val="ru-RU"/>
        </w:rPr>
        <w:t xml:space="preserve"> имеет следующие разрешительные документы:</w:t>
      </w: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CE1677"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CE1677" w:rsidRDefault="00455D43" w:rsidP="0023766B">
            <w:pPr>
              <w:jc w:val="center"/>
              <w:rPr>
                <w:rFonts w:ascii="PT Sans" w:eastAsia="Calibri" w:hAnsi="PT Sans"/>
                <w:sz w:val="24"/>
                <w:szCs w:val="24"/>
                <w:lang w:val="ru-RU"/>
              </w:rPr>
            </w:pPr>
            <w:r w:rsidRPr="00CE1677">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CE1677" w:rsidRDefault="00455D43" w:rsidP="0023766B">
            <w:pPr>
              <w:jc w:val="center"/>
              <w:rPr>
                <w:rFonts w:ascii="PT Sans" w:eastAsia="Calibri" w:hAnsi="PT Sans"/>
                <w:sz w:val="24"/>
                <w:szCs w:val="24"/>
                <w:lang w:val="ru-RU"/>
              </w:rPr>
            </w:pPr>
            <w:r w:rsidRPr="00CE1677">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CE1677" w:rsidRDefault="00455D43" w:rsidP="0023766B">
            <w:pPr>
              <w:jc w:val="center"/>
              <w:rPr>
                <w:rFonts w:ascii="PT Sans" w:eastAsia="Calibri" w:hAnsi="PT Sans"/>
                <w:sz w:val="24"/>
                <w:szCs w:val="24"/>
                <w:lang w:val="ru-RU"/>
              </w:rPr>
            </w:pPr>
            <w:r w:rsidRPr="00CE1677">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CE1677" w:rsidRDefault="00455D43" w:rsidP="0023766B">
            <w:pPr>
              <w:jc w:val="center"/>
              <w:rPr>
                <w:rFonts w:ascii="PT Sans" w:eastAsia="Calibri" w:hAnsi="PT Sans"/>
                <w:sz w:val="24"/>
                <w:szCs w:val="24"/>
                <w:lang w:val="ru-RU"/>
              </w:rPr>
            </w:pPr>
            <w:r w:rsidRPr="00CE1677">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CE1677" w:rsidRDefault="00455D43" w:rsidP="0023766B">
            <w:pPr>
              <w:jc w:val="center"/>
              <w:rPr>
                <w:rFonts w:ascii="PT Sans" w:eastAsia="Calibri" w:hAnsi="PT Sans"/>
                <w:snapToGrid w:val="0"/>
                <w:sz w:val="24"/>
                <w:szCs w:val="24"/>
                <w:lang w:val="ru-RU"/>
              </w:rPr>
            </w:pPr>
            <w:r w:rsidRPr="00CE1677">
              <w:rPr>
                <w:rFonts w:ascii="PT Sans" w:eastAsia="Calibri" w:hAnsi="PT Sans"/>
                <w:snapToGrid w:val="0"/>
                <w:sz w:val="24"/>
                <w:szCs w:val="24"/>
                <w:lang w:val="ru-RU"/>
              </w:rPr>
              <w:t>Сведения о соответствии (соответствует/</w:t>
            </w:r>
          </w:p>
          <w:p w:rsidR="00455D43" w:rsidRPr="00CE1677" w:rsidRDefault="00455D43" w:rsidP="0023766B">
            <w:pPr>
              <w:jc w:val="center"/>
              <w:rPr>
                <w:rFonts w:ascii="PT Sans" w:eastAsia="Calibri" w:hAnsi="PT Sans"/>
                <w:snapToGrid w:val="0"/>
                <w:sz w:val="24"/>
                <w:szCs w:val="24"/>
                <w:lang w:val="ru-RU"/>
              </w:rPr>
            </w:pPr>
            <w:r w:rsidRPr="00CE1677">
              <w:rPr>
                <w:rFonts w:ascii="PT Sans" w:eastAsia="Calibri" w:hAnsi="PT Sans"/>
                <w:snapToGrid w:val="0"/>
                <w:sz w:val="24"/>
                <w:szCs w:val="24"/>
                <w:lang w:val="ru-RU"/>
              </w:rPr>
              <w:t>не соответствует)</w:t>
            </w:r>
          </w:p>
        </w:tc>
      </w:tr>
      <w:tr w:rsidR="00455D43" w:rsidRPr="00CE1677"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CE1677" w:rsidRDefault="00455D43" w:rsidP="005C78BF">
            <w:pPr>
              <w:jc w:val="center"/>
              <w:rPr>
                <w:rFonts w:ascii="PT Sans" w:eastAsia="Calibri" w:hAnsi="PT Sans"/>
                <w:sz w:val="24"/>
                <w:szCs w:val="24"/>
                <w:lang w:val="ru-RU"/>
              </w:rPr>
            </w:pPr>
            <w:r w:rsidRPr="00CE1677">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CE1677" w:rsidRDefault="00455D43" w:rsidP="005C78BF">
            <w:pPr>
              <w:jc w:val="center"/>
              <w:rPr>
                <w:rFonts w:ascii="PT Sans" w:eastAsia="Calibri" w:hAnsi="PT Sans"/>
                <w:sz w:val="24"/>
                <w:szCs w:val="24"/>
                <w:lang w:val="ru-RU"/>
              </w:rPr>
            </w:pPr>
            <w:r w:rsidRPr="00CE1677">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CE1677" w:rsidRDefault="00455D43" w:rsidP="005C78BF">
            <w:pPr>
              <w:jc w:val="center"/>
              <w:rPr>
                <w:rFonts w:ascii="PT Sans" w:eastAsia="Calibri" w:hAnsi="PT Sans"/>
                <w:sz w:val="24"/>
                <w:szCs w:val="24"/>
                <w:lang w:val="ru-RU"/>
              </w:rPr>
            </w:pPr>
            <w:r w:rsidRPr="00CE1677">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CE1677" w:rsidRDefault="00455D43" w:rsidP="005C78BF">
            <w:pPr>
              <w:jc w:val="center"/>
              <w:rPr>
                <w:rFonts w:ascii="PT Sans" w:eastAsia="Calibri" w:hAnsi="PT Sans"/>
                <w:sz w:val="24"/>
                <w:szCs w:val="24"/>
                <w:lang w:val="ru-RU"/>
              </w:rPr>
            </w:pPr>
            <w:r w:rsidRPr="00CE1677">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CE1677" w:rsidRDefault="00455D43" w:rsidP="005C78BF">
            <w:pPr>
              <w:jc w:val="center"/>
              <w:rPr>
                <w:rFonts w:ascii="PT Sans" w:eastAsia="Calibri" w:hAnsi="PT Sans"/>
                <w:sz w:val="24"/>
                <w:szCs w:val="24"/>
                <w:lang w:val="ru-RU"/>
              </w:rPr>
            </w:pPr>
            <w:r w:rsidRPr="00CE1677">
              <w:rPr>
                <w:rFonts w:ascii="PT Sans" w:eastAsia="Calibri" w:hAnsi="PT Sans"/>
                <w:sz w:val="24"/>
                <w:szCs w:val="24"/>
                <w:lang w:val="ru-RU"/>
              </w:rPr>
              <w:t>6</w:t>
            </w:r>
          </w:p>
        </w:tc>
      </w:tr>
      <w:tr w:rsidR="00455D43" w:rsidRPr="00CE1677"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CE1677"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CE1677"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CE1677"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CE1677"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CE1677" w:rsidRDefault="00455D43" w:rsidP="005C78BF">
            <w:pPr>
              <w:spacing w:after="200" w:line="276" w:lineRule="auto"/>
              <w:rPr>
                <w:rFonts w:ascii="PT Sans" w:eastAsia="Calibri" w:hAnsi="PT Sans"/>
                <w:sz w:val="24"/>
                <w:szCs w:val="24"/>
                <w:lang w:val="ru-RU"/>
              </w:rPr>
            </w:pPr>
          </w:p>
        </w:tc>
      </w:tr>
    </w:tbl>
    <w:p w:rsidR="005C78BF" w:rsidRPr="00CE1677" w:rsidRDefault="0055620B" w:rsidP="009D08C8">
      <w:pPr>
        <w:tabs>
          <w:tab w:val="left" w:pos="540"/>
        </w:tabs>
        <w:spacing w:after="200"/>
        <w:contextualSpacing/>
        <w:jc w:val="both"/>
        <w:rPr>
          <w:rFonts w:ascii="PT Sans" w:eastAsia="Calibri" w:hAnsi="PT Sans"/>
          <w:sz w:val="22"/>
          <w:szCs w:val="24"/>
          <w:lang w:val="ru-RU"/>
        </w:rPr>
      </w:pPr>
      <w:r w:rsidRPr="00CE1677">
        <w:rPr>
          <w:rFonts w:ascii="PT Sans" w:eastAsia="Calibri" w:hAnsi="PT Sans"/>
          <w:sz w:val="22"/>
          <w:szCs w:val="24"/>
          <w:lang w:val="ru-RU"/>
        </w:rPr>
        <w:t>* - проверке подлежат документы</w:t>
      </w:r>
      <w:r w:rsidR="009D08C8" w:rsidRPr="00CE1677">
        <w:rPr>
          <w:rFonts w:ascii="PT Sans" w:eastAsia="Calibri" w:hAnsi="PT Sans"/>
          <w:sz w:val="22"/>
          <w:szCs w:val="24"/>
          <w:lang w:val="ru-RU"/>
        </w:rPr>
        <w:t xml:space="preserve"> </w:t>
      </w:r>
      <w:r w:rsidRPr="00CE1677">
        <w:rPr>
          <w:rFonts w:ascii="PT Sans" w:eastAsia="Calibri" w:hAnsi="PT Sans"/>
          <w:sz w:val="22"/>
          <w:szCs w:val="24"/>
          <w:lang w:val="ru-RU"/>
        </w:rPr>
        <w:t xml:space="preserve">для которых приложением Б установлено </w:t>
      </w:r>
      <w:r w:rsidR="0092511B" w:rsidRPr="00CE1677">
        <w:rPr>
          <w:rFonts w:ascii="PT Sans" w:eastAsia="Calibri" w:hAnsi="PT Sans"/>
          <w:sz w:val="22"/>
          <w:szCs w:val="24"/>
          <w:lang w:val="ru-RU"/>
        </w:rPr>
        <w:t>требование</w:t>
      </w:r>
      <w:r w:rsidRPr="00CE1677">
        <w:rPr>
          <w:rFonts w:ascii="PT Sans" w:eastAsia="Calibri" w:hAnsi="PT Sans"/>
          <w:sz w:val="22"/>
          <w:szCs w:val="24"/>
          <w:lang w:val="ru-RU"/>
        </w:rPr>
        <w:t xml:space="preserve"> по наличию его скан-копии или подлинника (оригинала)</w:t>
      </w:r>
      <w:r w:rsidR="009D08C8" w:rsidRPr="00CE1677">
        <w:rPr>
          <w:rFonts w:ascii="PT Sans" w:eastAsia="Calibri" w:hAnsi="PT Sans"/>
          <w:sz w:val="22"/>
          <w:szCs w:val="24"/>
          <w:lang w:val="ru-RU"/>
        </w:rPr>
        <w:t>.</w:t>
      </w:r>
    </w:p>
    <w:p w:rsidR="009D08C8" w:rsidRPr="00CE1677" w:rsidRDefault="009D08C8" w:rsidP="00FA2380">
      <w:pPr>
        <w:tabs>
          <w:tab w:val="left" w:pos="540"/>
        </w:tabs>
        <w:spacing w:after="200" w:line="276" w:lineRule="auto"/>
        <w:contextualSpacing/>
        <w:jc w:val="both"/>
        <w:rPr>
          <w:rFonts w:ascii="PT Sans" w:eastAsia="Calibri" w:hAnsi="PT Sans"/>
          <w:sz w:val="24"/>
          <w:szCs w:val="24"/>
          <w:lang w:val="ru-RU"/>
        </w:rPr>
      </w:pPr>
    </w:p>
    <w:p w:rsidR="005C78BF" w:rsidRPr="00CE1677"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CE1677">
        <w:rPr>
          <w:rFonts w:ascii="PT Sans" w:hAnsi="PT Sans"/>
          <w:b/>
          <w:caps/>
          <w:sz w:val="24"/>
          <w:szCs w:val="24"/>
          <w:lang w:val="ru-RU"/>
        </w:rPr>
        <w:t>2</w:t>
      </w:r>
      <w:r w:rsidR="00C464BB" w:rsidRPr="00CE1677">
        <w:rPr>
          <w:rFonts w:ascii="PT Sans" w:hAnsi="PT Sans"/>
          <w:b/>
          <w:caps/>
          <w:sz w:val="24"/>
          <w:szCs w:val="24"/>
          <w:lang w:val="ru-RU"/>
        </w:rPr>
        <w:t xml:space="preserve">. </w:t>
      </w:r>
      <w:r w:rsidR="005C78BF" w:rsidRPr="00CE1677">
        <w:rPr>
          <w:rFonts w:ascii="PT Sans" w:hAnsi="PT Sans"/>
          <w:b/>
          <w:caps/>
          <w:sz w:val="24"/>
          <w:szCs w:val="24"/>
          <w:lang w:val="ru-RU"/>
        </w:rPr>
        <w:t>проверка наличия количества специалистов и иных работников, соответствующ</w:t>
      </w:r>
      <w:r w:rsidR="007327FB" w:rsidRPr="00CE1677">
        <w:rPr>
          <w:rFonts w:ascii="PT Sans" w:hAnsi="PT Sans"/>
          <w:b/>
          <w:caps/>
          <w:sz w:val="24"/>
          <w:szCs w:val="24"/>
          <w:lang w:val="ru-RU"/>
        </w:rPr>
        <w:t>их</w:t>
      </w:r>
      <w:r w:rsidR="005C78BF" w:rsidRPr="00CE1677">
        <w:rPr>
          <w:rFonts w:ascii="PT Sans" w:hAnsi="PT Sans"/>
          <w:b/>
          <w:caps/>
          <w:sz w:val="24"/>
          <w:szCs w:val="24"/>
          <w:lang w:val="ru-RU"/>
        </w:rPr>
        <w:t xml:space="preserve"> требованиям программы проверки</w:t>
      </w:r>
      <w:r w:rsidR="00692F84" w:rsidRPr="00CE1677">
        <w:rPr>
          <w:rFonts w:ascii="PT Sans" w:hAnsi="PT Sans"/>
          <w:b/>
          <w:caps/>
          <w:sz w:val="24"/>
          <w:szCs w:val="24"/>
          <w:lang w:val="ru-RU"/>
        </w:rPr>
        <w:t xml:space="preserve"> по предмету</w:t>
      </w:r>
      <w:r w:rsidR="005C78BF" w:rsidRPr="00CE1677">
        <w:rPr>
          <w:rFonts w:ascii="PT Sans" w:hAnsi="PT Sans"/>
          <w:b/>
          <w:caps/>
          <w:sz w:val="24"/>
          <w:szCs w:val="24"/>
          <w:lang w:val="ru-RU"/>
        </w:rPr>
        <w:t xml:space="preserve"> пко</w:t>
      </w:r>
    </w:p>
    <w:p w:rsidR="005C78BF" w:rsidRPr="00CE1677" w:rsidRDefault="009D2816" w:rsidP="00C84723">
      <w:pPr>
        <w:tabs>
          <w:tab w:val="left" w:pos="1680"/>
          <w:tab w:val="left" w:pos="5781"/>
        </w:tabs>
        <w:ind w:firstLine="720"/>
        <w:jc w:val="both"/>
        <w:rPr>
          <w:rFonts w:ascii="PT Sans" w:hAnsi="PT Sans"/>
          <w:color w:val="000000"/>
          <w:sz w:val="24"/>
          <w:szCs w:val="24"/>
          <w:lang w:val="ru-RU"/>
        </w:rPr>
      </w:pPr>
      <w:r w:rsidRPr="00CE1677">
        <w:rPr>
          <w:rFonts w:ascii="PT Sans" w:hAnsi="PT Sans"/>
          <w:sz w:val="24"/>
          <w:szCs w:val="24"/>
          <w:lang w:val="ru-RU"/>
        </w:rPr>
        <w:t>2</w:t>
      </w:r>
      <w:r w:rsidR="005C78BF" w:rsidRPr="00CE1677">
        <w:rPr>
          <w:rFonts w:ascii="PT Sans" w:hAnsi="PT Sans"/>
          <w:sz w:val="24"/>
          <w:szCs w:val="24"/>
          <w:lang w:val="ru-RU"/>
        </w:rPr>
        <w:t>.1 </w:t>
      </w:r>
      <w:r w:rsidR="005C78BF" w:rsidRPr="00CE1677">
        <w:rPr>
          <w:rFonts w:ascii="PT Sans" w:hAnsi="PT Sans"/>
          <w:color w:val="000000"/>
          <w:sz w:val="24"/>
          <w:szCs w:val="24"/>
          <w:lang w:val="ru-RU"/>
        </w:rPr>
        <w:t>Численность и квалификация</w:t>
      </w:r>
      <w:r w:rsidR="00197B59" w:rsidRPr="00CE1677">
        <w:rPr>
          <w:rFonts w:ascii="PT Sans" w:hAnsi="PT Sans"/>
          <w:color w:val="000000"/>
          <w:sz w:val="24"/>
          <w:szCs w:val="24"/>
          <w:lang w:val="ru-RU"/>
        </w:rPr>
        <w:t xml:space="preserve"> специалистов и</w:t>
      </w:r>
      <w:r w:rsidR="005C78BF" w:rsidRPr="00CE1677">
        <w:rPr>
          <w:rFonts w:ascii="PT Sans" w:hAnsi="PT Sans"/>
          <w:color w:val="000000"/>
          <w:sz w:val="24"/>
          <w:szCs w:val="24"/>
          <w:lang w:val="ru-RU"/>
        </w:rPr>
        <w:t xml:space="preserve"> работников </w:t>
      </w:r>
      <w:r w:rsidR="0092511B" w:rsidRPr="00CE1677">
        <w:rPr>
          <w:rFonts w:ascii="PT Sans" w:hAnsi="PT Sans"/>
          <w:color w:val="000000"/>
          <w:sz w:val="24"/>
          <w:szCs w:val="24"/>
          <w:lang w:val="ru-RU"/>
        </w:rPr>
        <w:t>заявителя</w:t>
      </w:r>
      <w:r w:rsidR="005C78BF" w:rsidRPr="00CE1677">
        <w:rPr>
          <w:rFonts w:ascii="PT Sans" w:hAnsi="PT Sans"/>
          <w:color w:val="000000"/>
          <w:sz w:val="24"/>
          <w:szCs w:val="24"/>
          <w:lang w:val="ru-RU"/>
        </w:rPr>
        <w:t>, привлекаемых для выполнения</w:t>
      </w:r>
      <w:r w:rsidR="00B17932" w:rsidRPr="00CE1677">
        <w:rPr>
          <w:rFonts w:ascii="PT Sans" w:hAnsi="PT Sans"/>
          <w:color w:val="000000"/>
          <w:sz w:val="24"/>
          <w:szCs w:val="24"/>
          <w:lang w:val="ru-RU"/>
        </w:rPr>
        <w:t xml:space="preserve"> заявленного вида</w:t>
      </w:r>
      <w:r w:rsidR="005C78BF" w:rsidRPr="00CE1677">
        <w:rPr>
          <w:rFonts w:ascii="PT Sans" w:hAnsi="PT Sans"/>
          <w:color w:val="000000"/>
          <w:sz w:val="24"/>
          <w:szCs w:val="24"/>
          <w:lang w:val="ru-RU"/>
        </w:rPr>
        <w:t xml:space="preserve"> работ,</w:t>
      </w:r>
      <w:r w:rsidR="00B17932" w:rsidRPr="00CE1677">
        <w:rPr>
          <w:rFonts w:ascii="PT Sans" w:hAnsi="PT Sans"/>
          <w:color w:val="000000"/>
          <w:sz w:val="24"/>
          <w:szCs w:val="24"/>
          <w:lang w:val="ru-RU"/>
        </w:rPr>
        <w:t xml:space="preserve"> услуг,</w:t>
      </w:r>
      <w:r w:rsidR="005C78BF" w:rsidRPr="00CE1677">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CE1677">
        <w:rPr>
          <w:rFonts w:ascii="PT Sans" w:hAnsi="PT Sans"/>
          <w:color w:val="000000"/>
          <w:sz w:val="24"/>
          <w:szCs w:val="24"/>
          <w:lang w:val="ru-RU"/>
        </w:rPr>
        <w:t xml:space="preserve"> </w:t>
      </w:r>
      <w:r w:rsidR="00B17932" w:rsidRPr="00CE1677">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CE1677" w:rsidTr="00DD133E">
        <w:trPr>
          <w:trHeight w:val="333"/>
        </w:trPr>
        <w:tc>
          <w:tcPr>
            <w:tcW w:w="539" w:type="dxa"/>
            <w:vMerge w:val="restart"/>
          </w:tcPr>
          <w:p w:rsidR="005C78BF" w:rsidRPr="00CE1677" w:rsidRDefault="005C78BF" w:rsidP="00E13262">
            <w:pPr>
              <w:spacing w:after="120" w:line="276" w:lineRule="auto"/>
              <w:jc w:val="both"/>
              <w:rPr>
                <w:rFonts w:ascii="PT Sans" w:hAnsi="PT Sans"/>
                <w:lang w:val="ru-RU"/>
              </w:rPr>
            </w:pPr>
            <w:r w:rsidRPr="00CE1677">
              <w:rPr>
                <w:rFonts w:ascii="PT Sans" w:hAnsi="PT Sans"/>
                <w:lang w:val="ru-RU"/>
              </w:rPr>
              <w:t>№ п/п</w:t>
            </w:r>
          </w:p>
        </w:tc>
        <w:tc>
          <w:tcPr>
            <w:tcW w:w="2150" w:type="dxa"/>
            <w:vMerge w:val="restart"/>
          </w:tcPr>
          <w:p w:rsidR="007F2C50" w:rsidRPr="00CE1677" w:rsidRDefault="005C78BF" w:rsidP="00D172E1">
            <w:pPr>
              <w:jc w:val="center"/>
              <w:rPr>
                <w:rFonts w:ascii="PT Sans" w:hAnsi="PT Sans"/>
                <w:lang w:val="ru-RU"/>
              </w:rPr>
            </w:pPr>
            <w:r w:rsidRPr="00CE1677">
              <w:rPr>
                <w:rFonts w:ascii="PT Sans" w:hAnsi="PT Sans"/>
                <w:lang w:val="ru-RU"/>
              </w:rPr>
              <w:t xml:space="preserve">Категории </w:t>
            </w:r>
            <w:r w:rsidR="00197B59" w:rsidRPr="00CE1677">
              <w:rPr>
                <w:rFonts w:ascii="PT Sans" w:hAnsi="PT Sans"/>
                <w:lang w:val="ru-RU"/>
              </w:rPr>
              <w:t xml:space="preserve">специалистов и </w:t>
            </w:r>
            <w:r w:rsidRPr="00CE1677">
              <w:rPr>
                <w:rFonts w:ascii="PT Sans" w:hAnsi="PT Sans"/>
                <w:lang w:val="ru-RU"/>
              </w:rPr>
              <w:t>работников</w:t>
            </w:r>
          </w:p>
          <w:p w:rsidR="00692F84" w:rsidRPr="00CE1677" w:rsidRDefault="007F2C50" w:rsidP="00D172E1">
            <w:pPr>
              <w:jc w:val="center"/>
              <w:rPr>
                <w:rFonts w:ascii="PT Sans" w:hAnsi="PT Sans"/>
                <w:lang w:val="ru-RU"/>
              </w:rPr>
            </w:pPr>
            <w:r w:rsidRPr="00CE1677">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CE1677" w:rsidRDefault="005C78BF" w:rsidP="00BD691A">
            <w:pPr>
              <w:jc w:val="both"/>
              <w:rPr>
                <w:rFonts w:ascii="PT Sans" w:hAnsi="PT Sans"/>
                <w:lang w:val="ru-RU"/>
              </w:rPr>
            </w:pPr>
            <w:r w:rsidRPr="00CE1677">
              <w:rPr>
                <w:rFonts w:ascii="PT Sans" w:hAnsi="PT Sans"/>
                <w:lang w:val="ru-RU"/>
              </w:rPr>
              <w:t>Требуемая численность, чел.</w:t>
            </w:r>
          </w:p>
        </w:tc>
        <w:tc>
          <w:tcPr>
            <w:tcW w:w="4774" w:type="dxa"/>
            <w:gridSpan w:val="4"/>
          </w:tcPr>
          <w:p w:rsidR="005C78BF" w:rsidRPr="00CE1677" w:rsidRDefault="005C78BF" w:rsidP="00BD691A">
            <w:pPr>
              <w:jc w:val="both"/>
              <w:rPr>
                <w:rFonts w:ascii="PT Sans" w:hAnsi="PT Sans"/>
                <w:lang w:val="ru-RU"/>
              </w:rPr>
            </w:pPr>
            <w:r w:rsidRPr="00CE1677">
              <w:rPr>
                <w:rFonts w:ascii="PT Sans" w:hAnsi="PT Sans"/>
                <w:lang w:val="ru-RU"/>
              </w:rPr>
              <w:t>Общая численность</w:t>
            </w:r>
            <w:r w:rsidR="00197B59" w:rsidRPr="00CE1677">
              <w:rPr>
                <w:rFonts w:ascii="PT Sans" w:hAnsi="PT Sans"/>
                <w:lang w:val="ru-RU"/>
              </w:rPr>
              <w:t xml:space="preserve"> специалистов и</w:t>
            </w:r>
            <w:r w:rsidRPr="00CE1677">
              <w:rPr>
                <w:rFonts w:ascii="PT Sans" w:hAnsi="PT Sans"/>
                <w:lang w:val="ru-RU"/>
              </w:rPr>
              <w:t xml:space="preserve"> работников </w:t>
            </w:r>
            <w:r w:rsidR="00DD133E" w:rsidRPr="00CE1677">
              <w:rPr>
                <w:rFonts w:ascii="PT Sans" w:hAnsi="PT Sans"/>
                <w:lang w:val="ru-RU"/>
              </w:rPr>
              <w:t>заявителя</w:t>
            </w:r>
            <w:r w:rsidRPr="00CE1677">
              <w:rPr>
                <w:rFonts w:ascii="PT Sans" w:hAnsi="PT Sans"/>
                <w:lang w:val="ru-RU"/>
              </w:rPr>
              <w:t>, чел</w:t>
            </w:r>
            <w:r w:rsidR="00D73A39" w:rsidRPr="00CE1677">
              <w:rPr>
                <w:rFonts w:ascii="PT Sans" w:hAnsi="PT Sans"/>
                <w:lang w:val="ru-RU"/>
              </w:rPr>
              <w:t>*</w:t>
            </w:r>
            <w:r w:rsidRPr="00CE1677">
              <w:rPr>
                <w:rFonts w:ascii="PT Sans" w:hAnsi="PT Sans"/>
                <w:lang w:val="ru-RU"/>
              </w:rPr>
              <w:t>.</w:t>
            </w:r>
          </w:p>
        </w:tc>
        <w:tc>
          <w:tcPr>
            <w:tcW w:w="1418" w:type="dxa"/>
            <w:vMerge w:val="restart"/>
          </w:tcPr>
          <w:p w:rsidR="005C78BF" w:rsidRPr="00CE1677" w:rsidRDefault="005C78BF" w:rsidP="00BD691A">
            <w:pPr>
              <w:jc w:val="both"/>
              <w:rPr>
                <w:rFonts w:ascii="PT Sans" w:hAnsi="PT Sans"/>
                <w:lang w:val="ru-RU"/>
              </w:rPr>
            </w:pPr>
            <w:r w:rsidRPr="00CE1677">
              <w:rPr>
                <w:rFonts w:ascii="PT Sans" w:hAnsi="PT Sans"/>
                <w:lang w:val="ru-RU"/>
              </w:rPr>
              <w:t>Примечание</w:t>
            </w:r>
          </w:p>
        </w:tc>
      </w:tr>
      <w:tr w:rsidR="005C78BF" w:rsidRPr="00CE1677" w:rsidTr="00DD133E">
        <w:trPr>
          <w:trHeight w:val="446"/>
        </w:trPr>
        <w:tc>
          <w:tcPr>
            <w:tcW w:w="539" w:type="dxa"/>
            <w:vMerge/>
          </w:tcPr>
          <w:p w:rsidR="005C78BF" w:rsidRPr="00CE1677" w:rsidRDefault="005C78BF" w:rsidP="00E13262">
            <w:pPr>
              <w:spacing w:after="120" w:line="276" w:lineRule="auto"/>
              <w:jc w:val="both"/>
              <w:rPr>
                <w:rFonts w:ascii="PT Sans" w:hAnsi="PT Sans"/>
                <w:lang w:val="ru-RU"/>
              </w:rPr>
            </w:pPr>
          </w:p>
        </w:tc>
        <w:tc>
          <w:tcPr>
            <w:tcW w:w="2150" w:type="dxa"/>
            <w:vMerge/>
          </w:tcPr>
          <w:p w:rsidR="005C78BF" w:rsidRPr="00CE1677" w:rsidRDefault="005C78BF" w:rsidP="00E13262">
            <w:pPr>
              <w:spacing w:after="120" w:line="276" w:lineRule="auto"/>
              <w:jc w:val="both"/>
              <w:rPr>
                <w:rFonts w:ascii="PT Sans" w:hAnsi="PT Sans"/>
                <w:lang w:val="ru-RU"/>
              </w:rPr>
            </w:pPr>
          </w:p>
        </w:tc>
        <w:tc>
          <w:tcPr>
            <w:tcW w:w="1179" w:type="dxa"/>
            <w:vMerge/>
          </w:tcPr>
          <w:p w:rsidR="005C78BF" w:rsidRPr="00CE1677" w:rsidRDefault="005C78BF" w:rsidP="00E13262">
            <w:pPr>
              <w:spacing w:after="120" w:line="276" w:lineRule="auto"/>
              <w:jc w:val="both"/>
              <w:rPr>
                <w:rFonts w:ascii="PT Sans" w:hAnsi="PT Sans"/>
                <w:lang w:val="ru-RU"/>
              </w:rPr>
            </w:pPr>
          </w:p>
        </w:tc>
        <w:tc>
          <w:tcPr>
            <w:tcW w:w="731" w:type="dxa"/>
          </w:tcPr>
          <w:p w:rsidR="005C78BF" w:rsidRPr="00CE1677" w:rsidRDefault="005C78BF" w:rsidP="00E13262">
            <w:pPr>
              <w:spacing w:after="120" w:line="276" w:lineRule="auto"/>
              <w:jc w:val="both"/>
              <w:rPr>
                <w:rFonts w:ascii="PT Sans" w:hAnsi="PT Sans"/>
                <w:lang w:val="ru-RU"/>
              </w:rPr>
            </w:pPr>
            <w:r w:rsidRPr="00CE1677">
              <w:rPr>
                <w:rFonts w:ascii="PT Sans" w:hAnsi="PT Sans"/>
                <w:lang w:val="ru-RU"/>
              </w:rPr>
              <w:t>Всего</w:t>
            </w:r>
          </w:p>
        </w:tc>
        <w:tc>
          <w:tcPr>
            <w:tcW w:w="1324" w:type="dxa"/>
          </w:tcPr>
          <w:p w:rsidR="005C78BF" w:rsidRPr="00CE1677" w:rsidRDefault="005C78BF" w:rsidP="00E13262">
            <w:pPr>
              <w:jc w:val="center"/>
              <w:rPr>
                <w:rFonts w:ascii="PT Sans" w:hAnsi="PT Sans"/>
                <w:lang w:val="ru-RU"/>
              </w:rPr>
            </w:pPr>
            <w:r w:rsidRPr="00CE1677">
              <w:rPr>
                <w:rFonts w:ascii="PT Sans" w:hAnsi="PT Sans"/>
                <w:lang w:val="ru-RU"/>
              </w:rPr>
              <w:t>в том числе по трудовым договорам</w:t>
            </w:r>
          </w:p>
        </w:tc>
        <w:tc>
          <w:tcPr>
            <w:tcW w:w="1302" w:type="dxa"/>
          </w:tcPr>
          <w:p w:rsidR="005C78BF" w:rsidRPr="00CE1677" w:rsidRDefault="005C78BF" w:rsidP="00E13262">
            <w:pPr>
              <w:jc w:val="center"/>
              <w:rPr>
                <w:rFonts w:ascii="PT Sans" w:hAnsi="PT Sans"/>
                <w:strike/>
                <w:lang w:val="ru-RU"/>
              </w:rPr>
            </w:pPr>
            <w:r w:rsidRPr="00CE1677">
              <w:rPr>
                <w:rFonts w:ascii="PT Sans" w:hAnsi="PT Sans"/>
                <w:lang w:val="ru-RU"/>
              </w:rPr>
              <w:t>в том числе по</w:t>
            </w:r>
            <w:r w:rsidRPr="00CE1677">
              <w:rPr>
                <w:rFonts w:ascii="PT Sans" w:hAnsi="PT Sans"/>
                <w:strike/>
                <w:lang w:val="ru-RU"/>
              </w:rPr>
              <w:t xml:space="preserve"> </w:t>
            </w:r>
          </w:p>
          <w:p w:rsidR="00BC6C8C" w:rsidRPr="00CE1677" w:rsidRDefault="00BC6C8C" w:rsidP="00E13262">
            <w:pPr>
              <w:jc w:val="center"/>
              <w:rPr>
                <w:rFonts w:ascii="PT Sans" w:hAnsi="PT Sans"/>
                <w:strike/>
                <w:lang w:val="ru-RU"/>
              </w:rPr>
            </w:pPr>
            <w:r w:rsidRPr="00CE1677">
              <w:rPr>
                <w:rFonts w:ascii="PT Sans" w:hAnsi="PT Sans"/>
                <w:lang w:val="ru-RU"/>
              </w:rPr>
              <w:t>гражданско-правовым договорам</w:t>
            </w:r>
            <w:r w:rsidR="00DD133E" w:rsidRPr="00CE1677">
              <w:rPr>
                <w:rFonts w:ascii="PT Sans" w:hAnsi="PT Sans"/>
                <w:lang w:val="ru-RU"/>
              </w:rPr>
              <w:t xml:space="preserve"> с заявителем</w:t>
            </w:r>
          </w:p>
        </w:tc>
        <w:tc>
          <w:tcPr>
            <w:tcW w:w="1417" w:type="dxa"/>
          </w:tcPr>
          <w:p w:rsidR="00BC6C8C" w:rsidRPr="00CE1677" w:rsidRDefault="005C78BF" w:rsidP="008F271B">
            <w:pPr>
              <w:jc w:val="center"/>
              <w:rPr>
                <w:rFonts w:ascii="PT Sans" w:hAnsi="PT Sans"/>
                <w:lang w:val="ru-RU"/>
              </w:rPr>
            </w:pPr>
            <w:r w:rsidRPr="00CE1677">
              <w:rPr>
                <w:rFonts w:ascii="PT Sans" w:hAnsi="PT Sans"/>
                <w:lang w:val="ru-RU"/>
              </w:rPr>
              <w:t xml:space="preserve">в том числе по </w:t>
            </w:r>
            <w:r w:rsidR="00BC6C8C" w:rsidRPr="00CE1677">
              <w:rPr>
                <w:rFonts w:ascii="PT Sans" w:hAnsi="PT Sans"/>
                <w:lang w:val="ru-RU"/>
              </w:rPr>
              <w:t>договорам выполнения работ (оказания услуг)</w:t>
            </w:r>
            <w:r w:rsidR="00DD133E" w:rsidRPr="00CE1677">
              <w:rPr>
                <w:rFonts w:ascii="PT Sans" w:hAnsi="PT Sans"/>
                <w:lang w:val="ru-RU"/>
              </w:rPr>
              <w:t xml:space="preserve"> между заявителем и другим лицом</w:t>
            </w:r>
          </w:p>
        </w:tc>
        <w:tc>
          <w:tcPr>
            <w:tcW w:w="1418" w:type="dxa"/>
            <w:vMerge/>
          </w:tcPr>
          <w:p w:rsidR="005C78BF" w:rsidRPr="00CE1677" w:rsidRDefault="005C78BF" w:rsidP="00E13262">
            <w:pPr>
              <w:spacing w:after="120" w:line="276" w:lineRule="auto"/>
              <w:jc w:val="both"/>
              <w:rPr>
                <w:rFonts w:ascii="PT Sans" w:hAnsi="PT Sans"/>
                <w:lang w:val="ru-RU"/>
              </w:rPr>
            </w:pPr>
          </w:p>
        </w:tc>
      </w:tr>
      <w:tr w:rsidR="005C78BF" w:rsidRPr="00CE1677" w:rsidTr="00DD133E">
        <w:trPr>
          <w:trHeight w:val="229"/>
        </w:trPr>
        <w:tc>
          <w:tcPr>
            <w:tcW w:w="539" w:type="dxa"/>
            <w:tcBorders>
              <w:bottom w:val="double" w:sz="4" w:space="0" w:color="auto"/>
            </w:tcBorders>
            <w:vAlign w:val="center"/>
          </w:tcPr>
          <w:p w:rsidR="005C78BF" w:rsidRPr="00CE1677" w:rsidRDefault="005C78BF" w:rsidP="00E13262">
            <w:pPr>
              <w:jc w:val="center"/>
              <w:rPr>
                <w:rFonts w:ascii="PT Sans" w:hAnsi="PT Sans"/>
                <w:bCs/>
                <w:lang w:val="ru-RU"/>
              </w:rPr>
            </w:pPr>
            <w:r w:rsidRPr="00CE1677">
              <w:rPr>
                <w:rFonts w:ascii="PT Sans" w:hAnsi="PT Sans"/>
                <w:bCs/>
                <w:lang w:val="ru-RU"/>
              </w:rPr>
              <w:t>1</w:t>
            </w:r>
          </w:p>
        </w:tc>
        <w:tc>
          <w:tcPr>
            <w:tcW w:w="2150" w:type="dxa"/>
            <w:tcBorders>
              <w:bottom w:val="double" w:sz="4" w:space="0" w:color="auto"/>
            </w:tcBorders>
            <w:vAlign w:val="center"/>
          </w:tcPr>
          <w:p w:rsidR="005C78BF" w:rsidRPr="00CE1677" w:rsidRDefault="005C78BF" w:rsidP="00E13262">
            <w:pPr>
              <w:jc w:val="center"/>
              <w:rPr>
                <w:rFonts w:ascii="PT Sans" w:hAnsi="PT Sans"/>
                <w:bCs/>
                <w:lang w:val="ru-RU"/>
              </w:rPr>
            </w:pPr>
            <w:r w:rsidRPr="00CE1677">
              <w:rPr>
                <w:rFonts w:ascii="PT Sans" w:hAnsi="PT Sans"/>
                <w:bCs/>
                <w:lang w:val="ru-RU"/>
              </w:rPr>
              <w:t>2</w:t>
            </w:r>
          </w:p>
        </w:tc>
        <w:tc>
          <w:tcPr>
            <w:tcW w:w="1179"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3</w:t>
            </w:r>
          </w:p>
        </w:tc>
        <w:tc>
          <w:tcPr>
            <w:tcW w:w="731"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4</w:t>
            </w:r>
          </w:p>
        </w:tc>
        <w:tc>
          <w:tcPr>
            <w:tcW w:w="1324"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5</w:t>
            </w:r>
          </w:p>
        </w:tc>
        <w:tc>
          <w:tcPr>
            <w:tcW w:w="1302"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6</w:t>
            </w:r>
          </w:p>
        </w:tc>
        <w:tc>
          <w:tcPr>
            <w:tcW w:w="1417"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7</w:t>
            </w:r>
          </w:p>
        </w:tc>
        <w:tc>
          <w:tcPr>
            <w:tcW w:w="1418" w:type="dxa"/>
            <w:tcBorders>
              <w:bottom w:val="double" w:sz="4" w:space="0" w:color="auto"/>
            </w:tcBorders>
            <w:vAlign w:val="center"/>
          </w:tcPr>
          <w:p w:rsidR="005C78BF" w:rsidRPr="00CE1677" w:rsidRDefault="005C78BF" w:rsidP="00E13262">
            <w:pPr>
              <w:jc w:val="center"/>
              <w:rPr>
                <w:rFonts w:ascii="PT Sans" w:hAnsi="PT Sans"/>
                <w:lang w:val="ru-RU"/>
              </w:rPr>
            </w:pPr>
            <w:r w:rsidRPr="00CE1677">
              <w:rPr>
                <w:rFonts w:ascii="PT Sans" w:hAnsi="PT Sans"/>
                <w:lang w:val="ru-RU"/>
              </w:rPr>
              <w:t>8</w:t>
            </w:r>
          </w:p>
        </w:tc>
      </w:tr>
      <w:tr w:rsidR="005C78BF" w:rsidRPr="00CE1677" w:rsidTr="00DD133E">
        <w:trPr>
          <w:trHeight w:val="430"/>
        </w:trPr>
        <w:tc>
          <w:tcPr>
            <w:tcW w:w="539" w:type="dxa"/>
            <w:tcBorders>
              <w:top w:val="double" w:sz="4" w:space="0" w:color="auto"/>
            </w:tcBorders>
            <w:vAlign w:val="center"/>
          </w:tcPr>
          <w:p w:rsidR="005C78BF" w:rsidRPr="00CE1677" w:rsidRDefault="005C78BF" w:rsidP="00E13262">
            <w:pPr>
              <w:jc w:val="center"/>
              <w:rPr>
                <w:rFonts w:ascii="PT Sans" w:hAnsi="PT Sans"/>
                <w:bCs/>
                <w:lang w:val="ru-RU"/>
              </w:rPr>
            </w:pPr>
            <w:r w:rsidRPr="00CE1677">
              <w:rPr>
                <w:rFonts w:ascii="PT Sans" w:hAnsi="PT Sans"/>
                <w:bCs/>
                <w:lang w:val="ru-RU"/>
              </w:rPr>
              <w:t>1</w:t>
            </w:r>
          </w:p>
        </w:tc>
        <w:tc>
          <w:tcPr>
            <w:tcW w:w="2150" w:type="dxa"/>
            <w:tcBorders>
              <w:top w:val="double" w:sz="4" w:space="0" w:color="auto"/>
            </w:tcBorders>
            <w:vAlign w:val="center"/>
          </w:tcPr>
          <w:p w:rsidR="005C78BF" w:rsidRPr="00CE1677" w:rsidRDefault="005C78BF" w:rsidP="00E13262">
            <w:pPr>
              <w:jc w:val="center"/>
              <w:rPr>
                <w:rFonts w:ascii="PT Sans" w:hAnsi="PT Sans"/>
                <w:b/>
                <w:bCs/>
                <w:lang w:val="ru-RU"/>
              </w:rPr>
            </w:pPr>
          </w:p>
        </w:tc>
        <w:tc>
          <w:tcPr>
            <w:tcW w:w="1179"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CE1677" w:rsidRDefault="005C78BF" w:rsidP="00E13262">
            <w:pPr>
              <w:spacing w:after="120" w:line="276" w:lineRule="auto"/>
              <w:jc w:val="both"/>
              <w:rPr>
                <w:rFonts w:ascii="PT Sans" w:hAnsi="PT Sans"/>
                <w:b/>
                <w:lang w:val="ru-RU"/>
              </w:rPr>
            </w:pPr>
          </w:p>
        </w:tc>
      </w:tr>
      <w:tr w:rsidR="005C78BF" w:rsidRPr="00CE1677" w:rsidTr="00DD133E">
        <w:trPr>
          <w:trHeight w:val="446"/>
        </w:trPr>
        <w:tc>
          <w:tcPr>
            <w:tcW w:w="539" w:type="dxa"/>
            <w:vAlign w:val="center"/>
          </w:tcPr>
          <w:p w:rsidR="005C78BF" w:rsidRPr="00CE1677" w:rsidRDefault="007F2C50" w:rsidP="007F2C50">
            <w:pPr>
              <w:rPr>
                <w:rFonts w:ascii="PT Sans" w:hAnsi="PT Sans"/>
                <w:lang w:val="ru-RU"/>
              </w:rPr>
            </w:pPr>
            <w:r w:rsidRPr="00CE1677">
              <w:rPr>
                <w:rFonts w:ascii="PT Sans" w:hAnsi="PT Sans"/>
                <w:lang w:val="ru-RU"/>
              </w:rPr>
              <w:t>…</w:t>
            </w:r>
          </w:p>
        </w:tc>
        <w:tc>
          <w:tcPr>
            <w:tcW w:w="2150" w:type="dxa"/>
            <w:vAlign w:val="center"/>
          </w:tcPr>
          <w:p w:rsidR="005C78BF" w:rsidRPr="00CE1677" w:rsidRDefault="005C78BF" w:rsidP="00E13262">
            <w:pPr>
              <w:jc w:val="center"/>
              <w:rPr>
                <w:rFonts w:ascii="PT Sans" w:hAnsi="PT Sans"/>
                <w:lang w:val="ru-RU"/>
              </w:rPr>
            </w:pPr>
          </w:p>
        </w:tc>
        <w:tc>
          <w:tcPr>
            <w:tcW w:w="1179" w:type="dxa"/>
          </w:tcPr>
          <w:p w:rsidR="005C78BF" w:rsidRPr="00CE1677" w:rsidRDefault="005C78BF" w:rsidP="00E13262">
            <w:pPr>
              <w:spacing w:after="120" w:line="276" w:lineRule="auto"/>
              <w:jc w:val="both"/>
              <w:rPr>
                <w:rFonts w:ascii="PT Sans" w:hAnsi="PT Sans"/>
                <w:b/>
                <w:lang w:val="ru-RU"/>
              </w:rPr>
            </w:pPr>
          </w:p>
        </w:tc>
        <w:tc>
          <w:tcPr>
            <w:tcW w:w="731" w:type="dxa"/>
          </w:tcPr>
          <w:p w:rsidR="005C78BF" w:rsidRPr="00CE1677" w:rsidRDefault="005C78BF" w:rsidP="00E13262">
            <w:pPr>
              <w:spacing w:after="120" w:line="276" w:lineRule="auto"/>
              <w:jc w:val="both"/>
              <w:rPr>
                <w:rFonts w:ascii="PT Sans" w:hAnsi="PT Sans"/>
                <w:b/>
                <w:lang w:val="ru-RU"/>
              </w:rPr>
            </w:pPr>
          </w:p>
        </w:tc>
        <w:tc>
          <w:tcPr>
            <w:tcW w:w="1324" w:type="dxa"/>
          </w:tcPr>
          <w:p w:rsidR="005C78BF" w:rsidRPr="00CE1677" w:rsidRDefault="005C78BF" w:rsidP="00E13262">
            <w:pPr>
              <w:spacing w:after="120" w:line="276" w:lineRule="auto"/>
              <w:jc w:val="both"/>
              <w:rPr>
                <w:rFonts w:ascii="PT Sans" w:hAnsi="PT Sans"/>
                <w:b/>
                <w:lang w:val="ru-RU"/>
              </w:rPr>
            </w:pPr>
          </w:p>
        </w:tc>
        <w:tc>
          <w:tcPr>
            <w:tcW w:w="1302" w:type="dxa"/>
          </w:tcPr>
          <w:p w:rsidR="005C78BF" w:rsidRPr="00CE1677" w:rsidRDefault="005C78BF" w:rsidP="00E13262">
            <w:pPr>
              <w:spacing w:after="120" w:line="276" w:lineRule="auto"/>
              <w:jc w:val="both"/>
              <w:rPr>
                <w:rFonts w:ascii="PT Sans" w:hAnsi="PT Sans"/>
                <w:b/>
                <w:lang w:val="ru-RU"/>
              </w:rPr>
            </w:pPr>
          </w:p>
        </w:tc>
        <w:tc>
          <w:tcPr>
            <w:tcW w:w="1417" w:type="dxa"/>
          </w:tcPr>
          <w:p w:rsidR="005C78BF" w:rsidRPr="00CE1677" w:rsidRDefault="005C78BF" w:rsidP="00E13262">
            <w:pPr>
              <w:spacing w:after="120" w:line="276" w:lineRule="auto"/>
              <w:jc w:val="both"/>
              <w:rPr>
                <w:rFonts w:ascii="PT Sans" w:hAnsi="PT Sans"/>
                <w:b/>
                <w:lang w:val="ru-RU"/>
              </w:rPr>
            </w:pPr>
          </w:p>
        </w:tc>
        <w:tc>
          <w:tcPr>
            <w:tcW w:w="1418" w:type="dxa"/>
          </w:tcPr>
          <w:p w:rsidR="005C78BF" w:rsidRPr="00CE1677" w:rsidRDefault="005C78BF" w:rsidP="00E13262">
            <w:pPr>
              <w:spacing w:after="120" w:line="276" w:lineRule="auto"/>
              <w:jc w:val="both"/>
              <w:rPr>
                <w:rFonts w:ascii="PT Sans" w:hAnsi="PT Sans"/>
                <w:b/>
                <w:lang w:val="ru-RU"/>
              </w:rPr>
            </w:pPr>
          </w:p>
        </w:tc>
      </w:tr>
      <w:tr w:rsidR="005C78BF" w:rsidRPr="00CE1677" w:rsidTr="00DD133E">
        <w:trPr>
          <w:trHeight w:val="446"/>
        </w:trPr>
        <w:tc>
          <w:tcPr>
            <w:tcW w:w="539" w:type="dxa"/>
            <w:vAlign w:val="center"/>
          </w:tcPr>
          <w:p w:rsidR="005C78BF" w:rsidRPr="00CE1677" w:rsidRDefault="005C78BF" w:rsidP="00E13262">
            <w:pPr>
              <w:jc w:val="center"/>
              <w:rPr>
                <w:rFonts w:ascii="PT Sans" w:hAnsi="PT Sans"/>
                <w:bCs/>
                <w:lang w:val="ru-RU"/>
              </w:rPr>
            </w:pPr>
          </w:p>
        </w:tc>
        <w:tc>
          <w:tcPr>
            <w:tcW w:w="2150" w:type="dxa"/>
            <w:vAlign w:val="center"/>
          </w:tcPr>
          <w:p w:rsidR="005C78BF" w:rsidRPr="00CE1677" w:rsidRDefault="005C78BF" w:rsidP="00E13262">
            <w:pPr>
              <w:jc w:val="center"/>
              <w:rPr>
                <w:rFonts w:ascii="PT Sans" w:hAnsi="PT Sans"/>
                <w:b/>
                <w:bCs/>
                <w:lang w:val="ru-RU"/>
              </w:rPr>
            </w:pPr>
            <w:r w:rsidRPr="00CE1677">
              <w:rPr>
                <w:rFonts w:ascii="PT Sans" w:hAnsi="PT Sans"/>
                <w:b/>
                <w:bCs/>
                <w:lang w:val="ru-RU"/>
              </w:rPr>
              <w:t>ИТОГО</w:t>
            </w:r>
          </w:p>
        </w:tc>
        <w:tc>
          <w:tcPr>
            <w:tcW w:w="1179" w:type="dxa"/>
          </w:tcPr>
          <w:p w:rsidR="005C78BF" w:rsidRPr="00CE1677" w:rsidRDefault="005C78BF" w:rsidP="00E13262">
            <w:pPr>
              <w:spacing w:after="120" w:line="276" w:lineRule="auto"/>
              <w:jc w:val="both"/>
              <w:rPr>
                <w:rFonts w:ascii="PT Sans" w:hAnsi="PT Sans"/>
                <w:b/>
                <w:lang w:val="ru-RU"/>
              </w:rPr>
            </w:pPr>
          </w:p>
        </w:tc>
        <w:tc>
          <w:tcPr>
            <w:tcW w:w="731" w:type="dxa"/>
          </w:tcPr>
          <w:p w:rsidR="005C78BF" w:rsidRPr="00CE1677" w:rsidRDefault="005C78BF" w:rsidP="00E13262">
            <w:pPr>
              <w:spacing w:after="120" w:line="276" w:lineRule="auto"/>
              <w:jc w:val="both"/>
              <w:rPr>
                <w:rFonts w:ascii="PT Sans" w:hAnsi="PT Sans"/>
                <w:b/>
                <w:lang w:val="ru-RU"/>
              </w:rPr>
            </w:pPr>
          </w:p>
        </w:tc>
        <w:tc>
          <w:tcPr>
            <w:tcW w:w="1324" w:type="dxa"/>
          </w:tcPr>
          <w:p w:rsidR="005C78BF" w:rsidRPr="00CE1677" w:rsidRDefault="005C78BF" w:rsidP="00E13262">
            <w:pPr>
              <w:spacing w:after="120" w:line="276" w:lineRule="auto"/>
              <w:jc w:val="both"/>
              <w:rPr>
                <w:rFonts w:ascii="PT Sans" w:hAnsi="PT Sans"/>
                <w:b/>
                <w:lang w:val="ru-RU"/>
              </w:rPr>
            </w:pPr>
          </w:p>
        </w:tc>
        <w:tc>
          <w:tcPr>
            <w:tcW w:w="1302" w:type="dxa"/>
          </w:tcPr>
          <w:p w:rsidR="005C78BF" w:rsidRPr="00CE1677" w:rsidRDefault="005C78BF" w:rsidP="00E13262">
            <w:pPr>
              <w:spacing w:after="120" w:line="276" w:lineRule="auto"/>
              <w:jc w:val="both"/>
              <w:rPr>
                <w:rFonts w:ascii="PT Sans" w:hAnsi="PT Sans"/>
                <w:b/>
                <w:lang w:val="ru-RU"/>
              </w:rPr>
            </w:pPr>
          </w:p>
        </w:tc>
        <w:tc>
          <w:tcPr>
            <w:tcW w:w="1417" w:type="dxa"/>
          </w:tcPr>
          <w:p w:rsidR="005C78BF" w:rsidRPr="00CE1677" w:rsidRDefault="005C78BF" w:rsidP="00E13262">
            <w:pPr>
              <w:spacing w:after="120" w:line="276" w:lineRule="auto"/>
              <w:jc w:val="both"/>
              <w:rPr>
                <w:rFonts w:ascii="PT Sans" w:hAnsi="PT Sans"/>
                <w:b/>
                <w:lang w:val="ru-RU"/>
              </w:rPr>
            </w:pPr>
          </w:p>
        </w:tc>
        <w:tc>
          <w:tcPr>
            <w:tcW w:w="1418" w:type="dxa"/>
          </w:tcPr>
          <w:p w:rsidR="005C78BF" w:rsidRPr="00CE1677" w:rsidRDefault="005C78BF" w:rsidP="00E13262">
            <w:pPr>
              <w:spacing w:after="120" w:line="276" w:lineRule="auto"/>
              <w:jc w:val="both"/>
              <w:rPr>
                <w:rFonts w:ascii="PT Sans" w:hAnsi="PT Sans"/>
                <w:b/>
                <w:lang w:val="ru-RU"/>
              </w:rPr>
            </w:pPr>
          </w:p>
        </w:tc>
      </w:tr>
    </w:tbl>
    <w:p w:rsidR="005C78BF" w:rsidRPr="00CE1677" w:rsidRDefault="00D73A39" w:rsidP="00D73A39">
      <w:pPr>
        <w:tabs>
          <w:tab w:val="left" w:pos="1134"/>
        </w:tabs>
        <w:ind w:right="-104"/>
        <w:jc w:val="both"/>
        <w:rPr>
          <w:rFonts w:ascii="PT Sans" w:eastAsia="Calibri" w:hAnsi="PT Sans"/>
          <w:sz w:val="22"/>
          <w:szCs w:val="24"/>
          <w:lang w:val="ru-RU" w:eastAsia="en-US"/>
        </w:rPr>
      </w:pPr>
      <w:r w:rsidRPr="00CE1677">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CE1677" w:rsidRDefault="00D73A39" w:rsidP="00D73A39">
      <w:pPr>
        <w:tabs>
          <w:tab w:val="left" w:pos="1134"/>
        </w:tabs>
        <w:ind w:right="-104"/>
        <w:jc w:val="both"/>
        <w:rPr>
          <w:rFonts w:ascii="PT Sans" w:eastAsia="Calibri" w:hAnsi="PT Sans"/>
          <w:color w:val="00B050"/>
          <w:sz w:val="24"/>
          <w:szCs w:val="24"/>
          <w:lang w:val="ru-RU" w:eastAsia="en-US"/>
        </w:rPr>
      </w:pPr>
    </w:p>
    <w:p w:rsidR="005C78BF" w:rsidRPr="00CE1677" w:rsidRDefault="009D2816" w:rsidP="00C464BB">
      <w:pPr>
        <w:tabs>
          <w:tab w:val="left" w:pos="1134"/>
        </w:tabs>
        <w:spacing w:after="200" w:line="276" w:lineRule="auto"/>
        <w:ind w:left="709" w:right="-104"/>
        <w:jc w:val="both"/>
        <w:rPr>
          <w:rFonts w:ascii="PT Sans" w:hAnsi="PT Sans"/>
          <w:b/>
          <w:caps/>
          <w:sz w:val="24"/>
          <w:szCs w:val="24"/>
          <w:lang w:val="ru-RU"/>
        </w:rPr>
      </w:pPr>
      <w:r w:rsidRPr="00CE1677">
        <w:rPr>
          <w:rFonts w:ascii="PT Sans" w:hAnsi="PT Sans"/>
          <w:b/>
          <w:caps/>
          <w:sz w:val="24"/>
          <w:szCs w:val="24"/>
          <w:lang w:val="ru-RU"/>
        </w:rPr>
        <w:t>3</w:t>
      </w:r>
      <w:r w:rsidR="00C464BB" w:rsidRPr="00CE1677">
        <w:rPr>
          <w:rFonts w:ascii="PT Sans" w:hAnsi="PT Sans"/>
          <w:b/>
          <w:caps/>
          <w:sz w:val="24"/>
          <w:szCs w:val="24"/>
          <w:lang w:val="ru-RU"/>
        </w:rPr>
        <w:t xml:space="preserve">. </w:t>
      </w:r>
      <w:r w:rsidR="005C78BF" w:rsidRPr="00CE1677">
        <w:rPr>
          <w:rFonts w:ascii="PT Sans" w:hAnsi="PT Sans"/>
          <w:b/>
          <w:caps/>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CE1677">
        <w:rPr>
          <w:rFonts w:ascii="PT Sans" w:hAnsi="PT Sans"/>
          <w:b/>
          <w:caps/>
          <w:sz w:val="24"/>
          <w:szCs w:val="24"/>
          <w:lang w:val="ru-RU"/>
        </w:rPr>
        <w:t xml:space="preserve"> по предмету</w:t>
      </w:r>
      <w:r w:rsidR="005C78BF" w:rsidRPr="00CE1677">
        <w:rPr>
          <w:rFonts w:ascii="PT Sans" w:hAnsi="PT Sans"/>
          <w:b/>
          <w:caps/>
          <w:sz w:val="24"/>
          <w:szCs w:val="24"/>
          <w:lang w:val="ru-RU"/>
        </w:rPr>
        <w:t xml:space="preserve"> пко</w:t>
      </w:r>
    </w:p>
    <w:p w:rsidR="005C78BF" w:rsidRPr="00CE1677" w:rsidRDefault="009D2816" w:rsidP="00BD691A">
      <w:pPr>
        <w:tabs>
          <w:tab w:val="left" w:pos="1080"/>
        </w:tabs>
        <w:ind w:firstLine="720"/>
        <w:jc w:val="both"/>
        <w:rPr>
          <w:rFonts w:ascii="PT Sans" w:hAnsi="PT Sans"/>
          <w:color w:val="0070C0"/>
          <w:sz w:val="24"/>
          <w:szCs w:val="24"/>
          <w:lang w:val="ru-RU"/>
        </w:rPr>
      </w:pPr>
      <w:r w:rsidRPr="00CE1677">
        <w:rPr>
          <w:rFonts w:ascii="PT Sans" w:hAnsi="PT Sans"/>
          <w:sz w:val="24"/>
          <w:szCs w:val="24"/>
          <w:lang w:val="ru-RU"/>
        </w:rPr>
        <w:t>3</w:t>
      </w:r>
      <w:r w:rsidR="005C78BF" w:rsidRPr="00CE1677">
        <w:rPr>
          <w:rFonts w:ascii="PT Sans" w:hAnsi="PT Sans"/>
          <w:sz w:val="24"/>
          <w:szCs w:val="24"/>
          <w:lang w:val="ru-RU"/>
        </w:rPr>
        <w:t xml:space="preserve">.1 Данные </w:t>
      </w:r>
      <w:r w:rsidR="005C78BF" w:rsidRPr="00CE1677">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CE1677">
        <w:rPr>
          <w:rFonts w:ascii="PT Sans" w:hAnsi="PT Sans"/>
          <w:color w:val="000000"/>
          <w:sz w:val="24"/>
          <w:szCs w:val="24"/>
          <w:lang w:val="ru-RU"/>
        </w:rPr>
        <w:t xml:space="preserve">по </w:t>
      </w:r>
      <w:r w:rsidR="0092511B" w:rsidRPr="00CE1677">
        <w:rPr>
          <w:rFonts w:ascii="PT Sans" w:hAnsi="PT Sans"/>
          <w:color w:val="000000"/>
          <w:sz w:val="24"/>
          <w:szCs w:val="24"/>
          <w:lang w:val="ru-RU"/>
        </w:rPr>
        <w:t>указанному</w:t>
      </w:r>
      <w:r w:rsidR="00B17932" w:rsidRPr="00CE1677">
        <w:rPr>
          <w:rFonts w:ascii="PT Sans" w:hAnsi="PT Sans"/>
          <w:color w:val="000000"/>
          <w:sz w:val="24"/>
          <w:szCs w:val="24"/>
          <w:lang w:val="ru-RU"/>
        </w:rPr>
        <w:t xml:space="preserve"> виду работ, услуг</w:t>
      </w:r>
      <w:r w:rsidR="005C78BF" w:rsidRPr="00CE1677">
        <w:rPr>
          <w:rFonts w:ascii="PT Sans" w:hAnsi="PT Sans"/>
          <w:color w:val="000000"/>
          <w:sz w:val="24"/>
          <w:szCs w:val="24"/>
          <w:lang w:val="ru-RU"/>
        </w:rPr>
        <w:t xml:space="preserve"> </w:t>
      </w:r>
      <w:r w:rsidR="0092511B" w:rsidRPr="00CE1677">
        <w:rPr>
          <w:rFonts w:ascii="PT Sans" w:hAnsi="PT Sans"/>
          <w:color w:val="000000"/>
          <w:sz w:val="24"/>
          <w:szCs w:val="24"/>
          <w:lang w:val="ru-RU"/>
        </w:rPr>
        <w:t>заявителя</w:t>
      </w:r>
      <w:r w:rsidR="005C78BF" w:rsidRPr="00CE1677">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CE1677">
        <w:rPr>
          <w:rFonts w:ascii="PT Sans" w:hAnsi="PT Sans"/>
          <w:color w:val="000000"/>
          <w:sz w:val="24"/>
          <w:szCs w:val="24"/>
          <w:lang w:val="ru-RU"/>
        </w:rPr>
        <w:t xml:space="preserve"> </w:t>
      </w:r>
      <w:r w:rsidR="00B17932" w:rsidRPr="00CE1677">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CE1677" w:rsidTr="00123645">
        <w:trPr>
          <w:trHeight w:val="735"/>
        </w:trPr>
        <w:tc>
          <w:tcPr>
            <w:tcW w:w="609" w:type="dxa"/>
            <w:vMerge w:val="restart"/>
            <w:noWrap/>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 п/п</w:t>
            </w:r>
          </w:p>
        </w:tc>
        <w:tc>
          <w:tcPr>
            <w:tcW w:w="1531" w:type="dxa"/>
            <w:vMerge w:val="restart"/>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 xml:space="preserve">Тип, марка техники </w:t>
            </w:r>
          </w:p>
        </w:tc>
        <w:tc>
          <w:tcPr>
            <w:tcW w:w="1381" w:type="dxa"/>
            <w:vMerge w:val="restart"/>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Требования</w:t>
            </w:r>
          </w:p>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(количество), единиц</w:t>
            </w:r>
          </w:p>
        </w:tc>
        <w:tc>
          <w:tcPr>
            <w:tcW w:w="2574" w:type="dxa"/>
            <w:gridSpan w:val="2"/>
          </w:tcPr>
          <w:p w:rsidR="0030359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 xml:space="preserve">Фактическое количество </w:t>
            </w:r>
          </w:p>
          <w:p w:rsidR="007F0C74" w:rsidRPr="00CE1677" w:rsidRDefault="00303594" w:rsidP="00E13262">
            <w:pPr>
              <w:tabs>
                <w:tab w:val="left" w:pos="1080"/>
              </w:tabs>
              <w:jc w:val="center"/>
              <w:rPr>
                <w:rFonts w:ascii="PT Sans" w:hAnsi="PT Sans"/>
                <w:color w:val="000000"/>
                <w:lang w:val="ru-RU"/>
              </w:rPr>
            </w:pPr>
            <w:r w:rsidRPr="00CE1677">
              <w:rPr>
                <w:rFonts w:ascii="PT Sans" w:hAnsi="PT Sans"/>
                <w:color w:val="000000"/>
                <w:lang w:val="ru-RU"/>
              </w:rPr>
              <w:t xml:space="preserve">технических ресурсов, </w:t>
            </w:r>
            <w:r w:rsidR="007F0C74" w:rsidRPr="00CE1677">
              <w:rPr>
                <w:rFonts w:ascii="PT Sans" w:hAnsi="PT Sans"/>
                <w:color w:val="000000"/>
                <w:lang w:val="ru-RU"/>
              </w:rPr>
              <w:t>единиц</w:t>
            </w:r>
          </w:p>
        </w:tc>
        <w:tc>
          <w:tcPr>
            <w:tcW w:w="1455" w:type="dxa"/>
            <w:vMerge w:val="restart"/>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 xml:space="preserve">Срок окончания договора аренды (если </w:t>
            </w:r>
            <w:r w:rsidR="006F4D03" w:rsidRPr="00CE1677">
              <w:rPr>
                <w:rFonts w:ascii="PT Sans" w:hAnsi="PT Sans"/>
                <w:color w:val="000000"/>
                <w:lang w:val="ru-RU"/>
              </w:rPr>
              <w:t>технические ресурсы</w:t>
            </w:r>
            <w:r w:rsidRPr="00CE1677">
              <w:rPr>
                <w:rFonts w:ascii="PT Sans" w:hAnsi="PT Sans"/>
                <w:color w:val="000000"/>
                <w:lang w:val="ru-RU"/>
              </w:rPr>
              <w:t xml:space="preserve"> привлека</w:t>
            </w:r>
            <w:r w:rsidR="006F4D03" w:rsidRPr="00CE1677">
              <w:rPr>
                <w:rFonts w:ascii="PT Sans" w:hAnsi="PT Sans"/>
                <w:color w:val="000000"/>
                <w:lang w:val="ru-RU"/>
              </w:rPr>
              <w:t>ю</w:t>
            </w:r>
            <w:r w:rsidRPr="00CE1677">
              <w:rPr>
                <w:rFonts w:ascii="PT Sans" w:hAnsi="PT Sans"/>
                <w:color w:val="000000"/>
                <w:lang w:val="ru-RU"/>
              </w:rPr>
              <w:t>тся по договору аренды)</w:t>
            </w:r>
          </w:p>
        </w:tc>
        <w:tc>
          <w:tcPr>
            <w:tcW w:w="1314" w:type="dxa"/>
            <w:vMerge w:val="restart"/>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Примечание</w:t>
            </w:r>
          </w:p>
        </w:tc>
      </w:tr>
      <w:tr w:rsidR="009176E9" w:rsidRPr="00CE1677" w:rsidTr="00123645">
        <w:trPr>
          <w:trHeight w:val="952"/>
        </w:trPr>
        <w:tc>
          <w:tcPr>
            <w:tcW w:w="609" w:type="dxa"/>
            <w:vMerge/>
            <w:hideMark/>
          </w:tcPr>
          <w:p w:rsidR="007F0C74" w:rsidRPr="00CE1677" w:rsidRDefault="007F0C74" w:rsidP="00E13262">
            <w:pPr>
              <w:tabs>
                <w:tab w:val="left" w:pos="1080"/>
              </w:tabs>
              <w:ind w:left="720"/>
              <w:rPr>
                <w:rFonts w:ascii="PT Sans" w:hAnsi="PT Sans"/>
                <w:color w:val="000000"/>
                <w:lang w:val="ru-RU"/>
              </w:rPr>
            </w:pPr>
          </w:p>
        </w:tc>
        <w:tc>
          <w:tcPr>
            <w:tcW w:w="1531" w:type="dxa"/>
            <w:vMerge/>
            <w:hideMark/>
          </w:tcPr>
          <w:p w:rsidR="007F0C74" w:rsidRPr="00CE1677" w:rsidRDefault="007F0C74" w:rsidP="00E13262">
            <w:pPr>
              <w:tabs>
                <w:tab w:val="left" w:pos="1080"/>
              </w:tabs>
              <w:ind w:left="720"/>
              <w:rPr>
                <w:rFonts w:ascii="PT Sans" w:hAnsi="PT Sans"/>
                <w:color w:val="000000"/>
                <w:lang w:val="ru-RU"/>
              </w:rPr>
            </w:pPr>
          </w:p>
        </w:tc>
        <w:tc>
          <w:tcPr>
            <w:tcW w:w="1337" w:type="dxa"/>
            <w:vMerge/>
            <w:hideMark/>
          </w:tcPr>
          <w:p w:rsidR="007F0C74" w:rsidRPr="00CE1677" w:rsidRDefault="007F0C74" w:rsidP="00E13262">
            <w:pPr>
              <w:tabs>
                <w:tab w:val="left" w:pos="1080"/>
              </w:tabs>
              <w:ind w:left="720"/>
              <w:rPr>
                <w:rFonts w:ascii="PT Sans" w:hAnsi="PT Sans"/>
                <w:color w:val="000000"/>
                <w:lang w:val="ru-RU"/>
              </w:rPr>
            </w:pPr>
          </w:p>
        </w:tc>
        <w:tc>
          <w:tcPr>
            <w:tcW w:w="1381" w:type="dxa"/>
            <w:vMerge/>
            <w:hideMark/>
          </w:tcPr>
          <w:p w:rsidR="007F0C74" w:rsidRPr="00CE1677" w:rsidRDefault="007F0C74" w:rsidP="00E13262">
            <w:pPr>
              <w:tabs>
                <w:tab w:val="left" w:pos="1080"/>
              </w:tabs>
              <w:ind w:left="720"/>
              <w:rPr>
                <w:rFonts w:ascii="PT Sans" w:hAnsi="PT Sans"/>
                <w:color w:val="000000"/>
                <w:lang w:val="ru-RU"/>
              </w:rPr>
            </w:pPr>
          </w:p>
        </w:tc>
        <w:tc>
          <w:tcPr>
            <w:tcW w:w="1575" w:type="dxa"/>
          </w:tcPr>
          <w:p w:rsidR="007F0C74" w:rsidRPr="00CE1677" w:rsidRDefault="007F0C74" w:rsidP="0023766B">
            <w:pPr>
              <w:tabs>
                <w:tab w:val="left" w:pos="1080"/>
              </w:tabs>
              <w:ind w:left="720"/>
              <w:jc w:val="center"/>
              <w:rPr>
                <w:rFonts w:ascii="PT Sans" w:hAnsi="PT Sans"/>
                <w:color w:val="000000"/>
                <w:lang w:val="ru-RU"/>
              </w:rPr>
            </w:pPr>
          </w:p>
          <w:p w:rsidR="009176E9" w:rsidRPr="00CE1677" w:rsidRDefault="007F0C74" w:rsidP="0023766B">
            <w:pPr>
              <w:jc w:val="center"/>
              <w:rPr>
                <w:rFonts w:ascii="PT Sans" w:hAnsi="PT Sans"/>
                <w:lang w:val="ru-RU"/>
              </w:rPr>
            </w:pPr>
            <w:r w:rsidRPr="00CE1677">
              <w:rPr>
                <w:rFonts w:ascii="PT Sans" w:hAnsi="PT Sans"/>
                <w:lang w:val="ru-RU"/>
              </w:rPr>
              <w:t>Собственност</w:t>
            </w:r>
            <w:r w:rsidR="009176E9" w:rsidRPr="00CE1677">
              <w:rPr>
                <w:rFonts w:ascii="PT Sans" w:hAnsi="PT Sans"/>
                <w:lang w:val="ru-RU"/>
              </w:rPr>
              <w:t>ь</w:t>
            </w:r>
            <w:r w:rsidRPr="00CE1677">
              <w:rPr>
                <w:rFonts w:ascii="PT Sans" w:hAnsi="PT Sans"/>
                <w:lang w:val="ru-RU"/>
              </w:rPr>
              <w:t>/</w:t>
            </w:r>
          </w:p>
          <w:p w:rsidR="007F0C74" w:rsidRPr="00CE1677" w:rsidRDefault="007F0C74" w:rsidP="0023766B">
            <w:pPr>
              <w:jc w:val="center"/>
              <w:rPr>
                <w:rFonts w:ascii="PT Sans" w:hAnsi="PT Sans"/>
                <w:lang w:val="ru-RU"/>
              </w:rPr>
            </w:pPr>
            <w:r w:rsidRPr="00CE1677">
              <w:rPr>
                <w:rFonts w:ascii="PT Sans" w:hAnsi="PT Sans"/>
                <w:lang w:val="ru-RU"/>
              </w:rPr>
              <w:t>лизинг</w:t>
            </w:r>
          </w:p>
        </w:tc>
        <w:tc>
          <w:tcPr>
            <w:tcW w:w="999" w:type="dxa"/>
          </w:tcPr>
          <w:p w:rsidR="007F0C74" w:rsidRPr="00CE1677" w:rsidRDefault="007F0C74" w:rsidP="0023766B">
            <w:pPr>
              <w:tabs>
                <w:tab w:val="left" w:pos="1080"/>
              </w:tabs>
              <w:ind w:left="720"/>
              <w:jc w:val="center"/>
              <w:rPr>
                <w:rFonts w:ascii="PT Sans" w:hAnsi="PT Sans"/>
                <w:color w:val="000000"/>
                <w:lang w:val="ru-RU"/>
              </w:rPr>
            </w:pPr>
          </w:p>
          <w:p w:rsidR="007F0C74" w:rsidRPr="00CE1677" w:rsidRDefault="007F0C74" w:rsidP="0023766B">
            <w:pPr>
              <w:tabs>
                <w:tab w:val="left" w:pos="1080"/>
              </w:tabs>
              <w:jc w:val="center"/>
              <w:rPr>
                <w:rFonts w:ascii="PT Sans" w:hAnsi="PT Sans"/>
                <w:color w:val="000000"/>
                <w:lang w:val="ru-RU"/>
              </w:rPr>
            </w:pPr>
            <w:r w:rsidRPr="00CE1677">
              <w:rPr>
                <w:rFonts w:ascii="PT Sans" w:hAnsi="PT Sans"/>
                <w:color w:val="000000"/>
                <w:lang w:val="ru-RU"/>
              </w:rPr>
              <w:t>Аренда</w:t>
            </w:r>
            <w:r w:rsidR="009176E9" w:rsidRPr="00CE1677">
              <w:rPr>
                <w:rFonts w:ascii="PT Sans" w:hAnsi="PT Sans"/>
                <w:lang w:val="ru-RU"/>
              </w:rPr>
              <w:t>*</w:t>
            </w:r>
            <w:r w:rsidR="00D73A39" w:rsidRPr="00CE1677">
              <w:rPr>
                <w:rFonts w:ascii="PT Sans" w:hAnsi="PT Sans"/>
                <w:lang w:val="ru-RU"/>
              </w:rPr>
              <w:t>*</w:t>
            </w:r>
          </w:p>
        </w:tc>
        <w:tc>
          <w:tcPr>
            <w:tcW w:w="1455" w:type="dxa"/>
            <w:vMerge/>
          </w:tcPr>
          <w:p w:rsidR="007F0C74" w:rsidRPr="00CE1677" w:rsidRDefault="007F0C74" w:rsidP="00E13262">
            <w:pPr>
              <w:tabs>
                <w:tab w:val="left" w:pos="1080"/>
              </w:tabs>
              <w:ind w:left="720"/>
              <w:rPr>
                <w:rFonts w:ascii="PT Sans" w:hAnsi="PT Sans"/>
                <w:color w:val="000000"/>
                <w:lang w:val="ru-RU"/>
              </w:rPr>
            </w:pPr>
          </w:p>
        </w:tc>
        <w:tc>
          <w:tcPr>
            <w:tcW w:w="1314" w:type="dxa"/>
            <w:vMerge/>
          </w:tcPr>
          <w:p w:rsidR="007F0C74" w:rsidRPr="00CE1677" w:rsidRDefault="007F0C74" w:rsidP="00E13262">
            <w:pPr>
              <w:tabs>
                <w:tab w:val="left" w:pos="1080"/>
              </w:tabs>
              <w:ind w:left="720"/>
              <w:rPr>
                <w:rFonts w:ascii="PT Sans" w:hAnsi="PT Sans"/>
                <w:color w:val="000000"/>
                <w:lang w:val="ru-RU"/>
              </w:rPr>
            </w:pPr>
          </w:p>
        </w:tc>
      </w:tr>
      <w:tr w:rsidR="009176E9" w:rsidRPr="00CE1677" w:rsidTr="00123645">
        <w:trPr>
          <w:trHeight w:val="270"/>
        </w:trPr>
        <w:tc>
          <w:tcPr>
            <w:tcW w:w="609" w:type="dxa"/>
            <w:tcBorders>
              <w:bottom w:val="double" w:sz="4" w:space="0" w:color="auto"/>
            </w:tcBorders>
            <w:noWrap/>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1</w:t>
            </w:r>
          </w:p>
        </w:tc>
        <w:tc>
          <w:tcPr>
            <w:tcW w:w="1531" w:type="dxa"/>
            <w:tcBorders>
              <w:bottom w:val="double" w:sz="4" w:space="0" w:color="auto"/>
            </w:tcBorders>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2</w:t>
            </w:r>
          </w:p>
        </w:tc>
        <w:tc>
          <w:tcPr>
            <w:tcW w:w="1337" w:type="dxa"/>
            <w:tcBorders>
              <w:bottom w:val="double" w:sz="4" w:space="0" w:color="auto"/>
            </w:tcBorders>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3</w:t>
            </w:r>
          </w:p>
        </w:tc>
        <w:tc>
          <w:tcPr>
            <w:tcW w:w="1381" w:type="dxa"/>
            <w:tcBorders>
              <w:bottom w:val="double" w:sz="4" w:space="0" w:color="auto"/>
            </w:tcBorders>
            <w:noWrap/>
            <w:vAlign w:val="center"/>
            <w:hideMark/>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4</w:t>
            </w:r>
          </w:p>
        </w:tc>
        <w:tc>
          <w:tcPr>
            <w:tcW w:w="1575" w:type="dxa"/>
            <w:tcBorders>
              <w:bottom w:val="double" w:sz="4" w:space="0" w:color="auto"/>
            </w:tcBorders>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5</w:t>
            </w:r>
          </w:p>
        </w:tc>
        <w:tc>
          <w:tcPr>
            <w:tcW w:w="999" w:type="dxa"/>
            <w:tcBorders>
              <w:bottom w:val="double" w:sz="4" w:space="0" w:color="auto"/>
            </w:tcBorders>
          </w:tcPr>
          <w:p w:rsidR="007F0C74" w:rsidRPr="00CE1677" w:rsidRDefault="007F0C74" w:rsidP="00E13262">
            <w:pPr>
              <w:tabs>
                <w:tab w:val="left" w:pos="1080"/>
              </w:tabs>
              <w:jc w:val="center"/>
              <w:rPr>
                <w:rFonts w:ascii="PT Sans" w:hAnsi="PT Sans"/>
                <w:color w:val="000000"/>
                <w:lang w:val="ru-RU"/>
              </w:rPr>
            </w:pPr>
            <w:r w:rsidRPr="00CE1677">
              <w:rPr>
                <w:rFonts w:ascii="PT Sans" w:hAnsi="PT Sans"/>
                <w:color w:val="000000"/>
                <w:lang w:val="ru-RU"/>
              </w:rPr>
              <w:t>6</w:t>
            </w:r>
          </w:p>
        </w:tc>
        <w:tc>
          <w:tcPr>
            <w:tcW w:w="1455" w:type="dxa"/>
            <w:tcBorders>
              <w:bottom w:val="double" w:sz="4" w:space="0" w:color="auto"/>
            </w:tcBorders>
          </w:tcPr>
          <w:p w:rsidR="007F0C74" w:rsidRPr="00CE1677" w:rsidRDefault="006F4D03" w:rsidP="00E13262">
            <w:pPr>
              <w:tabs>
                <w:tab w:val="left" w:pos="1080"/>
              </w:tabs>
              <w:jc w:val="center"/>
              <w:rPr>
                <w:rFonts w:ascii="PT Sans" w:hAnsi="PT Sans"/>
                <w:color w:val="000000"/>
                <w:lang w:val="ru-RU"/>
              </w:rPr>
            </w:pPr>
            <w:r w:rsidRPr="00CE1677">
              <w:rPr>
                <w:rFonts w:ascii="PT Sans" w:hAnsi="PT Sans"/>
                <w:color w:val="000000"/>
                <w:lang w:val="ru-RU"/>
              </w:rPr>
              <w:t>7</w:t>
            </w:r>
          </w:p>
        </w:tc>
        <w:tc>
          <w:tcPr>
            <w:tcW w:w="1314" w:type="dxa"/>
            <w:tcBorders>
              <w:bottom w:val="double" w:sz="4" w:space="0" w:color="auto"/>
            </w:tcBorders>
          </w:tcPr>
          <w:p w:rsidR="007F0C74" w:rsidRPr="00CE1677" w:rsidRDefault="006F4D03" w:rsidP="00E13262">
            <w:pPr>
              <w:tabs>
                <w:tab w:val="left" w:pos="1080"/>
              </w:tabs>
              <w:jc w:val="center"/>
              <w:rPr>
                <w:rFonts w:ascii="PT Sans" w:hAnsi="PT Sans"/>
                <w:color w:val="000000"/>
                <w:lang w:val="ru-RU"/>
              </w:rPr>
            </w:pPr>
            <w:r w:rsidRPr="00CE1677">
              <w:rPr>
                <w:rFonts w:ascii="PT Sans" w:hAnsi="PT Sans"/>
                <w:color w:val="000000"/>
                <w:lang w:val="ru-RU"/>
              </w:rPr>
              <w:t>8</w:t>
            </w:r>
          </w:p>
        </w:tc>
      </w:tr>
      <w:tr w:rsidR="009176E9" w:rsidRPr="00CE1677" w:rsidTr="00123645">
        <w:trPr>
          <w:trHeight w:val="411"/>
        </w:trPr>
        <w:tc>
          <w:tcPr>
            <w:tcW w:w="609" w:type="dxa"/>
            <w:tcBorders>
              <w:top w:val="double" w:sz="4" w:space="0" w:color="auto"/>
            </w:tcBorders>
            <w:noWrap/>
            <w:hideMark/>
          </w:tcPr>
          <w:p w:rsidR="007F0C74" w:rsidRPr="00CE1677" w:rsidRDefault="007F0C74" w:rsidP="00F63409">
            <w:pPr>
              <w:tabs>
                <w:tab w:val="left" w:pos="1080"/>
              </w:tabs>
              <w:jc w:val="center"/>
              <w:rPr>
                <w:rFonts w:ascii="PT Sans" w:hAnsi="PT Sans"/>
                <w:color w:val="000000"/>
                <w:lang w:val="ru-RU"/>
              </w:rPr>
            </w:pPr>
            <w:r w:rsidRPr="00CE1677">
              <w:rPr>
                <w:rFonts w:ascii="PT Sans" w:hAnsi="PT Sans"/>
                <w:color w:val="000000"/>
                <w:lang w:val="ru-RU"/>
              </w:rPr>
              <w:t>1</w:t>
            </w:r>
          </w:p>
        </w:tc>
        <w:tc>
          <w:tcPr>
            <w:tcW w:w="1531" w:type="dxa"/>
            <w:tcBorders>
              <w:top w:val="double" w:sz="4" w:space="0" w:color="auto"/>
            </w:tcBorders>
            <w:hideMark/>
          </w:tcPr>
          <w:p w:rsidR="007F0C74" w:rsidRPr="00CE1677" w:rsidRDefault="007F0C74" w:rsidP="00E13262">
            <w:pPr>
              <w:tabs>
                <w:tab w:val="left" w:pos="1080"/>
              </w:tabs>
              <w:rPr>
                <w:rFonts w:ascii="PT Sans" w:hAnsi="PT Sans"/>
                <w:color w:val="000000"/>
                <w:lang w:val="ru-RU"/>
              </w:rPr>
            </w:pPr>
            <w:r w:rsidRPr="00CE1677">
              <w:rPr>
                <w:rFonts w:ascii="PT Sans" w:hAnsi="PT Sans"/>
                <w:color w:val="000000"/>
                <w:lang w:val="ru-RU"/>
              </w:rPr>
              <w:t> </w:t>
            </w:r>
          </w:p>
        </w:tc>
        <w:tc>
          <w:tcPr>
            <w:tcW w:w="1337" w:type="dxa"/>
            <w:tcBorders>
              <w:top w:val="double" w:sz="4" w:space="0" w:color="auto"/>
            </w:tcBorders>
            <w:noWrap/>
            <w:hideMark/>
          </w:tcPr>
          <w:p w:rsidR="007F0C74" w:rsidRPr="00CE1677" w:rsidRDefault="007F0C74" w:rsidP="00E13262">
            <w:pPr>
              <w:tabs>
                <w:tab w:val="left" w:pos="1080"/>
              </w:tabs>
              <w:rPr>
                <w:rFonts w:ascii="PT Sans" w:hAnsi="PT Sans"/>
                <w:color w:val="000000"/>
                <w:lang w:val="ru-RU"/>
              </w:rPr>
            </w:pPr>
            <w:r w:rsidRPr="00CE1677">
              <w:rPr>
                <w:rFonts w:ascii="PT Sans" w:hAnsi="PT Sans"/>
                <w:color w:val="000000"/>
                <w:lang w:val="ru-RU"/>
              </w:rPr>
              <w:t> </w:t>
            </w:r>
          </w:p>
        </w:tc>
        <w:tc>
          <w:tcPr>
            <w:tcW w:w="1381" w:type="dxa"/>
            <w:tcBorders>
              <w:top w:val="double" w:sz="4" w:space="0" w:color="auto"/>
            </w:tcBorders>
            <w:noWrap/>
            <w:hideMark/>
          </w:tcPr>
          <w:p w:rsidR="007F0C74" w:rsidRPr="00CE1677" w:rsidRDefault="007F0C74" w:rsidP="00E13262">
            <w:pPr>
              <w:tabs>
                <w:tab w:val="left" w:pos="1080"/>
              </w:tabs>
              <w:rPr>
                <w:rFonts w:ascii="PT Sans" w:hAnsi="PT Sans"/>
                <w:color w:val="000000"/>
                <w:lang w:val="ru-RU"/>
              </w:rPr>
            </w:pPr>
            <w:r w:rsidRPr="00CE1677">
              <w:rPr>
                <w:rFonts w:ascii="PT Sans" w:hAnsi="PT Sans"/>
                <w:color w:val="000000"/>
                <w:lang w:val="ru-RU"/>
              </w:rPr>
              <w:t> </w:t>
            </w:r>
          </w:p>
        </w:tc>
        <w:tc>
          <w:tcPr>
            <w:tcW w:w="1575" w:type="dxa"/>
            <w:tcBorders>
              <w:top w:val="double" w:sz="4" w:space="0" w:color="auto"/>
            </w:tcBorders>
          </w:tcPr>
          <w:p w:rsidR="007F0C74" w:rsidRPr="00CE1677"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CE1677"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CE1677"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CE1677" w:rsidRDefault="007F0C74" w:rsidP="00E13262">
            <w:pPr>
              <w:tabs>
                <w:tab w:val="left" w:pos="1080"/>
              </w:tabs>
              <w:rPr>
                <w:rFonts w:ascii="PT Sans" w:hAnsi="PT Sans"/>
                <w:color w:val="000000"/>
                <w:lang w:val="ru-RU"/>
              </w:rPr>
            </w:pPr>
          </w:p>
        </w:tc>
      </w:tr>
      <w:tr w:rsidR="009176E9" w:rsidRPr="00CE1677" w:rsidTr="00123645">
        <w:trPr>
          <w:trHeight w:val="330"/>
        </w:trPr>
        <w:tc>
          <w:tcPr>
            <w:tcW w:w="609" w:type="dxa"/>
            <w:noWrap/>
          </w:tcPr>
          <w:p w:rsidR="007F0C74" w:rsidRPr="00CE1677" w:rsidRDefault="007F0C74" w:rsidP="00F63409">
            <w:pPr>
              <w:tabs>
                <w:tab w:val="left" w:pos="1080"/>
              </w:tabs>
              <w:jc w:val="center"/>
              <w:rPr>
                <w:rFonts w:ascii="PT Sans" w:hAnsi="PT Sans"/>
                <w:color w:val="000000"/>
                <w:lang w:val="ru-RU"/>
              </w:rPr>
            </w:pPr>
            <w:r w:rsidRPr="00CE1677">
              <w:rPr>
                <w:rFonts w:ascii="PT Sans" w:hAnsi="PT Sans"/>
                <w:color w:val="000000"/>
                <w:lang w:val="ru-RU"/>
              </w:rPr>
              <w:t>…</w:t>
            </w:r>
          </w:p>
        </w:tc>
        <w:tc>
          <w:tcPr>
            <w:tcW w:w="1531" w:type="dxa"/>
          </w:tcPr>
          <w:p w:rsidR="007F0C74" w:rsidRPr="00CE1677" w:rsidRDefault="007F0C74" w:rsidP="00E13262">
            <w:pPr>
              <w:tabs>
                <w:tab w:val="left" w:pos="1080"/>
              </w:tabs>
              <w:rPr>
                <w:rFonts w:ascii="PT Sans" w:hAnsi="PT Sans"/>
                <w:color w:val="000000"/>
                <w:lang w:val="ru-RU"/>
              </w:rPr>
            </w:pPr>
          </w:p>
        </w:tc>
        <w:tc>
          <w:tcPr>
            <w:tcW w:w="1337" w:type="dxa"/>
            <w:noWrap/>
          </w:tcPr>
          <w:p w:rsidR="007F0C74" w:rsidRPr="00CE1677" w:rsidRDefault="007F0C74" w:rsidP="00E13262">
            <w:pPr>
              <w:tabs>
                <w:tab w:val="left" w:pos="1080"/>
              </w:tabs>
              <w:rPr>
                <w:rFonts w:ascii="PT Sans" w:hAnsi="PT Sans"/>
                <w:color w:val="000000"/>
                <w:lang w:val="ru-RU"/>
              </w:rPr>
            </w:pPr>
          </w:p>
        </w:tc>
        <w:tc>
          <w:tcPr>
            <w:tcW w:w="1381" w:type="dxa"/>
            <w:noWrap/>
          </w:tcPr>
          <w:p w:rsidR="007F0C74" w:rsidRPr="00CE1677" w:rsidRDefault="007F0C74" w:rsidP="00E13262">
            <w:pPr>
              <w:tabs>
                <w:tab w:val="left" w:pos="1080"/>
              </w:tabs>
              <w:rPr>
                <w:rFonts w:ascii="PT Sans" w:hAnsi="PT Sans"/>
                <w:color w:val="000000"/>
                <w:lang w:val="ru-RU"/>
              </w:rPr>
            </w:pPr>
          </w:p>
        </w:tc>
        <w:tc>
          <w:tcPr>
            <w:tcW w:w="1575" w:type="dxa"/>
          </w:tcPr>
          <w:p w:rsidR="007F0C74" w:rsidRPr="00CE1677" w:rsidRDefault="007F0C74" w:rsidP="00E13262">
            <w:pPr>
              <w:tabs>
                <w:tab w:val="left" w:pos="1080"/>
              </w:tabs>
              <w:rPr>
                <w:rFonts w:ascii="PT Sans" w:hAnsi="PT Sans"/>
                <w:color w:val="000000"/>
                <w:lang w:val="ru-RU"/>
              </w:rPr>
            </w:pPr>
          </w:p>
        </w:tc>
        <w:tc>
          <w:tcPr>
            <w:tcW w:w="999" w:type="dxa"/>
          </w:tcPr>
          <w:p w:rsidR="007F0C74" w:rsidRPr="00CE1677" w:rsidRDefault="007F0C74" w:rsidP="00E13262">
            <w:pPr>
              <w:tabs>
                <w:tab w:val="left" w:pos="1080"/>
              </w:tabs>
              <w:rPr>
                <w:rFonts w:ascii="PT Sans" w:hAnsi="PT Sans"/>
                <w:color w:val="000000"/>
                <w:lang w:val="ru-RU"/>
              </w:rPr>
            </w:pPr>
          </w:p>
        </w:tc>
        <w:tc>
          <w:tcPr>
            <w:tcW w:w="1455" w:type="dxa"/>
          </w:tcPr>
          <w:p w:rsidR="007F0C74" w:rsidRPr="00CE1677" w:rsidRDefault="007F0C74" w:rsidP="00E13262">
            <w:pPr>
              <w:tabs>
                <w:tab w:val="left" w:pos="1080"/>
              </w:tabs>
              <w:rPr>
                <w:rFonts w:ascii="PT Sans" w:hAnsi="PT Sans"/>
                <w:color w:val="000000"/>
                <w:lang w:val="ru-RU"/>
              </w:rPr>
            </w:pPr>
          </w:p>
        </w:tc>
        <w:tc>
          <w:tcPr>
            <w:tcW w:w="1314" w:type="dxa"/>
          </w:tcPr>
          <w:p w:rsidR="007F0C74" w:rsidRPr="00CE1677" w:rsidRDefault="007F0C74" w:rsidP="00E13262">
            <w:pPr>
              <w:tabs>
                <w:tab w:val="left" w:pos="1080"/>
              </w:tabs>
              <w:rPr>
                <w:rFonts w:ascii="PT Sans" w:hAnsi="PT Sans"/>
                <w:color w:val="000000"/>
                <w:lang w:val="ru-RU"/>
              </w:rPr>
            </w:pPr>
          </w:p>
        </w:tc>
      </w:tr>
      <w:tr w:rsidR="009176E9" w:rsidRPr="00CE1677" w:rsidTr="00123645">
        <w:trPr>
          <w:trHeight w:val="330"/>
        </w:trPr>
        <w:tc>
          <w:tcPr>
            <w:tcW w:w="3477" w:type="dxa"/>
            <w:gridSpan w:val="3"/>
            <w:noWrap/>
            <w:hideMark/>
          </w:tcPr>
          <w:p w:rsidR="007F0C74" w:rsidRPr="00CE1677" w:rsidRDefault="007F0C74" w:rsidP="00E13262">
            <w:pPr>
              <w:tabs>
                <w:tab w:val="left" w:pos="1080"/>
              </w:tabs>
              <w:rPr>
                <w:rFonts w:ascii="PT Sans" w:hAnsi="PT Sans"/>
                <w:color w:val="000000"/>
                <w:lang w:val="ru-RU"/>
              </w:rPr>
            </w:pPr>
            <w:r w:rsidRPr="00CE1677">
              <w:rPr>
                <w:rFonts w:ascii="PT Sans" w:hAnsi="PT Sans"/>
                <w:color w:val="000000"/>
                <w:lang w:val="ru-RU"/>
              </w:rPr>
              <w:t> Всего единиц техни</w:t>
            </w:r>
            <w:r w:rsidR="006F4D03" w:rsidRPr="00CE1677">
              <w:rPr>
                <w:rFonts w:ascii="PT Sans" w:hAnsi="PT Sans"/>
                <w:color w:val="000000"/>
                <w:lang w:val="ru-RU"/>
              </w:rPr>
              <w:t>ческих ресурсов</w:t>
            </w:r>
            <w:r w:rsidRPr="00CE1677">
              <w:rPr>
                <w:rFonts w:ascii="PT Sans" w:hAnsi="PT Sans"/>
                <w:color w:val="000000"/>
                <w:lang w:val="ru-RU"/>
              </w:rPr>
              <w:t>:</w:t>
            </w:r>
          </w:p>
        </w:tc>
        <w:tc>
          <w:tcPr>
            <w:tcW w:w="1381" w:type="dxa"/>
            <w:noWrap/>
            <w:hideMark/>
          </w:tcPr>
          <w:p w:rsidR="007F0C74" w:rsidRPr="00CE1677" w:rsidRDefault="007F0C74" w:rsidP="00E13262">
            <w:pPr>
              <w:tabs>
                <w:tab w:val="left" w:pos="1080"/>
              </w:tabs>
              <w:rPr>
                <w:rFonts w:ascii="PT Sans" w:hAnsi="PT Sans"/>
                <w:color w:val="000000"/>
                <w:lang w:val="ru-RU"/>
              </w:rPr>
            </w:pPr>
            <w:r w:rsidRPr="00CE1677">
              <w:rPr>
                <w:rFonts w:ascii="PT Sans" w:hAnsi="PT Sans"/>
                <w:color w:val="000000"/>
                <w:lang w:val="ru-RU"/>
              </w:rPr>
              <w:t> </w:t>
            </w:r>
          </w:p>
        </w:tc>
        <w:tc>
          <w:tcPr>
            <w:tcW w:w="1575" w:type="dxa"/>
          </w:tcPr>
          <w:p w:rsidR="007F0C74" w:rsidRPr="00CE1677" w:rsidRDefault="007F0C74" w:rsidP="00E13262">
            <w:pPr>
              <w:tabs>
                <w:tab w:val="left" w:pos="1080"/>
              </w:tabs>
              <w:rPr>
                <w:rFonts w:ascii="PT Sans" w:hAnsi="PT Sans"/>
                <w:color w:val="000000"/>
                <w:lang w:val="ru-RU"/>
              </w:rPr>
            </w:pPr>
          </w:p>
        </w:tc>
        <w:tc>
          <w:tcPr>
            <w:tcW w:w="999" w:type="dxa"/>
          </w:tcPr>
          <w:p w:rsidR="007F0C74" w:rsidRPr="00CE1677" w:rsidRDefault="007F0C74" w:rsidP="00E13262">
            <w:pPr>
              <w:tabs>
                <w:tab w:val="left" w:pos="1080"/>
              </w:tabs>
              <w:rPr>
                <w:rFonts w:ascii="PT Sans" w:hAnsi="PT Sans"/>
                <w:color w:val="000000"/>
                <w:lang w:val="ru-RU"/>
              </w:rPr>
            </w:pPr>
          </w:p>
        </w:tc>
        <w:tc>
          <w:tcPr>
            <w:tcW w:w="1455" w:type="dxa"/>
          </w:tcPr>
          <w:p w:rsidR="007F0C74" w:rsidRPr="00CE1677" w:rsidRDefault="007F0C74" w:rsidP="00E13262">
            <w:pPr>
              <w:tabs>
                <w:tab w:val="left" w:pos="1080"/>
              </w:tabs>
              <w:rPr>
                <w:rFonts w:ascii="PT Sans" w:hAnsi="PT Sans"/>
                <w:color w:val="000000"/>
                <w:lang w:val="ru-RU"/>
              </w:rPr>
            </w:pPr>
          </w:p>
        </w:tc>
        <w:tc>
          <w:tcPr>
            <w:tcW w:w="1314" w:type="dxa"/>
          </w:tcPr>
          <w:p w:rsidR="007F0C74" w:rsidRPr="00CE1677" w:rsidRDefault="007F0C74" w:rsidP="00E13262">
            <w:pPr>
              <w:tabs>
                <w:tab w:val="left" w:pos="1080"/>
              </w:tabs>
              <w:rPr>
                <w:rFonts w:ascii="PT Sans" w:hAnsi="PT Sans"/>
                <w:color w:val="000000"/>
                <w:lang w:val="ru-RU"/>
              </w:rPr>
            </w:pPr>
          </w:p>
        </w:tc>
      </w:tr>
    </w:tbl>
    <w:p w:rsidR="009176E9" w:rsidRPr="00CE1677" w:rsidRDefault="009176E9" w:rsidP="000431E4">
      <w:pPr>
        <w:tabs>
          <w:tab w:val="left" w:pos="1134"/>
        </w:tabs>
        <w:ind w:right="-104"/>
        <w:jc w:val="both"/>
        <w:rPr>
          <w:rFonts w:ascii="PT Sans" w:eastAsia="Calibri" w:hAnsi="PT Sans"/>
          <w:sz w:val="22"/>
          <w:szCs w:val="22"/>
          <w:lang w:val="ru-RU" w:eastAsia="en-US"/>
        </w:rPr>
      </w:pPr>
      <w:r w:rsidRPr="00CE1677">
        <w:rPr>
          <w:rFonts w:ascii="PT Sans" w:eastAsia="Calibri" w:hAnsi="PT Sans"/>
          <w:sz w:val="22"/>
          <w:szCs w:val="22"/>
          <w:lang w:val="ru-RU" w:eastAsia="en-US"/>
        </w:rPr>
        <w:t>*</w:t>
      </w:r>
      <w:r w:rsidR="008F271B" w:rsidRPr="00CE1677">
        <w:rPr>
          <w:rFonts w:ascii="PT Sans" w:eastAsia="Calibri" w:hAnsi="PT Sans"/>
          <w:sz w:val="22"/>
          <w:szCs w:val="22"/>
          <w:lang w:val="ru-RU" w:eastAsia="en-US"/>
        </w:rPr>
        <w:t>*</w:t>
      </w:r>
      <w:r w:rsidRPr="00CE167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CE1677">
        <w:rPr>
          <w:rFonts w:ascii="PT Sans" w:eastAsia="Calibri" w:hAnsi="PT Sans"/>
          <w:sz w:val="22"/>
          <w:szCs w:val="22"/>
          <w:lang w:val="ru-RU" w:eastAsia="en-US"/>
        </w:rPr>
        <w:t xml:space="preserve"> Аренда технических ресурсов у а</w:t>
      </w:r>
      <w:r w:rsidR="0000312F" w:rsidRPr="00CE1677">
        <w:rPr>
          <w:rFonts w:ascii="PT Sans" w:eastAsia="Calibri" w:hAnsi="PT Sans"/>
          <w:sz w:val="22"/>
          <w:szCs w:val="22"/>
          <w:lang w:val="ru-RU" w:eastAsia="en-US"/>
        </w:rPr>
        <w:t>ффилированного лица</w:t>
      </w:r>
      <w:r w:rsidR="00D73A39" w:rsidRPr="00CE167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CE1677">
        <w:rPr>
          <w:rFonts w:ascii="PT Sans" w:eastAsia="Calibri" w:hAnsi="PT Sans"/>
          <w:sz w:val="22"/>
          <w:szCs w:val="22"/>
          <w:lang w:val="ru-RU" w:eastAsia="en-US"/>
        </w:rPr>
        <w:t>приравнивается к собственности.</w:t>
      </w:r>
    </w:p>
    <w:p w:rsidR="005C78BF" w:rsidRPr="00CE1677" w:rsidRDefault="005C78BF" w:rsidP="00EA21BF">
      <w:pPr>
        <w:tabs>
          <w:tab w:val="left" w:pos="1134"/>
        </w:tabs>
        <w:ind w:right="-104"/>
        <w:jc w:val="both"/>
        <w:rPr>
          <w:rFonts w:ascii="PT Sans" w:hAnsi="PT Sans"/>
          <w:b/>
          <w:caps/>
          <w:color w:val="000000"/>
          <w:sz w:val="24"/>
          <w:szCs w:val="24"/>
          <w:lang w:val="ru-RU"/>
        </w:rPr>
      </w:pPr>
    </w:p>
    <w:p w:rsidR="00F63409" w:rsidRPr="00CE1677" w:rsidRDefault="00F63409" w:rsidP="007928E2">
      <w:pPr>
        <w:spacing w:after="200" w:line="276" w:lineRule="auto"/>
        <w:ind w:firstLine="708"/>
        <w:jc w:val="both"/>
        <w:rPr>
          <w:rFonts w:ascii="PT Sans" w:eastAsia="Calibri" w:hAnsi="PT Sans"/>
          <w:sz w:val="24"/>
          <w:szCs w:val="24"/>
          <w:lang w:val="ru-RU" w:eastAsia="en-US"/>
        </w:rPr>
      </w:pPr>
      <w:r w:rsidRPr="00CE1677">
        <w:rPr>
          <w:rFonts w:ascii="PT Sans" w:eastAsia="Calibri" w:hAnsi="PT Sans"/>
          <w:sz w:val="24"/>
          <w:szCs w:val="24"/>
          <w:lang w:val="ru-RU" w:eastAsia="en-US"/>
        </w:rPr>
        <w:t>П</w:t>
      </w:r>
      <w:r w:rsidR="005C78BF" w:rsidRPr="00CE1677">
        <w:rPr>
          <w:rFonts w:ascii="PT Sans" w:eastAsia="Calibri" w:hAnsi="PT Sans"/>
          <w:sz w:val="24"/>
          <w:szCs w:val="24"/>
          <w:lang w:val="ru-RU" w:eastAsia="en-US"/>
        </w:rPr>
        <w:t xml:space="preserve">ривлекаемые заявителем </w:t>
      </w:r>
      <w:r w:rsidRPr="00CE1677">
        <w:rPr>
          <w:rFonts w:ascii="PT Sans" w:eastAsia="Calibri" w:hAnsi="PT Sans"/>
          <w:sz w:val="24"/>
          <w:szCs w:val="24"/>
          <w:lang w:val="ru-RU" w:eastAsia="en-US"/>
        </w:rPr>
        <w:t xml:space="preserve">технические ресурсы </w:t>
      </w:r>
      <w:r w:rsidR="005C78BF" w:rsidRPr="00CE1677">
        <w:rPr>
          <w:rFonts w:ascii="PT Sans" w:eastAsia="Calibri" w:hAnsi="PT Sans"/>
          <w:sz w:val="24"/>
          <w:szCs w:val="24"/>
          <w:lang w:val="ru-RU" w:eastAsia="en-US"/>
        </w:rPr>
        <w:t>на основании договоров аренды составляют _______%.</w:t>
      </w:r>
    </w:p>
    <w:p w:rsidR="005C78BF" w:rsidRPr="00CE1677" w:rsidRDefault="00A728CA" w:rsidP="008F271B">
      <w:pPr>
        <w:pStyle w:val="affff"/>
        <w:spacing w:after="200" w:line="276" w:lineRule="auto"/>
        <w:ind w:left="709" w:right="-104"/>
        <w:jc w:val="both"/>
        <w:rPr>
          <w:rFonts w:ascii="PT Sans" w:hAnsi="PT Sans"/>
          <w:b/>
          <w:caps/>
          <w:color w:val="000000"/>
          <w:sz w:val="24"/>
          <w:szCs w:val="24"/>
          <w:lang w:val="ru-RU"/>
        </w:rPr>
      </w:pPr>
      <w:r w:rsidRPr="00CE1677">
        <w:rPr>
          <w:rFonts w:ascii="PT Sans" w:eastAsia="Calibri" w:hAnsi="PT Sans"/>
          <w:b/>
          <w:sz w:val="24"/>
          <w:szCs w:val="24"/>
          <w:lang w:val="ru-RU" w:eastAsia="en-US"/>
        </w:rPr>
        <w:t>4</w:t>
      </w:r>
      <w:r w:rsidR="008F271B" w:rsidRPr="00CE1677">
        <w:rPr>
          <w:rFonts w:ascii="PT Sans" w:eastAsia="Calibri" w:hAnsi="PT Sans"/>
          <w:b/>
          <w:sz w:val="24"/>
          <w:szCs w:val="24"/>
          <w:lang w:val="ru-RU" w:eastAsia="en-US"/>
        </w:rPr>
        <w:t xml:space="preserve">. </w:t>
      </w:r>
      <w:r w:rsidR="005C78BF" w:rsidRPr="00CE1677">
        <w:rPr>
          <w:rFonts w:ascii="PT Sans" w:eastAsia="Calibri" w:hAnsi="PT Sans"/>
          <w:b/>
          <w:sz w:val="24"/>
          <w:szCs w:val="24"/>
          <w:lang w:val="ru-RU" w:eastAsia="en-US"/>
        </w:rPr>
        <w:t xml:space="preserve">ПРОВЕРКА </w:t>
      </w:r>
      <w:r w:rsidR="005C78BF" w:rsidRPr="00CE1677">
        <w:rPr>
          <w:rFonts w:ascii="PT Sans" w:hAnsi="PT Sans"/>
          <w:b/>
          <w:caps/>
          <w:color w:val="000000"/>
          <w:sz w:val="24"/>
          <w:szCs w:val="24"/>
          <w:lang w:val="ru-RU"/>
        </w:rPr>
        <w:t>Наличия опыта выполнения работ, оказания услуг</w:t>
      </w:r>
    </w:p>
    <w:p w:rsidR="005C78BF" w:rsidRPr="00CE1677" w:rsidRDefault="00A728CA" w:rsidP="005C78BF">
      <w:pPr>
        <w:tabs>
          <w:tab w:val="left" w:pos="1722"/>
        </w:tabs>
        <w:ind w:firstLine="720"/>
        <w:jc w:val="both"/>
        <w:rPr>
          <w:rFonts w:ascii="PT Sans" w:hAnsi="PT Sans"/>
          <w:sz w:val="24"/>
          <w:szCs w:val="24"/>
          <w:lang w:val="ru-RU"/>
        </w:rPr>
      </w:pPr>
      <w:r w:rsidRPr="00CE1677">
        <w:rPr>
          <w:rFonts w:ascii="PT Sans" w:hAnsi="PT Sans"/>
          <w:sz w:val="24"/>
          <w:szCs w:val="24"/>
          <w:lang w:val="ru-RU"/>
        </w:rPr>
        <w:t>4</w:t>
      </w:r>
      <w:r w:rsidR="005C78BF" w:rsidRPr="00CE1677">
        <w:rPr>
          <w:rFonts w:ascii="PT Sans" w:hAnsi="PT Sans"/>
          <w:sz w:val="24"/>
          <w:szCs w:val="24"/>
          <w:lang w:val="ru-RU"/>
        </w:rPr>
        <w:t>.1 Данные об опыте выполнения работ</w:t>
      </w:r>
      <w:r w:rsidR="0092511B" w:rsidRPr="00CE1677">
        <w:rPr>
          <w:rFonts w:ascii="PT Sans" w:hAnsi="PT Sans"/>
          <w:sz w:val="24"/>
          <w:szCs w:val="24"/>
          <w:lang w:val="ru-RU"/>
        </w:rPr>
        <w:t>, оказания услуг</w:t>
      </w:r>
      <w:r w:rsidR="005C78BF" w:rsidRPr="00CE1677">
        <w:rPr>
          <w:rFonts w:ascii="PT Sans" w:hAnsi="PT Sans"/>
          <w:sz w:val="24"/>
          <w:szCs w:val="24"/>
          <w:lang w:val="ru-RU"/>
        </w:rPr>
        <w:t xml:space="preserve"> </w:t>
      </w:r>
      <w:r w:rsidR="0092511B" w:rsidRPr="00CE1677">
        <w:rPr>
          <w:rFonts w:ascii="PT Sans" w:hAnsi="PT Sans"/>
          <w:sz w:val="24"/>
          <w:szCs w:val="24"/>
          <w:lang w:val="ru-RU"/>
        </w:rPr>
        <w:t>заявителя</w:t>
      </w:r>
      <w:r w:rsidR="005C78BF" w:rsidRPr="00CE1677">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3467CB" w:rsidRPr="00CE1677" w:rsidRDefault="003467CB" w:rsidP="005C78BF">
      <w:pPr>
        <w:tabs>
          <w:tab w:val="left" w:pos="1722"/>
        </w:tabs>
        <w:ind w:firstLine="720"/>
        <w:jc w:val="both"/>
        <w:rPr>
          <w:rFonts w:ascii="PT Sans" w:hAnsi="PT Sans"/>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CE1677" w:rsidTr="006F4D03">
        <w:tc>
          <w:tcPr>
            <w:tcW w:w="562" w:type="dxa"/>
            <w:vMerge w:val="restart"/>
          </w:tcPr>
          <w:p w:rsidR="004B33E5" w:rsidRPr="00CE1677" w:rsidRDefault="004B33E5" w:rsidP="004B33E5">
            <w:pPr>
              <w:tabs>
                <w:tab w:val="left" w:pos="1722"/>
              </w:tabs>
              <w:jc w:val="center"/>
              <w:rPr>
                <w:rFonts w:ascii="PT Sans" w:hAnsi="PT Sans"/>
                <w:sz w:val="24"/>
                <w:szCs w:val="24"/>
                <w:lang w:val="ru-RU"/>
              </w:rPr>
            </w:pPr>
            <w:r w:rsidRPr="00CE1677">
              <w:rPr>
                <w:rFonts w:ascii="PT Sans" w:hAnsi="PT Sans"/>
                <w:lang w:val="ru-RU"/>
              </w:rPr>
              <w:t>№ п/п</w:t>
            </w:r>
          </w:p>
        </w:tc>
        <w:tc>
          <w:tcPr>
            <w:tcW w:w="1701" w:type="dxa"/>
            <w:vMerge w:val="restart"/>
          </w:tcPr>
          <w:p w:rsidR="004B33E5" w:rsidRPr="00CE1677" w:rsidRDefault="004B33E5" w:rsidP="004B33E5">
            <w:pPr>
              <w:pStyle w:val="affff3"/>
              <w:shd w:val="clear" w:color="auto" w:fill="auto"/>
              <w:rPr>
                <w:rFonts w:ascii="PT Sans" w:eastAsia="Times New Roman" w:hAnsi="PT Sans" w:cs="Times New Roman"/>
              </w:rPr>
            </w:pPr>
            <w:r w:rsidRPr="00CE1677">
              <w:rPr>
                <w:rFonts w:ascii="PT Sans" w:eastAsia="Times New Roman" w:hAnsi="PT Sans" w:cs="Times New Roman"/>
              </w:rPr>
              <w:t>Заказчик</w:t>
            </w:r>
          </w:p>
          <w:p w:rsidR="004B33E5" w:rsidRPr="00CE1677" w:rsidRDefault="004B33E5" w:rsidP="004B33E5">
            <w:pPr>
              <w:tabs>
                <w:tab w:val="left" w:pos="1722"/>
              </w:tabs>
              <w:jc w:val="center"/>
              <w:rPr>
                <w:rFonts w:ascii="PT Sans" w:hAnsi="PT Sans"/>
                <w:sz w:val="24"/>
                <w:szCs w:val="24"/>
                <w:lang w:val="ru-RU"/>
              </w:rPr>
            </w:pPr>
            <w:r w:rsidRPr="00CE1677">
              <w:rPr>
                <w:rFonts w:ascii="PT Sans" w:hAnsi="PT Sans"/>
                <w:lang w:val="ru-RU"/>
              </w:rPr>
              <w:t>(полное наименование, ИНН, ОГРН, контактные данные)</w:t>
            </w:r>
          </w:p>
        </w:tc>
        <w:tc>
          <w:tcPr>
            <w:tcW w:w="1134" w:type="dxa"/>
            <w:vMerge w:val="restart"/>
          </w:tcPr>
          <w:p w:rsidR="004B33E5" w:rsidRPr="00CE1677" w:rsidRDefault="004B33E5" w:rsidP="004B33E5">
            <w:pPr>
              <w:tabs>
                <w:tab w:val="left" w:pos="1722"/>
              </w:tabs>
              <w:jc w:val="center"/>
              <w:rPr>
                <w:rFonts w:ascii="PT Sans" w:hAnsi="PT Sans"/>
                <w:sz w:val="24"/>
                <w:szCs w:val="24"/>
                <w:lang w:val="ru-RU"/>
              </w:rPr>
            </w:pPr>
            <w:r w:rsidRPr="00CE1677">
              <w:rPr>
                <w:rFonts w:ascii="PT Sans" w:hAnsi="PT Sans"/>
                <w:lang w:val="ru-RU"/>
              </w:rPr>
              <w:t>№, дата, предмет договора</w:t>
            </w:r>
          </w:p>
        </w:tc>
        <w:tc>
          <w:tcPr>
            <w:tcW w:w="1134" w:type="dxa"/>
            <w:vMerge w:val="restart"/>
          </w:tcPr>
          <w:p w:rsidR="004B33E5" w:rsidRPr="00CE1677" w:rsidRDefault="004B33E5" w:rsidP="004B33E5">
            <w:pPr>
              <w:pStyle w:val="affff3"/>
              <w:shd w:val="clear" w:color="auto" w:fill="auto"/>
              <w:rPr>
                <w:rFonts w:ascii="PT Sans" w:eastAsia="Times New Roman" w:hAnsi="PT Sans" w:cs="Times New Roman"/>
              </w:rPr>
            </w:pPr>
            <w:r w:rsidRPr="00CE1677">
              <w:rPr>
                <w:rFonts w:ascii="PT Sans" w:eastAsia="Times New Roman" w:hAnsi="PT Sans" w:cs="Times New Roman"/>
              </w:rPr>
              <w:t>Наименование и</w:t>
            </w:r>
          </w:p>
          <w:p w:rsidR="004B33E5" w:rsidRPr="00CE1677" w:rsidRDefault="004B33E5" w:rsidP="004B33E5">
            <w:pPr>
              <w:keepNext/>
              <w:widowControl w:val="0"/>
              <w:tabs>
                <w:tab w:val="left" w:pos="360"/>
              </w:tabs>
              <w:jc w:val="center"/>
              <w:rPr>
                <w:rFonts w:ascii="PT Sans" w:hAnsi="PT Sans"/>
                <w:lang w:val="ru-RU"/>
              </w:rPr>
            </w:pPr>
            <w:r w:rsidRPr="00CE1677">
              <w:rPr>
                <w:rFonts w:ascii="PT Sans" w:hAnsi="PT Sans"/>
                <w:lang w:val="ru-RU"/>
              </w:rPr>
              <w:t>характеристика объекта</w:t>
            </w:r>
          </w:p>
          <w:p w:rsidR="004B33E5" w:rsidRPr="00CE1677" w:rsidRDefault="004B33E5" w:rsidP="004B33E5">
            <w:pPr>
              <w:tabs>
                <w:tab w:val="left" w:pos="1722"/>
              </w:tabs>
              <w:jc w:val="center"/>
              <w:rPr>
                <w:rFonts w:ascii="PT Sans" w:hAnsi="PT Sans"/>
                <w:sz w:val="24"/>
                <w:szCs w:val="24"/>
                <w:lang w:val="ru-RU"/>
              </w:rPr>
            </w:pPr>
          </w:p>
        </w:tc>
        <w:tc>
          <w:tcPr>
            <w:tcW w:w="2835" w:type="dxa"/>
            <w:gridSpan w:val="2"/>
          </w:tcPr>
          <w:p w:rsidR="004B33E5" w:rsidRPr="00CE1677" w:rsidRDefault="004B33E5" w:rsidP="004B33E5">
            <w:pPr>
              <w:pStyle w:val="affff3"/>
              <w:shd w:val="clear" w:color="auto" w:fill="auto"/>
              <w:rPr>
                <w:rFonts w:ascii="PT Sans" w:eastAsia="Times New Roman" w:hAnsi="PT Sans" w:cs="Times New Roman"/>
              </w:rPr>
            </w:pPr>
            <w:r w:rsidRPr="00CE1677">
              <w:rPr>
                <w:rFonts w:ascii="PT Sans" w:eastAsia="Times New Roman" w:hAnsi="PT Sans" w:cs="Times New Roman"/>
              </w:rPr>
              <w:t>Объем</w:t>
            </w:r>
          </w:p>
          <w:p w:rsidR="004B33E5" w:rsidRPr="00CE1677" w:rsidRDefault="004B33E5" w:rsidP="004B33E5">
            <w:pPr>
              <w:tabs>
                <w:tab w:val="left" w:pos="1722"/>
              </w:tabs>
              <w:jc w:val="center"/>
              <w:rPr>
                <w:rFonts w:ascii="PT Sans" w:hAnsi="PT Sans"/>
                <w:sz w:val="24"/>
                <w:szCs w:val="24"/>
                <w:lang w:val="ru-RU"/>
              </w:rPr>
            </w:pPr>
            <w:r w:rsidRPr="00CE1677">
              <w:rPr>
                <w:rFonts w:ascii="PT Sans" w:hAnsi="PT Sans"/>
                <w:lang w:val="ru-RU"/>
              </w:rPr>
              <w:t>выполненных/выполняемых работ, тыс. руб.</w:t>
            </w:r>
          </w:p>
        </w:tc>
        <w:tc>
          <w:tcPr>
            <w:tcW w:w="1091" w:type="dxa"/>
            <w:vMerge w:val="restart"/>
          </w:tcPr>
          <w:p w:rsidR="004B33E5" w:rsidRPr="00CE1677" w:rsidRDefault="004B33E5" w:rsidP="004B33E5">
            <w:pPr>
              <w:keepNext/>
              <w:widowControl w:val="0"/>
              <w:tabs>
                <w:tab w:val="left" w:pos="360"/>
              </w:tabs>
              <w:jc w:val="center"/>
              <w:rPr>
                <w:rFonts w:ascii="PT Sans" w:hAnsi="PT Sans"/>
                <w:lang w:val="ru-RU"/>
              </w:rPr>
            </w:pPr>
            <w:r w:rsidRPr="00CE1677">
              <w:rPr>
                <w:rFonts w:ascii="PT Sans" w:hAnsi="PT Sans"/>
                <w:lang w:val="ru-RU"/>
              </w:rPr>
              <w:t>Период выполнения рабо</w:t>
            </w:r>
            <w:r w:rsidR="00407E43" w:rsidRPr="00CE1677">
              <w:rPr>
                <w:rFonts w:ascii="PT Sans" w:hAnsi="PT Sans"/>
                <w:lang w:val="ru-RU"/>
              </w:rPr>
              <w:t>т</w:t>
            </w:r>
          </w:p>
          <w:p w:rsidR="004B33E5" w:rsidRPr="00CE1677" w:rsidRDefault="004B33E5" w:rsidP="004B33E5">
            <w:pPr>
              <w:tabs>
                <w:tab w:val="left" w:pos="1722"/>
              </w:tabs>
              <w:jc w:val="center"/>
              <w:rPr>
                <w:rFonts w:ascii="PT Sans" w:hAnsi="PT Sans"/>
                <w:sz w:val="24"/>
                <w:szCs w:val="24"/>
                <w:lang w:val="ru-RU"/>
              </w:rPr>
            </w:pPr>
          </w:p>
        </w:tc>
        <w:tc>
          <w:tcPr>
            <w:tcW w:w="1603" w:type="dxa"/>
            <w:vMerge w:val="restart"/>
          </w:tcPr>
          <w:p w:rsidR="004B33E5" w:rsidRPr="00CE1677" w:rsidRDefault="004B33E5" w:rsidP="004B33E5">
            <w:pPr>
              <w:tabs>
                <w:tab w:val="left" w:pos="1722"/>
              </w:tabs>
              <w:jc w:val="center"/>
              <w:rPr>
                <w:rFonts w:ascii="PT Sans" w:hAnsi="PT Sans"/>
                <w:sz w:val="24"/>
                <w:szCs w:val="24"/>
                <w:lang w:val="ru-RU"/>
              </w:rPr>
            </w:pPr>
            <w:r w:rsidRPr="00CE1677">
              <w:rPr>
                <w:rFonts w:ascii="PT Sans" w:hAnsi="PT Sans"/>
                <w:lang w:val="ru-RU"/>
              </w:rPr>
              <w:t>Виды работ, выполненные заявителем собственными силами</w:t>
            </w:r>
            <w:r w:rsidR="006F4D03" w:rsidRPr="00CE1677">
              <w:rPr>
                <w:rFonts w:ascii="PT Sans" w:hAnsi="PT Sans"/>
                <w:lang w:val="ru-RU"/>
              </w:rPr>
              <w:t xml:space="preserve"> согласно приложению А программы проверки</w:t>
            </w:r>
          </w:p>
        </w:tc>
      </w:tr>
      <w:tr w:rsidR="004B33E5" w:rsidRPr="00CE1677" w:rsidTr="006F4D03">
        <w:tc>
          <w:tcPr>
            <w:tcW w:w="562" w:type="dxa"/>
            <w:vMerge/>
          </w:tcPr>
          <w:p w:rsidR="004B33E5" w:rsidRPr="00CE1677" w:rsidRDefault="004B33E5" w:rsidP="005C78BF">
            <w:pPr>
              <w:tabs>
                <w:tab w:val="left" w:pos="1722"/>
              </w:tabs>
              <w:jc w:val="both"/>
              <w:rPr>
                <w:rFonts w:ascii="PT Sans" w:hAnsi="PT Sans"/>
                <w:sz w:val="24"/>
                <w:szCs w:val="24"/>
                <w:lang w:val="ru-RU"/>
              </w:rPr>
            </w:pPr>
          </w:p>
        </w:tc>
        <w:tc>
          <w:tcPr>
            <w:tcW w:w="1701" w:type="dxa"/>
            <w:vMerge/>
          </w:tcPr>
          <w:p w:rsidR="004B33E5" w:rsidRPr="00CE1677" w:rsidRDefault="004B33E5" w:rsidP="005C78BF">
            <w:pPr>
              <w:tabs>
                <w:tab w:val="left" w:pos="1722"/>
              </w:tabs>
              <w:jc w:val="both"/>
              <w:rPr>
                <w:rFonts w:ascii="PT Sans" w:hAnsi="PT Sans"/>
                <w:sz w:val="24"/>
                <w:szCs w:val="24"/>
                <w:lang w:val="ru-RU"/>
              </w:rPr>
            </w:pPr>
          </w:p>
        </w:tc>
        <w:tc>
          <w:tcPr>
            <w:tcW w:w="1134" w:type="dxa"/>
            <w:vMerge/>
          </w:tcPr>
          <w:p w:rsidR="004B33E5" w:rsidRPr="00CE1677" w:rsidRDefault="004B33E5" w:rsidP="005C78BF">
            <w:pPr>
              <w:tabs>
                <w:tab w:val="left" w:pos="1722"/>
              </w:tabs>
              <w:jc w:val="both"/>
              <w:rPr>
                <w:rFonts w:ascii="PT Sans" w:hAnsi="PT Sans"/>
                <w:sz w:val="24"/>
                <w:szCs w:val="24"/>
                <w:lang w:val="ru-RU"/>
              </w:rPr>
            </w:pPr>
          </w:p>
        </w:tc>
        <w:tc>
          <w:tcPr>
            <w:tcW w:w="1134" w:type="dxa"/>
            <w:vMerge/>
          </w:tcPr>
          <w:p w:rsidR="004B33E5" w:rsidRPr="00CE1677" w:rsidRDefault="004B33E5" w:rsidP="005C78BF">
            <w:pPr>
              <w:tabs>
                <w:tab w:val="left" w:pos="1722"/>
              </w:tabs>
              <w:jc w:val="both"/>
              <w:rPr>
                <w:rFonts w:ascii="PT Sans" w:hAnsi="PT Sans"/>
                <w:sz w:val="24"/>
                <w:szCs w:val="24"/>
                <w:lang w:val="ru-RU"/>
              </w:rPr>
            </w:pPr>
          </w:p>
        </w:tc>
        <w:tc>
          <w:tcPr>
            <w:tcW w:w="1280" w:type="dxa"/>
          </w:tcPr>
          <w:p w:rsidR="004B33E5" w:rsidRPr="00CE1677" w:rsidRDefault="004B33E5" w:rsidP="0023766B">
            <w:pPr>
              <w:keepNext/>
              <w:widowControl w:val="0"/>
              <w:tabs>
                <w:tab w:val="left" w:pos="360"/>
              </w:tabs>
              <w:jc w:val="center"/>
              <w:rPr>
                <w:rFonts w:ascii="PT Sans" w:hAnsi="PT Sans"/>
                <w:lang w:val="ru-RU"/>
              </w:rPr>
            </w:pPr>
            <w:r w:rsidRPr="00CE1677">
              <w:rPr>
                <w:rFonts w:ascii="PT Sans" w:hAnsi="PT Sans"/>
                <w:lang w:val="ru-RU"/>
              </w:rPr>
              <w:t>общий</w:t>
            </w:r>
          </w:p>
          <w:p w:rsidR="004B33E5" w:rsidRPr="00CE1677" w:rsidRDefault="004B33E5" w:rsidP="0023766B">
            <w:pPr>
              <w:tabs>
                <w:tab w:val="left" w:pos="1722"/>
              </w:tabs>
              <w:jc w:val="center"/>
              <w:rPr>
                <w:rFonts w:ascii="PT Sans" w:hAnsi="PT Sans"/>
                <w:sz w:val="24"/>
                <w:szCs w:val="24"/>
                <w:lang w:val="ru-RU"/>
              </w:rPr>
            </w:pPr>
            <w:r w:rsidRPr="00CE1677">
              <w:rPr>
                <w:rFonts w:ascii="PT Sans" w:hAnsi="PT Sans"/>
                <w:lang w:val="ru-RU"/>
              </w:rPr>
              <w:t>(в случае генподряда)</w:t>
            </w:r>
          </w:p>
        </w:tc>
        <w:tc>
          <w:tcPr>
            <w:tcW w:w="1555" w:type="dxa"/>
          </w:tcPr>
          <w:p w:rsidR="004B33E5" w:rsidRPr="00CE1677" w:rsidRDefault="004B33E5" w:rsidP="0023766B">
            <w:pPr>
              <w:keepNext/>
              <w:widowControl w:val="0"/>
              <w:tabs>
                <w:tab w:val="left" w:pos="360"/>
              </w:tabs>
              <w:jc w:val="center"/>
              <w:rPr>
                <w:rFonts w:ascii="PT Sans" w:hAnsi="PT Sans"/>
                <w:lang w:val="ru-RU"/>
              </w:rPr>
            </w:pPr>
            <w:r w:rsidRPr="00CE1677">
              <w:rPr>
                <w:rFonts w:ascii="PT Sans" w:hAnsi="PT Sans"/>
                <w:lang w:val="ru-RU"/>
              </w:rPr>
              <w:t>в т.ч.</w:t>
            </w:r>
          </w:p>
          <w:p w:rsidR="004B33E5" w:rsidRPr="00CE1677" w:rsidRDefault="004B33E5" w:rsidP="0023766B">
            <w:pPr>
              <w:keepNext/>
              <w:widowControl w:val="0"/>
              <w:tabs>
                <w:tab w:val="left" w:pos="360"/>
              </w:tabs>
              <w:jc w:val="center"/>
              <w:rPr>
                <w:rFonts w:ascii="PT Sans" w:hAnsi="PT Sans"/>
                <w:lang w:val="ru-RU"/>
              </w:rPr>
            </w:pPr>
            <w:r w:rsidRPr="00CE1677">
              <w:rPr>
                <w:rFonts w:ascii="PT Sans" w:hAnsi="PT Sans"/>
                <w:lang w:val="ru-RU"/>
              </w:rPr>
              <w:t>выполненный собственным</w:t>
            </w:r>
          </w:p>
          <w:p w:rsidR="004B33E5" w:rsidRPr="00CE1677" w:rsidRDefault="004B33E5" w:rsidP="0023766B">
            <w:pPr>
              <w:tabs>
                <w:tab w:val="left" w:pos="1722"/>
              </w:tabs>
              <w:jc w:val="center"/>
              <w:rPr>
                <w:rFonts w:ascii="PT Sans" w:hAnsi="PT Sans"/>
                <w:sz w:val="24"/>
                <w:szCs w:val="24"/>
                <w:lang w:val="ru-RU"/>
              </w:rPr>
            </w:pPr>
            <w:r w:rsidRPr="00CE1677">
              <w:rPr>
                <w:rFonts w:ascii="PT Sans" w:hAnsi="PT Sans"/>
                <w:lang w:val="ru-RU"/>
              </w:rPr>
              <w:t>и силами</w:t>
            </w:r>
          </w:p>
        </w:tc>
        <w:tc>
          <w:tcPr>
            <w:tcW w:w="1091" w:type="dxa"/>
            <w:vMerge/>
          </w:tcPr>
          <w:p w:rsidR="004B33E5" w:rsidRPr="00CE1677" w:rsidRDefault="004B33E5" w:rsidP="005C78BF">
            <w:pPr>
              <w:tabs>
                <w:tab w:val="left" w:pos="1722"/>
              </w:tabs>
              <w:jc w:val="both"/>
              <w:rPr>
                <w:rFonts w:ascii="PT Sans" w:hAnsi="PT Sans"/>
                <w:sz w:val="24"/>
                <w:szCs w:val="24"/>
                <w:lang w:val="ru-RU"/>
              </w:rPr>
            </w:pPr>
          </w:p>
        </w:tc>
        <w:tc>
          <w:tcPr>
            <w:tcW w:w="1603" w:type="dxa"/>
            <w:vMerge/>
          </w:tcPr>
          <w:p w:rsidR="004B33E5" w:rsidRPr="00CE1677" w:rsidRDefault="004B33E5" w:rsidP="005C78BF">
            <w:pPr>
              <w:tabs>
                <w:tab w:val="left" w:pos="1722"/>
              </w:tabs>
              <w:jc w:val="both"/>
              <w:rPr>
                <w:rFonts w:ascii="PT Sans" w:hAnsi="PT Sans"/>
                <w:sz w:val="24"/>
                <w:szCs w:val="24"/>
                <w:lang w:val="ru-RU"/>
              </w:rPr>
            </w:pPr>
          </w:p>
        </w:tc>
      </w:tr>
      <w:tr w:rsidR="007928E2" w:rsidRPr="00CE1677" w:rsidTr="006F4D03">
        <w:tc>
          <w:tcPr>
            <w:tcW w:w="10060" w:type="dxa"/>
            <w:gridSpan w:val="8"/>
          </w:tcPr>
          <w:p w:rsidR="007928E2" w:rsidRPr="00CE1677" w:rsidRDefault="007928E2" w:rsidP="00140114">
            <w:pPr>
              <w:pStyle w:val="affff"/>
              <w:numPr>
                <w:ilvl w:val="0"/>
                <w:numId w:val="46"/>
              </w:numPr>
              <w:tabs>
                <w:tab w:val="left" w:pos="1722"/>
              </w:tabs>
              <w:jc w:val="both"/>
              <w:rPr>
                <w:rFonts w:ascii="PT Sans" w:hAnsi="PT Sans"/>
                <w:b/>
                <w:sz w:val="24"/>
                <w:szCs w:val="24"/>
                <w:lang w:val="ru-RU"/>
              </w:rPr>
            </w:pPr>
            <w:r w:rsidRPr="00CE1677">
              <w:rPr>
                <w:rFonts w:ascii="PT Sans" w:hAnsi="PT Sans"/>
                <w:b/>
                <w:sz w:val="24"/>
                <w:szCs w:val="24"/>
                <w:lang w:val="ru-RU"/>
              </w:rPr>
              <w:t>Опыт выполнения работ по предмету ПКО</w:t>
            </w:r>
          </w:p>
        </w:tc>
      </w:tr>
      <w:tr w:rsidR="004B33E5" w:rsidRPr="00CE1677" w:rsidTr="006F4D03">
        <w:tc>
          <w:tcPr>
            <w:tcW w:w="562" w:type="dxa"/>
          </w:tcPr>
          <w:p w:rsidR="004B33E5" w:rsidRPr="00CE1677" w:rsidRDefault="004B33E5" w:rsidP="005C78BF">
            <w:pPr>
              <w:tabs>
                <w:tab w:val="left" w:pos="1722"/>
              </w:tabs>
              <w:jc w:val="both"/>
              <w:rPr>
                <w:rFonts w:ascii="PT Sans" w:hAnsi="PT Sans"/>
                <w:sz w:val="24"/>
                <w:szCs w:val="24"/>
                <w:lang w:val="ru-RU"/>
              </w:rPr>
            </w:pPr>
          </w:p>
        </w:tc>
        <w:tc>
          <w:tcPr>
            <w:tcW w:w="1701"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280" w:type="dxa"/>
          </w:tcPr>
          <w:p w:rsidR="004B33E5" w:rsidRPr="00CE1677" w:rsidRDefault="004B33E5" w:rsidP="005C78BF">
            <w:pPr>
              <w:tabs>
                <w:tab w:val="left" w:pos="1722"/>
              </w:tabs>
              <w:jc w:val="both"/>
              <w:rPr>
                <w:rFonts w:ascii="PT Sans" w:hAnsi="PT Sans"/>
                <w:sz w:val="24"/>
                <w:szCs w:val="24"/>
                <w:lang w:val="ru-RU"/>
              </w:rPr>
            </w:pPr>
          </w:p>
        </w:tc>
        <w:tc>
          <w:tcPr>
            <w:tcW w:w="1555" w:type="dxa"/>
          </w:tcPr>
          <w:p w:rsidR="004B33E5" w:rsidRPr="00CE1677" w:rsidRDefault="004B33E5" w:rsidP="005C78BF">
            <w:pPr>
              <w:tabs>
                <w:tab w:val="left" w:pos="1722"/>
              </w:tabs>
              <w:jc w:val="both"/>
              <w:rPr>
                <w:rFonts w:ascii="PT Sans" w:hAnsi="PT Sans"/>
                <w:sz w:val="24"/>
                <w:szCs w:val="24"/>
                <w:lang w:val="ru-RU"/>
              </w:rPr>
            </w:pPr>
          </w:p>
        </w:tc>
        <w:tc>
          <w:tcPr>
            <w:tcW w:w="1091" w:type="dxa"/>
          </w:tcPr>
          <w:p w:rsidR="004B33E5" w:rsidRPr="00CE1677" w:rsidRDefault="004B33E5" w:rsidP="005C78BF">
            <w:pPr>
              <w:tabs>
                <w:tab w:val="left" w:pos="1722"/>
              </w:tabs>
              <w:jc w:val="both"/>
              <w:rPr>
                <w:rFonts w:ascii="PT Sans" w:hAnsi="PT Sans"/>
                <w:sz w:val="24"/>
                <w:szCs w:val="24"/>
                <w:lang w:val="ru-RU"/>
              </w:rPr>
            </w:pPr>
          </w:p>
        </w:tc>
        <w:tc>
          <w:tcPr>
            <w:tcW w:w="1603" w:type="dxa"/>
          </w:tcPr>
          <w:p w:rsidR="004B33E5" w:rsidRPr="00CE1677" w:rsidRDefault="004B33E5" w:rsidP="005C78BF">
            <w:pPr>
              <w:tabs>
                <w:tab w:val="left" w:pos="1722"/>
              </w:tabs>
              <w:jc w:val="both"/>
              <w:rPr>
                <w:rFonts w:ascii="PT Sans" w:hAnsi="PT Sans"/>
                <w:sz w:val="24"/>
                <w:szCs w:val="24"/>
                <w:lang w:val="ru-RU"/>
              </w:rPr>
            </w:pPr>
          </w:p>
        </w:tc>
      </w:tr>
      <w:tr w:rsidR="007928E2" w:rsidRPr="00CE1677" w:rsidTr="006F4D03">
        <w:tc>
          <w:tcPr>
            <w:tcW w:w="10060" w:type="dxa"/>
            <w:gridSpan w:val="8"/>
          </w:tcPr>
          <w:p w:rsidR="007928E2" w:rsidRPr="00CE1677" w:rsidRDefault="007928E2" w:rsidP="00140114">
            <w:pPr>
              <w:pStyle w:val="affff"/>
              <w:numPr>
                <w:ilvl w:val="0"/>
                <w:numId w:val="46"/>
              </w:numPr>
              <w:tabs>
                <w:tab w:val="left" w:pos="1722"/>
              </w:tabs>
              <w:jc w:val="both"/>
              <w:rPr>
                <w:rFonts w:ascii="PT Sans" w:hAnsi="PT Sans"/>
                <w:b/>
                <w:sz w:val="24"/>
                <w:szCs w:val="24"/>
                <w:lang w:val="ru-RU"/>
              </w:rPr>
            </w:pPr>
            <w:r w:rsidRPr="00CE1677">
              <w:rPr>
                <w:rFonts w:ascii="PT Sans" w:hAnsi="PT Sans"/>
                <w:b/>
                <w:sz w:val="24"/>
                <w:szCs w:val="24"/>
                <w:lang w:val="ru-RU"/>
              </w:rPr>
              <w:t>Текущая загрузка</w:t>
            </w:r>
          </w:p>
        </w:tc>
      </w:tr>
      <w:tr w:rsidR="004B33E5" w:rsidRPr="00CE1677" w:rsidTr="006F4D03">
        <w:tc>
          <w:tcPr>
            <w:tcW w:w="562" w:type="dxa"/>
          </w:tcPr>
          <w:p w:rsidR="004B33E5" w:rsidRPr="00CE1677" w:rsidRDefault="004B33E5" w:rsidP="005C78BF">
            <w:pPr>
              <w:tabs>
                <w:tab w:val="left" w:pos="1722"/>
              </w:tabs>
              <w:jc w:val="both"/>
              <w:rPr>
                <w:rFonts w:ascii="PT Sans" w:hAnsi="PT Sans"/>
                <w:sz w:val="24"/>
                <w:szCs w:val="24"/>
                <w:lang w:val="ru-RU"/>
              </w:rPr>
            </w:pPr>
          </w:p>
        </w:tc>
        <w:tc>
          <w:tcPr>
            <w:tcW w:w="1701"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280" w:type="dxa"/>
          </w:tcPr>
          <w:p w:rsidR="004B33E5" w:rsidRPr="00CE1677" w:rsidRDefault="004B33E5" w:rsidP="005C78BF">
            <w:pPr>
              <w:tabs>
                <w:tab w:val="left" w:pos="1722"/>
              </w:tabs>
              <w:jc w:val="both"/>
              <w:rPr>
                <w:rFonts w:ascii="PT Sans" w:hAnsi="PT Sans"/>
                <w:sz w:val="24"/>
                <w:szCs w:val="24"/>
                <w:lang w:val="ru-RU"/>
              </w:rPr>
            </w:pPr>
          </w:p>
        </w:tc>
        <w:tc>
          <w:tcPr>
            <w:tcW w:w="1555" w:type="dxa"/>
          </w:tcPr>
          <w:p w:rsidR="004B33E5" w:rsidRPr="00CE1677" w:rsidRDefault="004B33E5" w:rsidP="005C78BF">
            <w:pPr>
              <w:tabs>
                <w:tab w:val="left" w:pos="1722"/>
              </w:tabs>
              <w:jc w:val="both"/>
              <w:rPr>
                <w:rFonts w:ascii="PT Sans" w:hAnsi="PT Sans"/>
                <w:sz w:val="24"/>
                <w:szCs w:val="24"/>
                <w:lang w:val="ru-RU"/>
              </w:rPr>
            </w:pPr>
          </w:p>
        </w:tc>
        <w:tc>
          <w:tcPr>
            <w:tcW w:w="1091" w:type="dxa"/>
          </w:tcPr>
          <w:p w:rsidR="004B33E5" w:rsidRPr="00CE1677" w:rsidRDefault="004B33E5" w:rsidP="005C78BF">
            <w:pPr>
              <w:tabs>
                <w:tab w:val="left" w:pos="1722"/>
              </w:tabs>
              <w:jc w:val="both"/>
              <w:rPr>
                <w:rFonts w:ascii="PT Sans" w:hAnsi="PT Sans"/>
                <w:sz w:val="24"/>
                <w:szCs w:val="24"/>
                <w:lang w:val="ru-RU"/>
              </w:rPr>
            </w:pPr>
          </w:p>
        </w:tc>
        <w:tc>
          <w:tcPr>
            <w:tcW w:w="1603" w:type="dxa"/>
          </w:tcPr>
          <w:p w:rsidR="004B33E5" w:rsidRPr="00CE1677" w:rsidRDefault="004B33E5" w:rsidP="005C78BF">
            <w:pPr>
              <w:tabs>
                <w:tab w:val="left" w:pos="1722"/>
              </w:tabs>
              <w:jc w:val="both"/>
              <w:rPr>
                <w:rFonts w:ascii="PT Sans" w:hAnsi="PT Sans"/>
                <w:sz w:val="24"/>
                <w:szCs w:val="24"/>
                <w:lang w:val="ru-RU"/>
              </w:rPr>
            </w:pPr>
          </w:p>
        </w:tc>
      </w:tr>
      <w:tr w:rsidR="007928E2" w:rsidRPr="00CE1677" w:rsidTr="006F4D03">
        <w:tc>
          <w:tcPr>
            <w:tcW w:w="10060" w:type="dxa"/>
            <w:gridSpan w:val="8"/>
          </w:tcPr>
          <w:p w:rsidR="007928E2" w:rsidRPr="00CE1677" w:rsidRDefault="007928E2" w:rsidP="00140114">
            <w:pPr>
              <w:pStyle w:val="affff"/>
              <w:numPr>
                <w:ilvl w:val="0"/>
                <w:numId w:val="46"/>
              </w:numPr>
              <w:tabs>
                <w:tab w:val="left" w:pos="1722"/>
              </w:tabs>
              <w:jc w:val="both"/>
              <w:rPr>
                <w:rFonts w:ascii="PT Sans" w:hAnsi="PT Sans"/>
                <w:b/>
                <w:sz w:val="24"/>
                <w:szCs w:val="24"/>
                <w:lang w:val="ru-RU"/>
              </w:rPr>
            </w:pPr>
            <w:r w:rsidRPr="00CE1677">
              <w:rPr>
                <w:rFonts w:ascii="PT Sans" w:hAnsi="PT Sans"/>
                <w:b/>
                <w:sz w:val="24"/>
                <w:szCs w:val="24"/>
                <w:lang w:val="ru-RU"/>
              </w:rPr>
              <w:t>О</w:t>
            </w:r>
            <w:r w:rsidR="00DD6111" w:rsidRPr="00CE1677">
              <w:rPr>
                <w:rFonts w:ascii="PT Sans" w:hAnsi="PT Sans"/>
                <w:b/>
                <w:sz w:val="24"/>
                <w:szCs w:val="24"/>
                <w:lang w:val="ru-RU"/>
              </w:rPr>
              <w:t>б</w:t>
            </w:r>
            <w:r w:rsidRPr="00CE1677">
              <w:rPr>
                <w:rFonts w:ascii="PT Sans" w:hAnsi="PT Sans"/>
                <w:b/>
                <w:sz w:val="24"/>
                <w:szCs w:val="24"/>
                <w:lang w:val="ru-RU"/>
              </w:rPr>
              <w:t>щий стаж выполнения работ по предмету ПКО</w:t>
            </w:r>
          </w:p>
        </w:tc>
      </w:tr>
      <w:tr w:rsidR="004B33E5" w:rsidRPr="00CE1677" w:rsidTr="006F4D03">
        <w:tc>
          <w:tcPr>
            <w:tcW w:w="562" w:type="dxa"/>
          </w:tcPr>
          <w:p w:rsidR="004B33E5" w:rsidRPr="00CE1677" w:rsidRDefault="004B33E5" w:rsidP="005C78BF">
            <w:pPr>
              <w:tabs>
                <w:tab w:val="left" w:pos="1722"/>
              </w:tabs>
              <w:jc w:val="both"/>
              <w:rPr>
                <w:rFonts w:ascii="PT Sans" w:hAnsi="PT Sans"/>
                <w:sz w:val="24"/>
                <w:szCs w:val="24"/>
                <w:lang w:val="ru-RU"/>
              </w:rPr>
            </w:pPr>
          </w:p>
        </w:tc>
        <w:tc>
          <w:tcPr>
            <w:tcW w:w="1701"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134" w:type="dxa"/>
          </w:tcPr>
          <w:p w:rsidR="004B33E5" w:rsidRPr="00CE1677" w:rsidRDefault="004B33E5" w:rsidP="005C78BF">
            <w:pPr>
              <w:tabs>
                <w:tab w:val="left" w:pos="1722"/>
              </w:tabs>
              <w:jc w:val="both"/>
              <w:rPr>
                <w:rFonts w:ascii="PT Sans" w:hAnsi="PT Sans"/>
                <w:sz w:val="24"/>
                <w:szCs w:val="24"/>
                <w:lang w:val="ru-RU"/>
              </w:rPr>
            </w:pPr>
          </w:p>
        </w:tc>
        <w:tc>
          <w:tcPr>
            <w:tcW w:w="1280" w:type="dxa"/>
          </w:tcPr>
          <w:p w:rsidR="004B33E5" w:rsidRPr="00CE1677" w:rsidRDefault="004B33E5" w:rsidP="005C78BF">
            <w:pPr>
              <w:tabs>
                <w:tab w:val="left" w:pos="1722"/>
              </w:tabs>
              <w:jc w:val="both"/>
              <w:rPr>
                <w:rFonts w:ascii="PT Sans" w:hAnsi="PT Sans"/>
                <w:sz w:val="24"/>
                <w:szCs w:val="24"/>
                <w:lang w:val="ru-RU"/>
              </w:rPr>
            </w:pPr>
          </w:p>
        </w:tc>
        <w:tc>
          <w:tcPr>
            <w:tcW w:w="1555" w:type="dxa"/>
          </w:tcPr>
          <w:p w:rsidR="004B33E5" w:rsidRPr="00CE1677" w:rsidRDefault="004B33E5" w:rsidP="005C78BF">
            <w:pPr>
              <w:tabs>
                <w:tab w:val="left" w:pos="1722"/>
              </w:tabs>
              <w:jc w:val="both"/>
              <w:rPr>
                <w:rFonts w:ascii="PT Sans" w:hAnsi="PT Sans"/>
                <w:sz w:val="24"/>
                <w:szCs w:val="24"/>
                <w:lang w:val="ru-RU"/>
              </w:rPr>
            </w:pPr>
          </w:p>
        </w:tc>
        <w:tc>
          <w:tcPr>
            <w:tcW w:w="1091" w:type="dxa"/>
          </w:tcPr>
          <w:p w:rsidR="004B33E5" w:rsidRPr="00CE1677" w:rsidRDefault="004B33E5" w:rsidP="005C78BF">
            <w:pPr>
              <w:tabs>
                <w:tab w:val="left" w:pos="1722"/>
              </w:tabs>
              <w:jc w:val="both"/>
              <w:rPr>
                <w:rFonts w:ascii="PT Sans" w:hAnsi="PT Sans"/>
                <w:sz w:val="24"/>
                <w:szCs w:val="24"/>
                <w:lang w:val="ru-RU"/>
              </w:rPr>
            </w:pPr>
          </w:p>
        </w:tc>
        <w:tc>
          <w:tcPr>
            <w:tcW w:w="1603" w:type="dxa"/>
          </w:tcPr>
          <w:p w:rsidR="004B33E5" w:rsidRPr="00CE1677" w:rsidRDefault="004B33E5" w:rsidP="005C78BF">
            <w:pPr>
              <w:tabs>
                <w:tab w:val="left" w:pos="1722"/>
              </w:tabs>
              <w:jc w:val="both"/>
              <w:rPr>
                <w:rFonts w:ascii="PT Sans" w:hAnsi="PT Sans"/>
                <w:sz w:val="24"/>
                <w:szCs w:val="24"/>
                <w:lang w:val="ru-RU"/>
              </w:rPr>
            </w:pPr>
          </w:p>
        </w:tc>
      </w:tr>
      <w:tr w:rsidR="007928E2" w:rsidRPr="00CE1677" w:rsidTr="006F4D03">
        <w:tc>
          <w:tcPr>
            <w:tcW w:w="10060" w:type="dxa"/>
            <w:gridSpan w:val="8"/>
          </w:tcPr>
          <w:p w:rsidR="007928E2" w:rsidRPr="00CE1677" w:rsidRDefault="007928E2" w:rsidP="00140114">
            <w:pPr>
              <w:pStyle w:val="affff"/>
              <w:numPr>
                <w:ilvl w:val="0"/>
                <w:numId w:val="46"/>
              </w:numPr>
              <w:tabs>
                <w:tab w:val="left" w:pos="1722"/>
              </w:tabs>
              <w:jc w:val="both"/>
              <w:rPr>
                <w:rFonts w:ascii="PT Sans" w:hAnsi="PT Sans"/>
                <w:b/>
                <w:sz w:val="24"/>
                <w:szCs w:val="24"/>
                <w:lang w:val="ru-RU"/>
              </w:rPr>
            </w:pPr>
            <w:r w:rsidRPr="00CE1677">
              <w:rPr>
                <w:rFonts w:ascii="PT Sans" w:hAnsi="PT Sans"/>
                <w:b/>
                <w:sz w:val="24"/>
                <w:szCs w:val="24"/>
                <w:lang w:val="ru-RU"/>
              </w:rPr>
              <w:t>Опыт выполнения работ не по предмету ПКО</w:t>
            </w:r>
          </w:p>
        </w:tc>
      </w:tr>
      <w:tr w:rsidR="007928E2" w:rsidRPr="00CE1677" w:rsidTr="006F4D03">
        <w:tc>
          <w:tcPr>
            <w:tcW w:w="562" w:type="dxa"/>
          </w:tcPr>
          <w:p w:rsidR="007928E2" w:rsidRPr="00CE1677" w:rsidRDefault="007928E2" w:rsidP="005C78BF">
            <w:pPr>
              <w:tabs>
                <w:tab w:val="left" w:pos="1722"/>
              </w:tabs>
              <w:jc w:val="both"/>
              <w:rPr>
                <w:rFonts w:ascii="PT Sans" w:hAnsi="PT Sans"/>
                <w:sz w:val="24"/>
                <w:szCs w:val="24"/>
                <w:lang w:val="ru-RU"/>
              </w:rPr>
            </w:pPr>
          </w:p>
        </w:tc>
        <w:tc>
          <w:tcPr>
            <w:tcW w:w="1701" w:type="dxa"/>
          </w:tcPr>
          <w:p w:rsidR="007928E2" w:rsidRPr="00CE1677" w:rsidRDefault="007928E2" w:rsidP="005C78BF">
            <w:pPr>
              <w:tabs>
                <w:tab w:val="left" w:pos="1722"/>
              </w:tabs>
              <w:jc w:val="both"/>
              <w:rPr>
                <w:rFonts w:ascii="PT Sans" w:hAnsi="PT Sans"/>
                <w:sz w:val="24"/>
                <w:szCs w:val="24"/>
                <w:lang w:val="ru-RU"/>
              </w:rPr>
            </w:pPr>
          </w:p>
        </w:tc>
        <w:tc>
          <w:tcPr>
            <w:tcW w:w="1134" w:type="dxa"/>
          </w:tcPr>
          <w:p w:rsidR="007928E2" w:rsidRPr="00CE1677" w:rsidRDefault="007928E2" w:rsidP="005C78BF">
            <w:pPr>
              <w:tabs>
                <w:tab w:val="left" w:pos="1722"/>
              </w:tabs>
              <w:jc w:val="both"/>
              <w:rPr>
                <w:rFonts w:ascii="PT Sans" w:hAnsi="PT Sans"/>
                <w:sz w:val="24"/>
                <w:szCs w:val="24"/>
                <w:lang w:val="ru-RU"/>
              </w:rPr>
            </w:pPr>
          </w:p>
        </w:tc>
        <w:tc>
          <w:tcPr>
            <w:tcW w:w="1134" w:type="dxa"/>
          </w:tcPr>
          <w:p w:rsidR="007928E2" w:rsidRPr="00CE1677" w:rsidRDefault="007928E2" w:rsidP="005C78BF">
            <w:pPr>
              <w:tabs>
                <w:tab w:val="left" w:pos="1722"/>
              </w:tabs>
              <w:jc w:val="both"/>
              <w:rPr>
                <w:rFonts w:ascii="PT Sans" w:hAnsi="PT Sans"/>
                <w:sz w:val="24"/>
                <w:szCs w:val="24"/>
                <w:lang w:val="ru-RU"/>
              </w:rPr>
            </w:pPr>
          </w:p>
        </w:tc>
        <w:tc>
          <w:tcPr>
            <w:tcW w:w="1280" w:type="dxa"/>
          </w:tcPr>
          <w:p w:rsidR="007928E2" w:rsidRPr="00CE1677" w:rsidRDefault="007928E2" w:rsidP="005C78BF">
            <w:pPr>
              <w:tabs>
                <w:tab w:val="left" w:pos="1722"/>
              </w:tabs>
              <w:jc w:val="both"/>
              <w:rPr>
                <w:rFonts w:ascii="PT Sans" w:hAnsi="PT Sans"/>
                <w:sz w:val="24"/>
                <w:szCs w:val="24"/>
                <w:lang w:val="ru-RU"/>
              </w:rPr>
            </w:pPr>
          </w:p>
        </w:tc>
        <w:tc>
          <w:tcPr>
            <w:tcW w:w="1555" w:type="dxa"/>
          </w:tcPr>
          <w:p w:rsidR="007928E2" w:rsidRPr="00CE1677" w:rsidRDefault="007928E2" w:rsidP="005C78BF">
            <w:pPr>
              <w:tabs>
                <w:tab w:val="left" w:pos="1722"/>
              </w:tabs>
              <w:jc w:val="both"/>
              <w:rPr>
                <w:rFonts w:ascii="PT Sans" w:hAnsi="PT Sans"/>
                <w:sz w:val="24"/>
                <w:szCs w:val="24"/>
                <w:lang w:val="ru-RU"/>
              </w:rPr>
            </w:pPr>
          </w:p>
        </w:tc>
        <w:tc>
          <w:tcPr>
            <w:tcW w:w="1091" w:type="dxa"/>
          </w:tcPr>
          <w:p w:rsidR="007928E2" w:rsidRPr="00CE1677" w:rsidRDefault="007928E2" w:rsidP="005C78BF">
            <w:pPr>
              <w:tabs>
                <w:tab w:val="left" w:pos="1722"/>
              </w:tabs>
              <w:jc w:val="both"/>
              <w:rPr>
                <w:rFonts w:ascii="PT Sans" w:hAnsi="PT Sans"/>
                <w:sz w:val="24"/>
                <w:szCs w:val="24"/>
                <w:lang w:val="ru-RU"/>
              </w:rPr>
            </w:pPr>
          </w:p>
        </w:tc>
        <w:tc>
          <w:tcPr>
            <w:tcW w:w="1603" w:type="dxa"/>
          </w:tcPr>
          <w:p w:rsidR="007928E2" w:rsidRPr="00CE1677" w:rsidRDefault="007928E2" w:rsidP="005C78BF">
            <w:pPr>
              <w:tabs>
                <w:tab w:val="left" w:pos="1722"/>
              </w:tabs>
              <w:jc w:val="both"/>
              <w:rPr>
                <w:rFonts w:ascii="PT Sans" w:hAnsi="PT Sans"/>
                <w:sz w:val="24"/>
                <w:szCs w:val="24"/>
                <w:lang w:val="ru-RU"/>
              </w:rPr>
            </w:pPr>
          </w:p>
        </w:tc>
      </w:tr>
    </w:tbl>
    <w:p w:rsidR="009176E9" w:rsidRPr="00CE1677" w:rsidRDefault="009176E9" w:rsidP="005C78BF">
      <w:pPr>
        <w:tabs>
          <w:tab w:val="left" w:pos="1722"/>
        </w:tabs>
        <w:ind w:firstLine="720"/>
        <w:jc w:val="both"/>
        <w:rPr>
          <w:rFonts w:ascii="PT Sans" w:hAnsi="PT Sans"/>
          <w:sz w:val="24"/>
          <w:szCs w:val="24"/>
          <w:lang w:val="ru-RU"/>
        </w:rPr>
      </w:pPr>
    </w:p>
    <w:p w:rsidR="005C78BF" w:rsidRPr="00CE1677" w:rsidRDefault="00A728CA" w:rsidP="009D2816">
      <w:pPr>
        <w:pStyle w:val="affff"/>
        <w:tabs>
          <w:tab w:val="left" w:pos="993"/>
        </w:tabs>
        <w:spacing w:after="200" w:line="276" w:lineRule="auto"/>
        <w:ind w:left="720" w:right="-104"/>
        <w:contextualSpacing/>
        <w:jc w:val="both"/>
        <w:rPr>
          <w:rFonts w:ascii="PT Sans" w:hAnsi="PT Sans"/>
          <w:b/>
          <w:caps/>
          <w:color w:val="000000"/>
          <w:sz w:val="24"/>
          <w:szCs w:val="24"/>
          <w:lang w:val="ru-RU"/>
        </w:rPr>
      </w:pPr>
      <w:r w:rsidRPr="00CE1677">
        <w:rPr>
          <w:rFonts w:ascii="PT Sans" w:hAnsi="PT Sans"/>
          <w:b/>
          <w:caps/>
          <w:sz w:val="24"/>
          <w:szCs w:val="24"/>
          <w:lang w:val="ru-RU"/>
        </w:rPr>
        <w:t>5</w:t>
      </w:r>
      <w:r w:rsidR="009D2816" w:rsidRPr="00CE1677">
        <w:rPr>
          <w:rFonts w:ascii="PT Sans" w:hAnsi="PT Sans"/>
          <w:b/>
          <w:caps/>
          <w:sz w:val="24"/>
          <w:szCs w:val="24"/>
          <w:lang w:val="ru-RU"/>
        </w:rPr>
        <w:t xml:space="preserve">. </w:t>
      </w:r>
      <w:r w:rsidR="005C78BF" w:rsidRPr="00CE1677">
        <w:rPr>
          <w:rFonts w:ascii="PT Sans" w:hAnsi="PT Sans"/>
          <w:b/>
          <w:caps/>
          <w:sz w:val="24"/>
          <w:szCs w:val="24"/>
          <w:lang w:val="ru-RU"/>
        </w:rPr>
        <w:t xml:space="preserve">По результатам </w:t>
      </w:r>
      <w:r w:rsidR="005C78BF" w:rsidRPr="00CE1677">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CE1677" w:rsidTr="00124BC3">
        <w:trPr>
          <w:trHeight w:val="1064"/>
          <w:tblHeader/>
        </w:trPr>
        <w:tc>
          <w:tcPr>
            <w:tcW w:w="675" w:type="dxa"/>
            <w:vAlign w:val="center"/>
          </w:tcPr>
          <w:p w:rsidR="005C78BF" w:rsidRPr="00CE1677" w:rsidRDefault="005C78BF" w:rsidP="005C78BF">
            <w:pPr>
              <w:ind w:right="-60"/>
              <w:jc w:val="center"/>
              <w:rPr>
                <w:rFonts w:ascii="PT Sans" w:hAnsi="PT Sans"/>
                <w:sz w:val="24"/>
                <w:szCs w:val="24"/>
                <w:lang w:val="ru-RU"/>
              </w:rPr>
            </w:pPr>
            <w:r w:rsidRPr="00CE1677">
              <w:rPr>
                <w:rFonts w:ascii="PT Sans" w:hAnsi="PT Sans"/>
                <w:sz w:val="24"/>
                <w:szCs w:val="24"/>
                <w:lang w:val="ru-RU"/>
              </w:rPr>
              <w:lastRenderedPageBreak/>
              <w:t>№</w:t>
            </w:r>
            <w:r w:rsidRPr="00CE1677">
              <w:rPr>
                <w:rFonts w:ascii="PT Sans" w:hAnsi="PT Sans"/>
                <w:sz w:val="24"/>
                <w:szCs w:val="24"/>
                <w:lang w:val="ru-RU"/>
              </w:rPr>
              <w:br/>
              <w:t>п/п</w:t>
            </w:r>
          </w:p>
        </w:tc>
        <w:tc>
          <w:tcPr>
            <w:tcW w:w="5557" w:type="dxa"/>
            <w:shd w:val="clear" w:color="auto" w:fill="auto"/>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 xml:space="preserve">Требования к </w:t>
            </w:r>
            <w:r w:rsidR="0092511B" w:rsidRPr="00CE1677">
              <w:rPr>
                <w:rFonts w:ascii="PT Sans" w:hAnsi="PT Sans"/>
                <w:sz w:val="24"/>
                <w:szCs w:val="24"/>
                <w:lang w:val="ru-RU"/>
              </w:rPr>
              <w:t>заявителю</w:t>
            </w:r>
            <w:r w:rsidRPr="00CE1677">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 xml:space="preserve">Сведения о соответствии  </w:t>
            </w:r>
          </w:p>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(соответствует/не соответствует)</w:t>
            </w:r>
          </w:p>
        </w:tc>
        <w:tc>
          <w:tcPr>
            <w:tcW w:w="1701" w:type="dxa"/>
            <w:shd w:val="clear" w:color="auto" w:fill="auto"/>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Примечание</w:t>
            </w:r>
          </w:p>
        </w:tc>
      </w:tr>
      <w:tr w:rsidR="005C78BF" w:rsidRPr="00CE1677" w:rsidTr="00123645">
        <w:trPr>
          <w:trHeight w:val="177"/>
          <w:tblHeader/>
        </w:trPr>
        <w:tc>
          <w:tcPr>
            <w:tcW w:w="675" w:type="dxa"/>
            <w:tcBorders>
              <w:bottom w:val="double" w:sz="4" w:space="0" w:color="auto"/>
            </w:tcBorders>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CE1677" w:rsidRDefault="00F71970" w:rsidP="005C78BF">
            <w:pPr>
              <w:jc w:val="center"/>
              <w:rPr>
                <w:rFonts w:ascii="PT Sans" w:hAnsi="PT Sans"/>
                <w:sz w:val="24"/>
                <w:szCs w:val="24"/>
                <w:lang w:val="en-US"/>
              </w:rPr>
            </w:pPr>
            <w:r w:rsidRPr="00CE1677">
              <w:rPr>
                <w:rFonts w:ascii="PT Sans" w:hAnsi="PT Sans"/>
                <w:sz w:val="24"/>
                <w:szCs w:val="24"/>
                <w:lang w:val="en-US"/>
              </w:rPr>
              <w:t>4</w:t>
            </w:r>
          </w:p>
        </w:tc>
      </w:tr>
      <w:tr w:rsidR="005C78BF" w:rsidRPr="00CE1677" w:rsidTr="00123645">
        <w:trPr>
          <w:trHeight w:val="298"/>
        </w:trPr>
        <w:tc>
          <w:tcPr>
            <w:tcW w:w="675" w:type="dxa"/>
            <w:vAlign w:val="center"/>
          </w:tcPr>
          <w:p w:rsidR="005C78BF" w:rsidRPr="00CE1677" w:rsidRDefault="005C78BF" w:rsidP="005C78BF">
            <w:pPr>
              <w:jc w:val="center"/>
              <w:rPr>
                <w:rFonts w:ascii="PT Sans" w:hAnsi="PT Sans"/>
                <w:sz w:val="24"/>
                <w:szCs w:val="24"/>
                <w:lang w:val="ru-RU"/>
              </w:rPr>
            </w:pPr>
            <w:r w:rsidRPr="00CE1677">
              <w:rPr>
                <w:rFonts w:ascii="PT Sans" w:hAnsi="PT Sans"/>
                <w:sz w:val="24"/>
                <w:szCs w:val="24"/>
                <w:lang w:val="ru-RU"/>
              </w:rPr>
              <w:t>1</w:t>
            </w:r>
          </w:p>
        </w:tc>
        <w:tc>
          <w:tcPr>
            <w:tcW w:w="5557" w:type="dxa"/>
            <w:shd w:val="clear" w:color="auto" w:fill="auto"/>
            <w:vAlign w:val="center"/>
          </w:tcPr>
          <w:p w:rsidR="005C78BF" w:rsidRPr="00CE1677" w:rsidRDefault="005C78BF" w:rsidP="005C78BF">
            <w:pPr>
              <w:jc w:val="both"/>
              <w:rPr>
                <w:rFonts w:ascii="PT Sans" w:hAnsi="PT Sans"/>
                <w:sz w:val="24"/>
                <w:szCs w:val="24"/>
                <w:lang w:val="ru-RU"/>
              </w:rPr>
            </w:pPr>
            <w:r w:rsidRPr="00CE1677">
              <w:rPr>
                <w:rFonts w:ascii="PT Sans" w:eastAsia="Calibri" w:hAnsi="PT Sans"/>
                <w:sz w:val="24"/>
                <w:szCs w:val="24"/>
                <w:lang w:val="ru-RU" w:eastAsia="en-US"/>
              </w:rPr>
              <w:t xml:space="preserve">Наличие документов, подтверждающих </w:t>
            </w:r>
            <w:r w:rsidR="0092511B" w:rsidRPr="00CE1677">
              <w:rPr>
                <w:rFonts w:ascii="PT Sans" w:eastAsia="Calibri" w:hAnsi="PT Sans"/>
                <w:sz w:val="24"/>
                <w:szCs w:val="24"/>
                <w:lang w:val="ru-RU" w:eastAsia="en-US"/>
              </w:rPr>
              <w:t>правоспособность</w:t>
            </w:r>
            <w:r w:rsidRPr="00CE1677">
              <w:rPr>
                <w:rFonts w:ascii="PT Sans" w:eastAsia="Calibri" w:hAnsi="PT Sans"/>
                <w:sz w:val="24"/>
                <w:szCs w:val="24"/>
                <w:lang w:val="ru-RU" w:eastAsia="en-US"/>
              </w:rPr>
              <w:t xml:space="preserve"> и действующ</w:t>
            </w:r>
            <w:r w:rsidR="0092511B" w:rsidRPr="00CE1677">
              <w:rPr>
                <w:rFonts w:ascii="PT Sans" w:eastAsia="Calibri" w:hAnsi="PT Sans"/>
                <w:sz w:val="24"/>
                <w:szCs w:val="24"/>
                <w:lang w:val="ru-RU" w:eastAsia="en-US"/>
              </w:rPr>
              <w:t>ий</w:t>
            </w:r>
            <w:r w:rsidRPr="00CE1677">
              <w:rPr>
                <w:rFonts w:ascii="PT Sans" w:eastAsia="Calibri" w:hAnsi="PT Sans"/>
                <w:sz w:val="24"/>
                <w:szCs w:val="24"/>
                <w:lang w:val="ru-RU" w:eastAsia="en-US"/>
              </w:rPr>
              <w:t xml:space="preserve"> </w:t>
            </w:r>
            <w:r w:rsidR="0092511B" w:rsidRPr="00CE1677">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CE1677" w:rsidRDefault="005C78BF" w:rsidP="005C78BF">
            <w:pPr>
              <w:jc w:val="center"/>
              <w:rPr>
                <w:rFonts w:ascii="PT Sans" w:hAnsi="PT Sans"/>
                <w:sz w:val="24"/>
                <w:szCs w:val="24"/>
                <w:lang w:val="ru-RU"/>
              </w:rPr>
            </w:pPr>
          </w:p>
        </w:tc>
        <w:tc>
          <w:tcPr>
            <w:tcW w:w="1701" w:type="dxa"/>
            <w:shd w:val="clear" w:color="auto" w:fill="auto"/>
            <w:vAlign w:val="center"/>
          </w:tcPr>
          <w:p w:rsidR="005C78BF" w:rsidRPr="00CE1677" w:rsidRDefault="005C78BF" w:rsidP="005C78BF">
            <w:pPr>
              <w:jc w:val="center"/>
              <w:rPr>
                <w:rFonts w:ascii="PT Sans" w:hAnsi="PT Sans"/>
                <w:sz w:val="24"/>
                <w:szCs w:val="24"/>
                <w:lang w:val="ru-RU"/>
              </w:rPr>
            </w:pPr>
          </w:p>
        </w:tc>
      </w:tr>
      <w:tr w:rsidR="002D365D" w:rsidRPr="00CE1677" w:rsidTr="00123645">
        <w:trPr>
          <w:trHeight w:val="298"/>
        </w:trPr>
        <w:tc>
          <w:tcPr>
            <w:tcW w:w="675" w:type="dxa"/>
            <w:vAlign w:val="center"/>
          </w:tcPr>
          <w:p w:rsidR="002D365D" w:rsidRPr="00CE1677" w:rsidRDefault="00F62429" w:rsidP="000A58CC">
            <w:pPr>
              <w:jc w:val="center"/>
              <w:rPr>
                <w:rFonts w:ascii="PT Sans" w:hAnsi="PT Sans"/>
                <w:sz w:val="24"/>
                <w:szCs w:val="24"/>
                <w:lang w:val="en-US"/>
              </w:rPr>
            </w:pPr>
            <w:r w:rsidRPr="00CE1677">
              <w:rPr>
                <w:rFonts w:ascii="PT Sans" w:hAnsi="PT Sans"/>
                <w:sz w:val="24"/>
                <w:szCs w:val="24"/>
                <w:lang w:val="en-US"/>
              </w:rPr>
              <w:t>2</w:t>
            </w:r>
          </w:p>
        </w:tc>
        <w:tc>
          <w:tcPr>
            <w:tcW w:w="5557" w:type="dxa"/>
            <w:shd w:val="clear" w:color="auto" w:fill="auto"/>
            <w:vAlign w:val="center"/>
          </w:tcPr>
          <w:p w:rsidR="002D365D" w:rsidRPr="00CE1677" w:rsidRDefault="002D365D" w:rsidP="000A58CC">
            <w:pPr>
              <w:jc w:val="both"/>
              <w:rPr>
                <w:rFonts w:ascii="PT Sans" w:eastAsia="Calibri" w:hAnsi="PT Sans"/>
                <w:sz w:val="24"/>
                <w:szCs w:val="24"/>
                <w:lang w:val="ru-RU" w:eastAsia="en-US"/>
              </w:rPr>
            </w:pPr>
            <w:r w:rsidRPr="00CE1677">
              <w:rPr>
                <w:rFonts w:ascii="PT Sans" w:eastAsia="Calibri" w:hAnsi="PT Sans"/>
                <w:sz w:val="24"/>
                <w:szCs w:val="24"/>
                <w:lang w:val="ru-RU" w:eastAsia="en-US"/>
              </w:rPr>
              <w:t xml:space="preserve">Соответствие заявителя требованиям, установленным </w:t>
            </w:r>
            <w:proofErr w:type="spellStart"/>
            <w:r w:rsidRPr="00CE1677">
              <w:rPr>
                <w:rFonts w:ascii="PT Sans" w:eastAsia="Calibri" w:hAnsi="PT Sans"/>
                <w:sz w:val="24"/>
                <w:szCs w:val="24"/>
                <w:lang w:val="ru-RU" w:eastAsia="en-US"/>
              </w:rPr>
              <w:t>п.п</w:t>
            </w:r>
            <w:proofErr w:type="spellEnd"/>
            <w:r w:rsidRPr="00CE1677">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CE1677" w:rsidRDefault="002D365D" w:rsidP="000A58CC">
            <w:pPr>
              <w:jc w:val="center"/>
              <w:rPr>
                <w:rFonts w:ascii="PT Sans" w:hAnsi="PT Sans"/>
                <w:sz w:val="24"/>
                <w:szCs w:val="24"/>
                <w:lang w:val="ru-RU"/>
              </w:rPr>
            </w:pPr>
          </w:p>
        </w:tc>
        <w:tc>
          <w:tcPr>
            <w:tcW w:w="1701" w:type="dxa"/>
            <w:shd w:val="clear" w:color="auto" w:fill="auto"/>
            <w:vAlign w:val="center"/>
          </w:tcPr>
          <w:p w:rsidR="002D365D" w:rsidRPr="00CE1677" w:rsidRDefault="002D365D" w:rsidP="000A58CC">
            <w:pPr>
              <w:jc w:val="center"/>
              <w:rPr>
                <w:rFonts w:ascii="PT Sans" w:hAnsi="PT Sans"/>
                <w:sz w:val="24"/>
                <w:szCs w:val="24"/>
                <w:lang w:val="ru-RU"/>
              </w:rPr>
            </w:pPr>
          </w:p>
        </w:tc>
      </w:tr>
      <w:tr w:rsidR="000A58CC" w:rsidRPr="00CE1677" w:rsidTr="00123645">
        <w:trPr>
          <w:trHeight w:val="298"/>
        </w:trPr>
        <w:tc>
          <w:tcPr>
            <w:tcW w:w="675" w:type="dxa"/>
            <w:vAlign w:val="center"/>
          </w:tcPr>
          <w:p w:rsidR="000A58CC" w:rsidRPr="00CE1677" w:rsidRDefault="00F62429" w:rsidP="000A58CC">
            <w:pPr>
              <w:jc w:val="center"/>
              <w:rPr>
                <w:rFonts w:ascii="PT Sans" w:hAnsi="PT Sans"/>
                <w:sz w:val="24"/>
                <w:szCs w:val="24"/>
                <w:lang w:val="en-US"/>
              </w:rPr>
            </w:pPr>
            <w:r w:rsidRPr="00CE1677">
              <w:rPr>
                <w:rFonts w:ascii="PT Sans" w:hAnsi="PT Sans"/>
                <w:sz w:val="24"/>
                <w:szCs w:val="24"/>
                <w:lang w:val="en-US"/>
              </w:rPr>
              <w:t>3</w:t>
            </w:r>
          </w:p>
        </w:tc>
        <w:tc>
          <w:tcPr>
            <w:tcW w:w="5557" w:type="dxa"/>
            <w:shd w:val="clear" w:color="auto" w:fill="auto"/>
            <w:vAlign w:val="center"/>
          </w:tcPr>
          <w:p w:rsidR="000A58CC" w:rsidRPr="00CE1677" w:rsidRDefault="000A58CC" w:rsidP="000A58CC">
            <w:pPr>
              <w:jc w:val="both"/>
              <w:rPr>
                <w:rFonts w:ascii="PT Sans" w:hAnsi="PT Sans"/>
                <w:sz w:val="24"/>
                <w:szCs w:val="24"/>
                <w:lang w:val="ru-RU"/>
              </w:rPr>
            </w:pPr>
            <w:r w:rsidRPr="00CE1677">
              <w:rPr>
                <w:rFonts w:ascii="PT Sans" w:eastAsia="Calibri" w:hAnsi="PT Sans"/>
                <w:sz w:val="24"/>
                <w:szCs w:val="24"/>
                <w:lang w:val="ru-RU" w:eastAsia="en-US"/>
              </w:rPr>
              <w:t xml:space="preserve">Наличие у </w:t>
            </w:r>
            <w:r w:rsidR="0092511B" w:rsidRPr="00CE1677">
              <w:rPr>
                <w:rFonts w:ascii="PT Sans" w:eastAsia="Calibri" w:hAnsi="PT Sans"/>
                <w:sz w:val="24"/>
                <w:szCs w:val="24"/>
                <w:lang w:val="ru-RU" w:eastAsia="en-US"/>
              </w:rPr>
              <w:t>заявителя</w:t>
            </w:r>
            <w:r w:rsidRPr="00CE1677">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CE1677"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CE1677" w:rsidRDefault="000A58CC" w:rsidP="000A58CC">
            <w:pPr>
              <w:jc w:val="center"/>
              <w:rPr>
                <w:rFonts w:ascii="PT Sans" w:hAnsi="PT Sans"/>
                <w:strike/>
                <w:color w:val="FF0000"/>
                <w:sz w:val="24"/>
                <w:szCs w:val="24"/>
                <w:lang w:val="ru-RU"/>
              </w:rPr>
            </w:pPr>
          </w:p>
        </w:tc>
      </w:tr>
      <w:tr w:rsidR="000A58CC" w:rsidRPr="00CE1677" w:rsidTr="00123645">
        <w:trPr>
          <w:trHeight w:val="451"/>
        </w:trPr>
        <w:tc>
          <w:tcPr>
            <w:tcW w:w="675" w:type="dxa"/>
            <w:vAlign w:val="center"/>
          </w:tcPr>
          <w:p w:rsidR="000A58CC" w:rsidRPr="00CE1677" w:rsidRDefault="00F62429" w:rsidP="000A58CC">
            <w:pPr>
              <w:jc w:val="center"/>
              <w:rPr>
                <w:rFonts w:ascii="PT Sans" w:hAnsi="PT Sans"/>
                <w:sz w:val="24"/>
                <w:szCs w:val="24"/>
                <w:lang w:val="en-US"/>
              </w:rPr>
            </w:pPr>
            <w:r w:rsidRPr="00CE1677">
              <w:rPr>
                <w:rFonts w:ascii="PT Sans" w:hAnsi="PT Sans"/>
                <w:sz w:val="24"/>
                <w:szCs w:val="24"/>
                <w:lang w:val="en-US"/>
              </w:rPr>
              <w:t>4</w:t>
            </w:r>
          </w:p>
        </w:tc>
        <w:tc>
          <w:tcPr>
            <w:tcW w:w="5557" w:type="dxa"/>
            <w:shd w:val="clear" w:color="auto" w:fill="auto"/>
            <w:vAlign w:val="center"/>
          </w:tcPr>
          <w:p w:rsidR="000A58CC" w:rsidRPr="00CE1677" w:rsidRDefault="000A58CC" w:rsidP="000A58CC">
            <w:pPr>
              <w:jc w:val="both"/>
              <w:rPr>
                <w:rFonts w:ascii="PT Sans" w:hAnsi="PT Sans"/>
                <w:sz w:val="24"/>
                <w:szCs w:val="24"/>
                <w:lang w:val="ru-RU"/>
              </w:rPr>
            </w:pPr>
            <w:r w:rsidRPr="00CE1677">
              <w:rPr>
                <w:rFonts w:ascii="PT Sans" w:eastAsia="Calibri" w:hAnsi="PT Sans"/>
                <w:sz w:val="24"/>
                <w:szCs w:val="24"/>
                <w:lang w:val="ru-RU" w:eastAsia="en-US"/>
              </w:rPr>
              <w:t>Наличие технических ресурсов для выполнения заявленного вида</w:t>
            </w:r>
            <w:r w:rsidR="00A728CA" w:rsidRPr="00CE1677">
              <w:rPr>
                <w:rFonts w:ascii="PT Sans" w:eastAsia="Calibri" w:hAnsi="PT Sans"/>
                <w:sz w:val="24"/>
                <w:szCs w:val="24"/>
                <w:lang w:val="ru-RU" w:eastAsia="en-US"/>
              </w:rPr>
              <w:t xml:space="preserve"> </w:t>
            </w:r>
            <w:r w:rsidRPr="00CE1677">
              <w:rPr>
                <w:rFonts w:ascii="PT Sans" w:eastAsia="Calibri" w:hAnsi="PT Sans"/>
                <w:sz w:val="24"/>
                <w:szCs w:val="24"/>
                <w:lang w:val="ru-RU" w:eastAsia="en-US"/>
              </w:rPr>
              <w:t xml:space="preserve">работ, услуг </w:t>
            </w:r>
          </w:p>
        </w:tc>
        <w:tc>
          <w:tcPr>
            <w:tcW w:w="2127" w:type="dxa"/>
            <w:shd w:val="clear" w:color="auto" w:fill="auto"/>
            <w:vAlign w:val="center"/>
          </w:tcPr>
          <w:p w:rsidR="000A58CC" w:rsidRPr="00CE1677" w:rsidRDefault="000A58CC" w:rsidP="000A58CC">
            <w:pPr>
              <w:jc w:val="center"/>
              <w:rPr>
                <w:rFonts w:ascii="PT Sans" w:hAnsi="PT Sans"/>
                <w:sz w:val="24"/>
                <w:szCs w:val="24"/>
                <w:lang w:val="ru-RU"/>
              </w:rPr>
            </w:pPr>
          </w:p>
        </w:tc>
        <w:tc>
          <w:tcPr>
            <w:tcW w:w="1701" w:type="dxa"/>
            <w:shd w:val="clear" w:color="auto" w:fill="auto"/>
            <w:vAlign w:val="center"/>
          </w:tcPr>
          <w:p w:rsidR="000A58CC" w:rsidRPr="00CE1677" w:rsidRDefault="000A58CC" w:rsidP="000A58CC">
            <w:pPr>
              <w:jc w:val="center"/>
              <w:rPr>
                <w:rFonts w:ascii="PT Sans" w:hAnsi="PT Sans"/>
                <w:sz w:val="24"/>
                <w:szCs w:val="24"/>
                <w:lang w:val="ru-RU"/>
              </w:rPr>
            </w:pPr>
          </w:p>
        </w:tc>
      </w:tr>
      <w:tr w:rsidR="000A58CC" w:rsidRPr="00CE1677" w:rsidTr="00123645">
        <w:trPr>
          <w:trHeight w:val="451"/>
        </w:trPr>
        <w:tc>
          <w:tcPr>
            <w:tcW w:w="675" w:type="dxa"/>
            <w:vAlign w:val="center"/>
          </w:tcPr>
          <w:p w:rsidR="000A58CC" w:rsidRPr="00CE1677" w:rsidRDefault="00F62429" w:rsidP="000A58CC">
            <w:pPr>
              <w:jc w:val="center"/>
              <w:rPr>
                <w:rFonts w:ascii="PT Sans" w:hAnsi="PT Sans"/>
                <w:sz w:val="24"/>
                <w:szCs w:val="24"/>
                <w:lang w:val="en-US"/>
              </w:rPr>
            </w:pPr>
            <w:r w:rsidRPr="00CE1677">
              <w:rPr>
                <w:rFonts w:ascii="PT Sans" w:hAnsi="PT Sans"/>
                <w:sz w:val="24"/>
                <w:szCs w:val="24"/>
                <w:lang w:val="en-US"/>
              </w:rPr>
              <w:t>5</w:t>
            </w:r>
          </w:p>
        </w:tc>
        <w:tc>
          <w:tcPr>
            <w:tcW w:w="5557" w:type="dxa"/>
            <w:shd w:val="clear" w:color="auto" w:fill="auto"/>
            <w:vAlign w:val="center"/>
          </w:tcPr>
          <w:p w:rsidR="000A58CC" w:rsidRPr="00CE1677" w:rsidRDefault="000A58CC" w:rsidP="000A58CC">
            <w:pPr>
              <w:jc w:val="both"/>
              <w:rPr>
                <w:rFonts w:ascii="PT Sans" w:eastAsia="Calibri" w:hAnsi="PT Sans"/>
                <w:sz w:val="24"/>
                <w:szCs w:val="24"/>
                <w:lang w:val="ru-RU" w:eastAsia="en-US"/>
              </w:rPr>
            </w:pPr>
            <w:r w:rsidRPr="00CE1677">
              <w:rPr>
                <w:rFonts w:ascii="PT Sans" w:eastAsia="Calibri" w:hAnsi="PT Sans"/>
                <w:sz w:val="24"/>
                <w:szCs w:val="24"/>
                <w:lang w:val="ru-RU" w:eastAsia="en-US"/>
              </w:rPr>
              <w:t xml:space="preserve">Наличие у </w:t>
            </w:r>
            <w:r w:rsidR="0092511B" w:rsidRPr="00CE1677">
              <w:rPr>
                <w:rFonts w:ascii="PT Sans" w:eastAsia="Calibri" w:hAnsi="PT Sans"/>
                <w:sz w:val="24"/>
                <w:szCs w:val="24"/>
                <w:lang w:val="ru-RU" w:eastAsia="en-US"/>
              </w:rPr>
              <w:t>заявителя</w:t>
            </w:r>
            <w:r w:rsidRPr="00CE1677">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CE1677" w:rsidRDefault="000A58CC" w:rsidP="000A58CC">
            <w:pPr>
              <w:jc w:val="center"/>
              <w:rPr>
                <w:rFonts w:ascii="PT Sans" w:hAnsi="PT Sans"/>
                <w:sz w:val="24"/>
                <w:szCs w:val="24"/>
                <w:lang w:val="ru-RU"/>
              </w:rPr>
            </w:pPr>
          </w:p>
        </w:tc>
        <w:tc>
          <w:tcPr>
            <w:tcW w:w="1701" w:type="dxa"/>
            <w:shd w:val="clear" w:color="auto" w:fill="auto"/>
            <w:vAlign w:val="center"/>
          </w:tcPr>
          <w:p w:rsidR="000A58CC" w:rsidRPr="00CE1677" w:rsidRDefault="000A58CC" w:rsidP="000A58CC">
            <w:pPr>
              <w:jc w:val="center"/>
              <w:rPr>
                <w:rFonts w:ascii="PT Sans" w:hAnsi="PT Sans"/>
                <w:sz w:val="24"/>
                <w:szCs w:val="24"/>
                <w:lang w:val="ru-RU"/>
              </w:rPr>
            </w:pPr>
          </w:p>
        </w:tc>
      </w:tr>
    </w:tbl>
    <w:p w:rsidR="00BD691A" w:rsidRPr="00CE1677" w:rsidRDefault="00BD691A" w:rsidP="005C78BF">
      <w:pPr>
        <w:jc w:val="both"/>
        <w:rPr>
          <w:rFonts w:ascii="PT Sans" w:hAnsi="PT Sans"/>
          <w:bCs/>
          <w:color w:val="FF0000"/>
          <w:lang w:val="ru-RU"/>
        </w:rPr>
      </w:pPr>
    </w:p>
    <w:p w:rsidR="005C78BF" w:rsidRPr="00CE1677" w:rsidRDefault="00A728CA" w:rsidP="009D2816">
      <w:pPr>
        <w:tabs>
          <w:tab w:val="left" w:pos="284"/>
        </w:tabs>
        <w:spacing w:after="200" w:line="276" w:lineRule="auto"/>
        <w:ind w:firstLine="709"/>
        <w:jc w:val="both"/>
        <w:rPr>
          <w:rFonts w:ascii="PT Sans" w:eastAsia="Calibri" w:hAnsi="PT Sans"/>
          <w:b/>
          <w:sz w:val="24"/>
          <w:szCs w:val="24"/>
          <w:lang w:val="ru-RU" w:eastAsia="en-US"/>
        </w:rPr>
      </w:pPr>
      <w:r w:rsidRPr="00CE1677">
        <w:rPr>
          <w:rFonts w:ascii="PT Sans" w:eastAsia="Calibri" w:hAnsi="PT Sans"/>
          <w:b/>
          <w:caps/>
          <w:sz w:val="24"/>
          <w:szCs w:val="24"/>
          <w:lang w:val="ru-RU" w:eastAsia="en-US"/>
        </w:rPr>
        <w:t>6</w:t>
      </w:r>
      <w:r w:rsidR="009D2816" w:rsidRPr="00CE1677">
        <w:rPr>
          <w:rFonts w:ascii="PT Sans" w:eastAsia="Calibri" w:hAnsi="PT Sans"/>
          <w:b/>
          <w:caps/>
          <w:sz w:val="24"/>
          <w:szCs w:val="24"/>
          <w:lang w:val="ru-RU" w:eastAsia="en-US"/>
        </w:rPr>
        <w:t xml:space="preserve">. </w:t>
      </w:r>
      <w:r w:rsidR="005C78BF" w:rsidRPr="00CE1677">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w:t>
      </w:r>
      <w:r w:rsidR="00C05332" w:rsidRPr="00CE1677">
        <w:rPr>
          <w:rFonts w:ascii="PT Sans" w:eastAsia="Calibri" w:hAnsi="PT Sans"/>
          <w:b/>
          <w:caps/>
          <w:sz w:val="24"/>
          <w:szCs w:val="24"/>
          <w:lang w:val="ru-RU" w:eastAsia="en-US"/>
        </w:rPr>
        <w:t xml:space="preserve">, </w:t>
      </w:r>
      <w:r w:rsidR="005C78BF" w:rsidRPr="00CE1677">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CE1677">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EB74A8" w:rsidRPr="00CE1677" w:rsidTr="00E806A3">
        <w:trPr>
          <w:cantSplit/>
          <w:trHeight w:val="660"/>
          <w:tblHeader/>
        </w:trPr>
        <w:tc>
          <w:tcPr>
            <w:tcW w:w="292" w:type="pct"/>
            <w:vAlign w:val="center"/>
          </w:tcPr>
          <w:p w:rsidR="00EB74A8" w:rsidRPr="00CE1677" w:rsidRDefault="00EB74A8" w:rsidP="00E806A3">
            <w:pPr>
              <w:spacing w:after="200" w:line="276" w:lineRule="auto"/>
              <w:jc w:val="center"/>
              <w:rPr>
                <w:rFonts w:ascii="PT Sans" w:eastAsia="Calibri" w:hAnsi="PT Sans"/>
                <w:sz w:val="24"/>
                <w:szCs w:val="24"/>
                <w:lang w:val="ru-RU" w:eastAsia="en-US"/>
              </w:rPr>
            </w:pPr>
            <w:r w:rsidRPr="00CE1677">
              <w:rPr>
                <w:rFonts w:ascii="PT Sans" w:eastAsia="Calibri" w:hAnsi="PT Sans"/>
                <w:sz w:val="24"/>
                <w:szCs w:val="24"/>
                <w:lang w:val="ru-RU" w:eastAsia="en-US"/>
              </w:rPr>
              <w:t>№ п/п</w:t>
            </w:r>
          </w:p>
        </w:tc>
        <w:tc>
          <w:tcPr>
            <w:tcW w:w="2557" w:type="pct"/>
            <w:vAlign w:val="center"/>
          </w:tcPr>
          <w:p w:rsidR="00EB74A8" w:rsidRPr="00CE1677" w:rsidRDefault="00EB74A8" w:rsidP="00E806A3">
            <w:pPr>
              <w:spacing w:after="200" w:line="276" w:lineRule="auto"/>
              <w:jc w:val="center"/>
              <w:rPr>
                <w:rFonts w:ascii="PT Sans" w:eastAsia="Calibri" w:hAnsi="PT Sans"/>
                <w:sz w:val="24"/>
                <w:szCs w:val="24"/>
                <w:lang w:val="ru-RU" w:eastAsia="en-US"/>
              </w:rPr>
            </w:pPr>
            <w:r w:rsidRPr="00CE1677">
              <w:rPr>
                <w:rFonts w:ascii="PT Sans" w:eastAsia="Calibri" w:hAnsi="PT Sans"/>
                <w:sz w:val="24"/>
                <w:szCs w:val="24"/>
                <w:lang w:val="ru-RU" w:eastAsia="en-US"/>
              </w:rPr>
              <w:t xml:space="preserve">Вид работ, услуг </w:t>
            </w:r>
          </w:p>
        </w:tc>
        <w:tc>
          <w:tcPr>
            <w:tcW w:w="569" w:type="pct"/>
            <w:vAlign w:val="center"/>
          </w:tcPr>
          <w:p w:rsidR="00EB74A8" w:rsidRPr="00CE1677" w:rsidRDefault="00EB74A8" w:rsidP="00E806A3">
            <w:pPr>
              <w:spacing w:after="200" w:line="276" w:lineRule="auto"/>
              <w:ind w:left="-57" w:right="-57"/>
              <w:jc w:val="center"/>
              <w:rPr>
                <w:rFonts w:ascii="PT Sans" w:eastAsia="Calibri" w:hAnsi="PT Sans"/>
                <w:sz w:val="24"/>
                <w:szCs w:val="24"/>
                <w:lang w:val="ru-RU" w:eastAsia="en-US"/>
              </w:rPr>
            </w:pPr>
            <w:r w:rsidRPr="00CE1677">
              <w:rPr>
                <w:rFonts w:ascii="PT Sans" w:eastAsia="Calibri" w:hAnsi="PT Sans"/>
                <w:sz w:val="24"/>
                <w:szCs w:val="24"/>
                <w:lang w:val="ru-RU" w:eastAsia="en-US"/>
              </w:rPr>
              <w:t>Объем работ, услуг</w:t>
            </w:r>
          </w:p>
        </w:tc>
        <w:tc>
          <w:tcPr>
            <w:tcW w:w="710" w:type="pct"/>
            <w:vAlign w:val="center"/>
          </w:tcPr>
          <w:p w:rsidR="00EB74A8" w:rsidRPr="00CE1677" w:rsidRDefault="00EB74A8" w:rsidP="00E806A3">
            <w:pPr>
              <w:spacing w:after="200" w:line="276" w:lineRule="auto"/>
              <w:ind w:left="-57" w:right="-57"/>
              <w:jc w:val="center"/>
              <w:rPr>
                <w:rFonts w:ascii="PT Sans" w:eastAsia="Calibri" w:hAnsi="PT Sans"/>
                <w:sz w:val="24"/>
                <w:szCs w:val="24"/>
                <w:lang w:val="ru-RU" w:eastAsia="en-US"/>
              </w:rPr>
            </w:pPr>
            <w:r w:rsidRPr="00CE1677">
              <w:rPr>
                <w:rFonts w:ascii="PT Sans" w:eastAsia="Calibri" w:hAnsi="PT Sans"/>
                <w:sz w:val="24"/>
                <w:szCs w:val="24"/>
                <w:lang w:val="ru-RU" w:eastAsia="en-US"/>
              </w:rPr>
              <w:t>Единица измерения</w:t>
            </w:r>
          </w:p>
        </w:tc>
        <w:tc>
          <w:tcPr>
            <w:tcW w:w="872" w:type="pct"/>
            <w:vAlign w:val="center"/>
          </w:tcPr>
          <w:p w:rsidR="00EB74A8" w:rsidRPr="00CE1677" w:rsidRDefault="00EB74A8" w:rsidP="00E806A3">
            <w:pPr>
              <w:spacing w:after="200" w:line="276" w:lineRule="auto"/>
              <w:ind w:left="-57" w:right="-57"/>
              <w:jc w:val="center"/>
              <w:rPr>
                <w:rFonts w:ascii="PT Sans" w:eastAsia="Calibri" w:hAnsi="PT Sans"/>
                <w:sz w:val="24"/>
                <w:szCs w:val="24"/>
                <w:lang w:val="ru-RU" w:eastAsia="en-US"/>
              </w:rPr>
            </w:pPr>
            <w:r w:rsidRPr="00CE1677">
              <w:rPr>
                <w:rFonts w:ascii="PT Sans" w:eastAsia="Calibri" w:hAnsi="PT Sans"/>
                <w:sz w:val="24"/>
                <w:szCs w:val="24"/>
                <w:lang w:val="ru-RU" w:eastAsia="en-US"/>
              </w:rPr>
              <w:t>Примечание</w:t>
            </w:r>
          </w:p>
        </w:tc>
      </w:tr>
      <w:tr w:rsidR="00EB74A8" w:rsidRPr="00CE1677" w:rsidTr="00E806A3">
        <w:trPr>
          <w:cantSplit/>
          <w:trHeight w:val="236"/>
          <w:tblHeader/>
        </w:trPr>
        <w:tc>
          <w:tcPr>
            <w:tcW w:w="292" w:type="pct"/>
            <w:tcBorders>
              <w:bottom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1</w:t>
            </w:r>
          </w:p>
        </w:tc>
        <w:tc>
          <w:tcPr>
            <w:tcW w:w="2557" w:type="pct"/>
            <w:tcBorders>
              <w:bottom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2</w:t>
            </w:r>
          </w:p>
        </w:tc>
        <w:tc>
          <w:tcPr>
            <w:tcW w:w="569" w:type="pct"/>
            <w:tcBorders>
              <w:bottom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3</w:t>
            </w:r>
          </w:p>
        </w:tc>
        <w:tc>
          <w:tcPr>
            <w:tcW w:w="710" w:type="pct"/>
            <w:tcBorders>
              <w:bottom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4</w:t>
            </w:r>
          </w:p>
        </w:tc>
        <w:tc>
          <w:tcPr>
            <w:tcW w:w="872" w:type="pct"/>
            <w:tcBorders>
              <w:bottom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5</w:t>
            </w:r>
          </w:p>
        </w:tc>
      </w:tr>
      <w:tr w:rsidR="00EB74A8" w:rsidRPr="00CE1677" w:rsidTr="00E806A3">
        <w:trPr>
          <w:cantSplit/>
          <w:trHeight w:val="313"/>
        </w:trPr>
        <w:tc>
          <w:tcPr>
            <w:tcW w:w="292" w:type="pct"/>
            <w:tcBorders>
              <w:top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1</w:t>
            </w:r>
          </w:p>
        </w:tc>
        <w:tc>
          <w:tcPr>
            <w:tcW w:w="2557" w:type="pct"/>
            <w:tcBorders>
              <w:top w:val="double" w:sz="4" w:space="0" w:color="auto"/>
            </w:tcBorders>
            <w:vAlign w:val="center"/>
          </w:tcPr>
          <w:p w:rsidR="00EB74A8" w:rsidRPr="00CE1677" w:rsidRDefault="00EB74A8" w:rsidP="00E806A3">
            <w:pPr>
              <w:rPr>
                <w:rFonts w:ascii="PT Sans" w:hAnsi="PT Sans"/>
                <w:color w:val="000000"/>
                <w:sz w:val="24"/>
                <w:szCs w:val="24"/>
                <w:lang w:val="ru-RU"/>
              </w:rPr>
            </w:pPr>
            <w:r w:rsidRPr="00CE1677">
              <w:rPr>
                <w:rFonts w:ascii="PT Sans" w:hAnsi="PT Sans"/>
                <w:color w:val="000000" w:themeColor="text1"/>
                <w:sz w:val="24"/>
                <w:szCs w:val="24"/>
                <w:lang w:val="ru-RU"/>
              </w:rPr>
              <w:t>Мониторинг объектов организаций системы «Транснефть» с применением беспилотного воздушного судна, расположенных на территории Российской Федерации</w:t>
            </w:r>
          </w:p>
        </w:tc>
        <w:tc>
          <w:tcPr>
            <w:tcW w:w="569" w:type="pct"/>
            <w:tcBorders>
              <w:top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__</w:t>
            </w:r>
          </w:p>
        </w:tc>
        <w:tc>
          <w:tcPr>
            <w:tcW w:w="710" w:type="pct"/>
            <w:tcBorders>
              <w:top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eastAsia="Calibri" w:hAnsi="PT Sans"/>
                <w:sz w:val="24"/>
                <w:szCs w:val="24"/>
                <w:lang w:val="ru-RU" w:eastAsia="en-US"/>
              </w:rPr>
              <w:t>комплекс</w:t>
            </w:r>
          </w:p>
        </w:tc>
        <w:tc>
          <w:tcPr>
            <w:tcW w:w="872" w:type="pct"/>
            <w:tcBorders>
              <w:top w:val="double" w:sz="4" w:space="0" w:color="auto"/>
            </w:tcBorders>
            <w:vAlign w:val="center"/>
          </w:tcPr>
          <w:p w:rsidR="00EB74A8" w:rsidRPr="00CE1677" w:rsidRDefault="00EB74A8" w:rsidP="00E806A3">
            <w:pPr>
              <w:jc w:val="center"/>
              <w:rPr>
                <w:rFonts w:ascii="PT Sans" w:eastAsia="Calibri" w:hAnsi="PT Sans"/>
                <w:sz w:val="24"/>
                <w:szCs w:val="24"/>
                <w:lang w:val="ru-RU" w:eastAsia="en-US"/>
              </w:rPr>
            </w:pPr>
            <w:r w:rsidRPr="00CE1677">
              <w:rPr>
                <w:rFonts w:ascii="PT Sans" w:hAnsi="PT Sans"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91166B" w:rsidRPr="00CE1677" w:rsidRDefault="0091166B" w:rsidP="00944C6B">
      <w:pPr>
        <w:rPr>
          <w:rFonts w:ascii="PT Sans" w:hAnsi="PT Sans"/>
          <w:color w:val="0070C0"/>
          <w:sz w:val="24"/>
          <w:szCs w:val="24"/>
          <w:lang w:val="ru-RU"/>
        </w:rPr>
      </w:pPr>
    </w:p>
    <w:p w:rsidR="00944C6B" w:rsidRPr="00CE1677" w:rsidRDefault="00944C6B" w:rsidP="008F271B">
      <w:pPr>
        <w:jc w:val="both"/>
        <w:rPr>
          <w:rFonts w:ascii="PT Sans" w:hAnsi="PT Sans"/>
          <w:color w:val="0070C0"/>
          <w:sz w:val="22"/>
          <w:szCs w:val="22"/>
          <w:lang w:val="ru-RU"/>
        </w:rPr>
      </w:pPr>
      <w:r w:rsidRPr="00CE1677">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 xml:space="preserve">Вид/подвид работ, услуг указывать в соответствии с </w:t>
      </w:r>
      <w:r w:rsidR="0061604D" w:rsidRPr="00CE1677">
        <w:rPr>
          <w:rFonts w:ascii="PT Sans" w:hAnsi="PT Sans"/>
          <w:color w:val="0070C0"/>
          <w:sz w:val="22"/>
          <w:szCs w:val="22"/>
          <w:lang w:val="ru-RU"/>
        </w:rPr>
        <w:t>п</w:t>
      </w:r>
      <w:r w:rsidRPr="00CE1677">
        <w:rPr>
          <w:rFonts w:ascii="PT Sans" w:hAnsi="PT Sans"/>
          <w:color w:val="0070C0"/>
          <w:sz w:val="22"/>
          <w:szCs w:val="22"/>
          <w:lang w:val="ru-RU"/>
        </w:rPr>
        <w:t>рограммой проверки</w:t>
      </w:r>
      <w:r w:rsidR="00367A40" w:rsidRPr="00CE1677">
        <w:rPr>
          <w:rFonts w:ascii="PT Sans" w:hAnsi="PT Sans"/>
          <w:color w:val="0070C0"/>
          <w:sz w:val="22"/>
          <w:szCs w:val="22"/>
          <w:lang w:val="ru-RU"/>
        </w:rPr>
        <w:t xml:space="preserve"> по предмету</w:t>
      </w:r>
      <w:r w:rsidRPr="00CE1677">
        <w:rPr>
          <w:rFonts w:ascii="PT Sans" w:hAnsi="PT Sans"/>
          <w:color w:val="0070C0"/>
          <w:sz w:val="22"/>
          <w:szCs w:val="22"/>
          <w:lang w:val="ru-RU"/>
        </w:rPr>
        <w:t xml:space="preserve"> ПКО.</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Единицы измерения указывать в именительном падеже.</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sidRPr="00CE1677">
        <w:rPr>
          <w:rFonts w:ascii="PT Sans" w:hAnsi="PT Sans"/>
          <w:color w:val="0070C0"/>
          <w:sz w:val="22"/>
          <w:szCs w:val="22"/>
          <w:lang w:val="ru-RU"/>
        </w:rPr>
        <w:t xml:space="preserve">в </w:t>
      </w:r>
      <w:r w:rsidRPr="00CE1677">
        <w:rPr>
          <w:rFonts w:ascii="PT Sans" w:hAnsi="PT Sans"/>
          <w:color w:val="0070C0"/>
          <w:sz w:val="22"/>
          <w:szCs w:val="22"/>
          <w:lang w:val="ru-RU"/>
        </w:rPr>
        <w:t>соответств</w:t>
      </w:r>
      <w:r w:rsidR="00DA1596" w:rsidRPr="00CE1677">
        <w:rPr>
          <w:rFonts w:ascii="PT Sans" w:hAnsi="PT Sans"/>
          <w:color w:val="0070C0"/>
          <w:sz w:val="22"/>
          <w:szCs w:val="22"/>
          <w:lang w:val="ru-RU"/>
        </w:rPr>
        <w:t>ии с</w:t>
      </w:r>
      <w:r w:rsidRPr="00CE1677">
        <w:rPr>
          <w:rFonts w:ascii="PT Sans" w:hAnsi="PT Sans"/>
          <w:color w:val="0070C0"/>
          <w:sz w:val="22"/>
          <w:szCs w:val="22"/>
          <w:lang w:val="ru-RU"/>
        </w:rPr>
        <w:t xml:space="preserve"> требованиям</w:t>
      </w:r>
      <w:r w:rsidR="00DA1596" w:rsidRPr="00CE1677">
        <w:rPr>
          <w:rFonts w:ascii="PT Sans" w:hAnsi="PT Sans"/>
          <w:color w:val="0070C0"/>
          <w:sz w:val="22"/>
          <w:szCs w:val="22"/>
          <w:lang w:val="ru-RU"/>
        </w:rPr>
        <w:t xml:space="preserve">и </w:t>
      </w:r>
      <w:r w:rsidRPr="00CE1677">
        <w:rPr>
          <w:rFonts w:ascii="PT Sans" w:hAnsi="PT Sans"/>
          <w:color w:val="0070C0"/>
          <w:sz w:val="22"/>
          <w:szCs w:val="22"/>
          <w:lang w:val="ru-RU"/>
        </w:rPr>
        <w:t xml:space="preserve"> </w:t>
      </w:r>
      <w:r w:rsidR="00DA1596" w:rsidRPr="00CE1677">
        <w:rPr>
          <w:rFonts w:ascii="PT Sans" w:hAnsi="PT Sans"/>
          <w:color w:val="0070C0"/>
          <w:sz w:val="22"/>
          <w:szCs w:val="22"/>
          <w:lang w:val="ru-RU"/>
        </w:rPr>
        <w:t>документации ПКО по</w:t>
      </w:r>
      <w:r w:rsidRPr="00CE1677">
        <w:rPr>
          <w:rFonts w:ascii="PT Sans" w:hAnsi="PT Sans"/>
          <w:color w:val="0070C0"/>
          <w:sz w:val="22"/>
          <w:szCs w:val="22"/>
          <w:lang w:val="ru-RU"/>
        </w:rPr>
        <w:t xml:space="preserve"> вид</w:t>
      </w:r>
      <w:r w:rsidR="00DA1596" w:rsidRPr="00CE1677">
        <w:rPr>
          <w:rFonts w:ascii="PT Sans" w:hAnsi="PT Sans"/>
          <w:color w:val="0070C0"/>
          <w:sz w:val="22"/>
          <w:szCs w:val="22"/>
          <w:lang w:val="ru-RU"/>
        </w:rPr>
        <w:t>у</w:t>
      </w:r>
      <w:r w:rsidRPr="00CE1677">
        <w:rPr>
          <w:rFonts w:ascii="PT Sans" w:hAnsi="PT Sans"/>
          <w:color w:val="0070C0"/>
          <w:sz w:val="22"/>
          <w:szCs w:val="22"/>
          <w:lang w:val="ru-RU"/>
        </w:rPr>
        <w:t xml:space="preserve"> работ, услуг.</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CE1677" w:rsidRDefault="00944C6B" w:rsidP="006A223A">
      <w:pPr>
        <w:pStyle w:val="affff"/>
        <w:numPr>
          <w:ilvl w:val="0"/>
          <w:numId w:val="34"/>
        </w:numPr>
        <w:ind w:left="0" w:firstLine="0"/>
        <w:jc w:val="both"/>
        <w:rPr>
          <w:rFonts w:ascii="PT Sans" w:hAnsi="PT Sans"/>
          <w:color w:val="0070C0"/>
          <w:sz w:val="22"/>
          <w:szCs w:val="22"/>
          <w:lang w:val="ru-RU"/>
        </w:rPr>
      </w:pPr>
      <w:r w:rsidRPr="00CE1677">
        <w:rPr>
          <w:rFonts w:ascii="PT Sans" w:hAnsi="PT Sans"/>
          <w:color w:val="0070C0"/>
          <w:sz w:val="22"/>
          <w:szCs w:val="22"/>
          <w:lang w:val="ru-RU"/>
        </w:rPr>
        <w:t xml:space="preserve">При наличии в программе проверки подвидов работ, услуг </w:t>
      </w:r>
      <w:r w:rsidRPr="00CE1677">
        <w:rPr>
          <w:rFonts w:ascii="PT Sans" w:hAnsi="PT Sans"/>
          <w:bCs/>
          <w:color w:val="0070C0"/>
          <w:sz w:val="22"/>
          <w:szCs w:val="22"/>
          <w:lang w:val="ru-RU"/>
        </w:rPr>
        <w:t>необходимо указать, какие подвиды работ, услуг по отношению друг к другу имеют б</w:t>
      </w:r>
      <w:r w:rsidRPr="00CE1677">
        <w:rPr>
          <w:rFonts w:ascii="Calibri" w:hAnsi="Calibri" w:cs="Calibri"/>
          <w:bCs/>
          <w:color w:val="0070C0"/>
          <w:sz w:val="22"/>
          <w:szCs w:val="22"/>
        </w:rPr>
        <w:t>ό</w:t>
      </w:r>
      <w:r w:rsidRPr="00CE1677">
        <w:rPr>
          <w:rFonts w:ascii="PT Sans" w:hAnsi="PT Sans"/>
          <w:bCs/>
          <w:color w:val="0070C0"/>
          <w:sz w:val="22"/>
          <w:szCs w:val="22"/>
          <w:lang w:val="ru-RU"/>
        </w:rPr>
        <w:t>льшие объемы, а какие - меньшие объемы.</w:t>
      </w:r>
    </w:p>
    <w:p w:rsidR="005C78BF" w:rsidRPr="00CE1677" w:rsidRDefault="005C78BF" w:rsidP="008F271B">
      <w:pPr>
        <w:spacing w:after="200"/>
        <w:rPr>
          <w:rFonts w:ascii="PT Sans" w:hAnsi="PT Sans"/>
          <w:sz w:val="24"/>
          <w:szCs w:val="24"/>
          <w:lang w:val="ru-RU"/>
        </w:rPr>
      </w:pPr>
    </w:p>
    <w:bookmarkEnd w:id="14"/>
    <w:p w:rsidR="000A73EE" w:rsidRPr="00CE1677" w:rsidRDefault="000A73EE" w:rsidP="008F271B">
      <w:pPr>
        <w:pStyle w:val="1f2"/>
        <w:shd w:val="clear" w:color="auto" w:fill="auto"/>
        <w:spacing w:after="260" w:line="240" w:lineRule="auto"/>
        <w:ind w:firstLine="0"/>
        <w:rPr>
          <w:rFonts w:ascii="PT Sans" w:hAnsi="PT Sans"/>
        </w:rPr>
      </w:pPr>
      <w:r w:rsidRPr="00CE1677">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CE1677" w:rsidTr="004906C3">
        <w:trPr>
          <w:trHeight w:hRule="exact" w:val="806"/>
          <w:jc w:val="center"/>
        </w:trPr>
        <w:tc>
          <w:tcPr>
            <w:tcW w:w="3600" w:type="dxa"/>
            <w:tcBorders>
              <w:top w:val="single" w:sz="4" w:space="0" w:color="auto"/>
            </w:tcBorders>
            <w:shd w:val="clear" w:color="auto" w:fill="FFFFFF"/>
          </w:tcPr>
          <w:p w:rsidR="000A73EE" w:rsidRPr="00CE1677" w:rsidRDefault="000A73EE" w:rsidP="008F271B">
            <w:pPr>
              <w:pStyle w:val="affff3"/>
              <w:shd w:val="clear" w:color="auto" w:fill="auto"/>
              <w:spacing w:after="60"/>
              <w:rPr>
                <w:rFonts w:ascii="PT Sans" w:hAnsi="PT Sans"/>
                <w:sz w:val="11"/>
                <w:szCs w:val="11"/>
              </w:rPr>
            </w:pPr>
            <w:r w:rsidRPr="00CE1677">
              <w:rPr>
                <w:rFonts w:ascii="PT Sans" w:eastAsia="Arial" w:hAnsi="PT Sans" w:cs="Arial"/>
                <w:i/>
                <w:iCs/>
                <w:color w:val="000000"/>
                <w:sz w:val="11"/>
                <w:szCs w:val="11"/>
                <w:lang w:bidi="ru-RU"/>
              </w:rPr>
              <w:t>(должность)</w:t>
            </w:r>
          </w:p>
          <w:p w:rsidR="000A73EE" w:rsidRPr="00CE1677" w:rsidRDefault="000A73EE" w:rsidP="008F271B">
            <w:pPr>
              <w:pStyle w:val="affff3"/>
              <w:shd w:val="clear" w:color="auto" w:fill="auto"/>
              <w:jc w:val="left"/>
              <w:rPr>
                <w:rFonts w:ascii="PT Sans" w:hAnsi="PT Sans"/>
              </w:rPr>
            </w:pPr>
            <w:r w:rsidRPr="00CE1677">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CE1677" w:rsidRDefault="000A73EE" w:rsidP="008F271B">
            <w:pPr>
              <w:pStyle w:val="affff3"/>
              <w:shd w:val="clear" w:color="auto" w:fill="auto"/>
              <w:jc w:val="both"/>
              <w:rPr>
                <w:rFonts w:ascii="PT Sans" w:hAnsi="PT Sans"/>
                <w:sz w:val="11"/>
                <w:szCs w:val="11"/>
              </w:rPr>
            </w:pPr>
            <w:r w:rsidRPr="00CE1677">
              <w:rPr>
                <w:rFonts w:ascii="PT Sans" w:eastAsia="Arial" w:hAnsi="PT Sans" w:cs="Arial"/>
                <w:i/>
                <w:iCs/>
                <w:color w:val="000000"/>
                <w:sz w:val="11"/>
                <w:szCs w:val="11"/>
                <w:lang w:bidi="ru-RU"/>
              </w:rPr>
              <w:t>(дата)</w:t>
            </w:r>
          </w:p>
        </w:tc>
      </w:tr>
      <w:tr w:rsidR="000A73EE" w:rsidRPr="00CE1677" w:rsidTr="004906C3">
        <w:trPr>
          <w:trHeight w:hRule="exact" w:val="581"/>
          <w:jc w:val="center"/>
        </w:trPr>
        <w:tc>
          <w:tcPr>
            <w:tcW w:w="3600"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CE1677" w:rsidRDefault="000A73EE" w:rsidP="008F271B">
            <w:pPr>
              <w:pStyle w:val="affff3"/>
              <w:shd w:val="clear" w:color="auto" w:fill="auto"/>
              <w:jc w:val="both"/>
              <w:rPr>
                <w:rFonts w:ascii="PT Sans" w:hAnsi="PT Sans"/>
                <w:sz w:val="11"/>
                <w:szCs w:val="11"/>
              </w:rPr>
            </w:pPr>
            <w:r w:rsidRPr="00CE1677">
              <w:rPr>
                <w:rFonts w:ascii="PT Sans" w:eastAsia="Arial" w:hAnsi="PT Sans" w:cs="Arial"/>
                <w:i/>
                <w:iCs/>
                <w:color w:val="000000"/>
                <w:sz w:val="11"/>
                <w:szCs w:val="11"/>
                <w:lang w:bidi="ru-RU"/>
              </w:rPr>
              <w:t>(дата)</w:t>
            </w:r>
          </w:p>
        </w:tc>
      </w:tr>
      <w:tr w:rsidR="000A73EE" w:rsidRPr="00CE1677" w:rsidTr="004906C3">
        <w:trPr>
          <w:trHeight w:hRule="exact" w:val="518"/>
          <w:jc w:val="center"/>
        </w:trPr>
        <w:tc>
          <w:tcPr>
            <w:tcW w:w="3600"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CE1677" w:rsidRDefault="000A73EE" w:rsidP="008F271B">
            <w:pPr>
              <w:pStyle w:val="affff3"/>
              <w:shd w:val="clear" w:color="auto" w:fill="auto"/>
              <w:jc w:val="both"/>
              <w:rPr>
                <w:rFonts w:ascii="PT Sans" w:hAnsi="PT Sans"/>
                <w:sz w:val="11"/>
                <w:szCs w:val="11"/>
              </w:rPr>
            </w:pPr>
            <w:r w:rsidRPr="00CE1677">
              <w:rPr>
                <w:rFonts w:ascii="PT Sans" w:eastAsia="Arial" w:hAnsi="PT Sans" w:cs="Arial"/>
                <w:i/>
                <w:iCs/>
                <w:color w:val="000000"/>
                <w:sz w:val="11"/>
                <w:szCs w:val="11"/>
                <w:lang w:bidi="ru-RU"/>
              </w:rPr>
              <w:t>(дата)</w:t>
            </w:r>
          </w:p>
        </w:tc>
      </w:tr>
      <w:tr w:rsidR="000A73EE" w:rsidRPr="00CE1677"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CE1677" w:rsidRDefault="000A73EE" w:rsidP="008F271B">
            <w:pPr>
              <w:pStyle w:val="affff3"/>
              <w:shd w:val="clear" w:color="auto" w:fill="auto"/>
              <w:rPr>
                <w:rFonts w:ascii="PT Sans" w:hAnsi="PT Sans"/>
                <w:sz w:val="11"/>
                <w:szCs w:val="11"/>
              </w:rPr>
            </w:pPr>
            <w:r w:rsidRPr="00CE1677">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CE1677" w:rsidRDefault="000A73EE" w:rsidP="008F271B">
            <w:pPr>
              <w:pStyle w:val="affff3"/>
              <w:shd w:val="clear" w:color="auto" w:fill="auto"/>
              <w:jc w:val="both"/>
              <w:rPr>
                <w:rFonts w:ascii="PT Sans" w:hAnsi="PT Sans"/>
                <w:sz w:val="11"/>
                <w:szCs w:val="11"/>
              </w:rPr>
            </w:pPr>
            <w:r w:rsidRPr="00CE1677">
              <w:rPr>
                <w:rFonts w:ascii="PT Sans" w:eastAsia="Arial" w:hAnsi="PT Sans" w:cs="Arial"/>
                <w:i/>
                <w:iCs/>
                <w:color w:val="000000"/>
                <w:sz w:val="11"/>
                <w:szCs w:val="11"/>
                <w:lang w:bidi="ru-RU"/>
              </w:rPr>
              <w:t>(дата)</w:t>
            </w:r>
          </w:p>
        </w:tc>
      </w:tr>
      <w:tr w:rsidR="000A73EE" w:rsidRPr="00CE1677" w:rsidTr="004906C3">
        <w:trPr>
          <w:trHeight w:hRule="exact" w:val="192"/>
          <w:jc w:val="center"/>
        </w:trPr>
        <w:tc>
          <w:tcPr>
            <w:tcW w:w="3600" w:type="dxa"/>
            <w:tcBorders>
              <w:top w:val="single" w:sz="4" w:space="0" w:color="auto"/>
            </w:tcBorders>
            <w:shd w:val="clear" w:color="auto" w:fill="FFFFFF"/>
            <w:vAlign w:val="bottom"/>
          </w:tcPr>
          <w:p w:rsidR="000A73EE" w:rsidRPr="00CE1677" w:rsidRDefault="000A73EE" w:rsidP="008F271B">
            <w:pPr>
              <w:pStyle w:val="affff3"/>
              <w:shd w:val="clear" w:color="auto" w:fill="auto"/>
              <w:rPr>
                <w:rFonts w:ascii="PT Sans" w:eastAsia="Arial" w:hAnsi="PT Sans" w:cs="Arial"/>
                <w:i/>
                <w:iCs/>
                <w:color w:val="000000"/>
                <w:sz w:val="11"/>
                <w:szCs w:val="11"/>
                <w:lang w:bidi="ru-RU"/>
              </w:rPr>
            </w:pPr>
          </w:p>
          <w:p w:rsidR="000A73EE" w:rsidRPr="00CE1677" w:rsidRDefault="000A73EE" w:rsidP="008F271B">
            <w:pPr>
              <w:pStyle w:val="affff3"/>
              <w:shd w:val="clear" w:color="auto" w:fill="auto"/>
              <w:rPr>
                <w:rFonts w:ascii="PT Sans" w:eastAsia="Arial" w:hAnsi="PT Sans" w:cs="Arial"/>
                <w:i/>
                <w:iCs/>
                <w:color w:val="000000"/>
                <w:sz w:val="11"/>
                <w:szCs w:val="11"/>
                <w:lang w:bidi="ru-RU"/>
              </w:rPr>
            </w:pPr>
          </w:p>
          <w:p w:rsidR="000A73EE" w:rsidRPr="00CE1677" w:rsidRDefault="000A73EE" w:rsidP="008F271B">
            <w:pPr>
              <w:pStyle w:val="affff3"/>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CE1677" w:rsidRDefault="000A73EE" w:rsidP="008F271B">
            <w:pPr>
              <w:pStyle w:val="affff3"/>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CE1677" w:rsidRDefault="000A73EE" w:rsidP="008F271B">
            <w:pPr>
              <w:pStyle w:val="affff3"/>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CE1677" w:rsidRDefault="000A73EE" w:rsidP="008F271B">
            <w:pPr>
              <w:pStyle w:val="affff3"/>
              <w:shd w:val="clear" w:color="auto" w:fill="auto"/>
              <w:jc w:val="both"/>
              <w:rPr>
                <w:rFonts w:ascii="PT Sans" w:eastAsia="Arial" w:hAnsi="PT Sans" w:cs="Arial"/>
                <w:i/>
                <w:iCs/>
                <w:color w:val="000000"/>
                <w:sz w:val="11"/>
                <w:szCs w:val="11"/>
                <w:lang w:bidi="ru-RU"/>
              </w:rPr>
            </w:pPr>
          </w:p>
        </w:tc>
      </w:tr>
    </w:tbl>
    <w:p w:rsidR="000A73EE" w:rsidRPr="00CE1677" w:rsidRDefault="000A73EE" w:rsidP="008F271B">
      <w:pPr>
        <w:spacing w:line="1" w:lineRule="exact"/>
        <w:rPr>
          <w:rFonts w:ascii="PT Sans" w:hAnsi="PT Sans"/>
          <w:sz w:val="2"/>
          <w:szCs w:val="2"/>
        </w:rPr>
      </w:pPr>
    </w:p>
    <w:p w:rsidR="000A73EE" w:rsidRPr="00CE1677" w:rsidRDefault="000A73EE" w:rsidP="008F271B">
      <w:pPr>
        <w:spacing w:line="1" w:lineRule="exact"/>
        <w:rPr>
          <w:rFonts w:ascii="PT Sans" w:hAnsi="PT Sans"/>
          <w:sz w:val="2"/>
          <w:szCs w:val="2"/>
        </w:rPr>
      </w:pPr>
    </w:p>
    <w:p w:rsidR="000A73EE" w:rsidRPr="00CE1677"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CE1677" w:rsidRDefault="000A73EE" w:rsidP="008F271B">
      <w:pPr>
        <w:pStyle w:val="1f2"/>
        <w:shd w:val="clear" w:color="auto" w:fill="auto"/>
        <w:spacing w:line="240" w:lineRule="auto"/>
        <w:ind w:firstLine="0"/>
        <w:jc w:val="both"/>
        <w:rPr>
          <w:rFonts w:ascii="PT Sans" w:hAnsi="PT Sans"/>
        </w:rPr>
      </w:pPr>
      <w:r w:rsidRPr="00CE1677">
        <w:rPr>
          <w:rFonts w:ascii="PT Sans" w:hAnsi="PT Sans"/>
          <w:color w:val="000000"/>
          <w:sz w:val="24"/>
          <w:szCs w:val="24"/>
          <w:lang w:bidi="ru-RU"/>
        </w:rPr>
        <w:t>Подпись руководителя (уполномоченного представителя) заявителя:</w:t>
      </w:r>
    </w:p>
    <w:p w:rsidR="000A73EE" w:rsidRPr="00CE1677" w:rsidRDefault="000A73EE" w:rsidP="008F271B">
      <w:pPr>
        <w:spacing w:line="1" w:lineRule="exact"/>
        <w:rPr>
          <w:rFonts w:ascii="PT Sans" w:hAnsi="PT Sans"/>
          <w:lang w:val="ru-RU"/>
        </w:rPr>
      </w:pPr>
      <w:r w:rsidRPr="00CE1677">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9D08C8" w:rsidRDefault="009D08C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9D08C8" w:rsidRDefault="009D08C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CE1677">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9D08C8" w:rsidRDefault="009D08C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9D08C8" w:rsidRDefault="009D08C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CE1677">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9D08C8" w:rsidRDefault="009D08C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9D08C8" w:rsidRDefault="009D08C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CE1677">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9D08C8" w:rsidRDefault="009D08C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9D08C8" w:rsidRDefault="009D08C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CE1677" w:rsidRDefault="005C78BF" w:rsidP="005C78BF">
      <w:pPr>
        <w:ind w:left="6663"/>
        <w:rPr>
          <w:rFonts w:ascii="PT Sans" w:hAnsi="PT Sans"/>
          <w:caps/>
          <w:sz w:val="24"/>
          <w:szCs w:val="24"/>
          <w:lang w:val="ru-RU"/>
        </w:rPr>
      </w:pPr>
    </w:p>
    <w:p w:rsidR="0096605C" w:rsidRPr="00CE1677" w:rsidRDefault="0096605C" w:rsidP="005C78BF">
      <w:pPr>
        <w:ind w:left="6663"/>
        <w:rPr>
          <w:rFonts w:ascii="PT Sans" w:hAnsi="PT Sans"/>
          <w:caps/>
          <w:sz w:val="24"/>
          <w:szCs w:val="24"/>
          <w:lang w:val="ru-RU"/>
        </w:rPr>
      </w:pPr>
    </w:p>
    <w:p w:rsidR="004A3E3A" w:rsidRPr="00CE1677" w:rsidRDefault="004A3E3A">
      <w:pPr>
        <w:rPr>
          <w:rFonts w:ascii="PT Sans" w:eastAsia="MS Mincho" w:hAnsi="PT Sans"/>
          <w:b/>
          <w:sz w:val="28"/>
          <w:szCs w:val="28"/>
          <w:lang w:val="ru-RU"/>
        </w:rPr>
      </w:pPr>
      <w:r w:rsidRPr="00CE1677">
        <w:rPr>
          <w:rFonts w:ascii="PT Sans" w:eastAsia="MS Mincho" w:hAnsi="PT Sans"/>
          <w:b/>
          <w:sz w:val="28"/>
          <w:szCs w:val="28"/>
          <w:lang w:val="ru-RU"/>
        </w:rPr>
        <w:br w:type="page"/>
      </w:r>
    </w:p>
    <w:p w:rsidR="0096605C" w:rsidRPr="00CE167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w:t>
      </w:r>
    </w:p>
    <w:p w:rsidR="0096605C" w:rsidRPr="00CE1677" w:rsidRDefault="0096605C" w:rsidP="0096605C">
      <w:pPr>
        <w:jc w:val="center"/>
        <w:rPr>
          <w:rFonts w:ascii="PT Sans" w:hAnsi="PT Sans"/>
          <w:sz w:val="24"/>
          <w:szCs w:val="24"/>
          <w:lang w:val="ru-RU"/>
        </w:rPr>
      </w:pPr>
    </w:p>
    <w:p w:rsidR="0096605C" w:rsidRPr="00CE1677" w:rsidRDefault="0096605C" w:rsidP="0096605C">
      <w:pPr>
        <w:spacing w:after="240"/>
        <w:jc w:val="center"/>
        <w:rPr>
          <w:rFonts w:ascii="PT Sans" w:hAnsi="PT Sans"/>
          <w:b/>
          <w:sz w:val="28"/>
          <w:szCs w:val="28"/>
          <w:lang w:val="ru-RU"/>
        </w:rPr>
      </w:pPr>
      <w:r w:rsidRPr="00CE1677">
        <w:rPr>
          <w:rFonts w:ascii="PT Sans" w:hAnsi="PT Sans"/>
          <w:b/>
          <w:sz w:val="28"/>
          <w:szCs w:val="28"/>
          <w:lang w:val="ru-RU"/>
        </w:rPr>
        <w:t>Формы документов, представляемые заявителем</w:t>
      </w:r>
    </w:p>
    <w:p w:rsidR="0096605C" w:rsidRPr="00CE1677" w:rsidRDefault="0096605C" w:rsidP="0096605C">
      <w:pPr>
        <w:spacing w:after="240"/>
        <w:rPr>
          <w:rFonts w:ascii="PT Sans" w:hAnsi="PT Sans"/>
          <w:b/>
          <w:sz w:val="24"/>
          <w:szCs w:val="24"/>
          <w:lang w:val="ru-RU"/>
        </w:rPr>
      </w:pPr>
      <w:r w:rsidRPr="00CE1677">
        <w:rPr>
          <w:rFonts w:ascii="PT Sans" w:hAnsi="PT Sans"/>
          <w:b/>
          <w:sz w:val="24"/>
          <w:szCs w:val="24"/>
          <w:lang w:val="ru-RU"/>
        </w:rPr>
        <w:t>К обязательным формам, представляемым заявителем, относятся:</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Заявка на предварительный квалификационный отбор по видам работ, услуг.</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Общие сведения о заявителе.</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Сведения о цепочке собственников, включая бенефициаров</w:t>
      </w:r>
      <w:r w:rsidR="008F271B" w:rsidRPr="00CE1677">
        <w:rPr>
          <w:rFonts w:ascii="PT Sans" w:hAnsi="PT Sans"/>
          <w:sz w:val="24"/>
          <w:szCs w:val="24"/>
          <w:lang w:val="ru-RU"/>
        </w:rPr>
        <w:t xml:space="preserve">, </w:t>
      </w:r>
      <w:r w:rsidRPr="00CE167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Сведения об опыте выполнения работ заявителем по предмету ПКО.</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Сведения об оснащенности техническими ресурсами.</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Сведения о персонале, привлекаемом к выполнению заявленного вида работ, услуг.</w:t>
      </w:r>
    </w:p>
    <w:p w:rsidR="0096605C" w:rsidRPr="00CE1677" w:rsidRDefault="0096605C" w:rsidP="00140114">
      <w:pPr>
        <w:pStyle w:val="affff"/>
        <w:numPr>
          <w:ilvl w:val="0"/>
          <w:numId w:val="38"/>
        </w:numPr>
        <w:spacing w:line="276" w:lineRule="auto"/>
        <w:ind w:left="0" w:firstLine="0"/>
        <w:jc w:val="both"/>
        <w:rPr>
          <w:rFonts w:ascii="PT Sans" w:hAnsi="PT Sans"/>
          <w:sz w:val="24"/>
          <w:szCs w:val="24"/>
          <w:lang w:val="ru-RU"/>
        </w:rPr>
      </w:pPr>
      <w:r w:rsidRPr="00CE1677">
        <w:rPr>
          <w:rFonts w:ascii="PT Sans" w:hAnsi="PT Sans"/>
          <w:sz w:val="24"/>
          <w:szCs w:val="24"/>
          <w:lang w:val="ru-RU"/>
        </w:rPr>
        <w:t>Сведения о документах на право осуществления деятельности по предмету ПКО.</w:t>
      </w:r>
    </w:p>
    <w:p w:rsidR="0096605C" w:rsidRPr="00CE1677" w:rsidRDefault="0096605C" w:rsidP="00EB74A8">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96605C" w:rsidRPr="00CE1677" w:rsidRDefault="0096605C" w:rsidP="0096605C">
      <w:pPr>
        <w:rPr>
          <w:rFonts w:ascii="PT Sans" w:hAnsi="PT Sans"/>
          <w:sz w:val="24"/>
          <w:szCs w:val="24"/>
          <w:lang w:val="ru-RU"/>
        </w:rPr>
      </w:pPr>
    </w:p>
    <w:p w:rsidR="00197B59" w:rsidRPr="00CE1677" w:rsidRDefault="00197B59" w:rsidP="0096605C">
      <w:pPr>
        <w:rPr>
          <w:rFonts w:ascii="PT Sans" w:hAnsi="PT Sans"/>
          <w:sz w:val="24"/>
          <w:szCs w:val="24"/>
          <w:lang w:val="ru-RU"/>
        </w:rPr>
      </w:pPr>
    </w:p>
    <w:p w:rsidR="00197B59" w:rsidRPr="00CE1677" w:rsidRDefault="00197B59" w:rsidP="0096605C">
      <w:pPr>
        <w:rPr>
          <w:rFonts w:ascii="PT Sans" w:hAnsi="PT Sans"/>
          <w:sz w:val="24"/>
          <w:szCs w:val="24"/>
          <w:lang w:val="ru-RU"/>
        </w:rPr>
      </w:pPr>
    </w:p>
    <w:p w:rsidR="0096605C" w:rsidRPr="00CE1677" w:rsidRDefault="0096605C" w:rsidP="0096605C">
      <w:pPr>
        <w:rPr>
          <w:rFonts w:ascii="PT Sans" w:hAnsi="PT Sans"/>
          <w:sz w:val="22"/>
          <w:szCs w:val="22"/>
          <w:lang w:val="ru-RU"/>
        </w:rPr>
      </w:pPr>
    </w:p>
    <w:p w:rsidR="0096605C" w:rsidRPr="00CE1677" w:rsidRDefault="0096605C" w:rsidP="0096605C">
      <w:pPr>
        <w:jc w:val="center"/>
        <w:rPr>
          <w:rFonts w:ascii="PT Sans" w:hAnsi="PT Sans"/>
          <w:b/>
          <w:sz w:val="28"/>
          <w:szCs w:val="28"/>
          <w:lang w:val="ru-RU"/>
        </w:rPr>
        <w:sectPr w:rsidR="0096605C" w:rsidRPr="00CE1677" w:rsidSect="00841BC0">
          <w:pgSz w:w="11906" w:h="16838" w:code="9"/>
          <w:pgMar w:top="709" w:right="566" w:bottom="709" w:left="1276" w:header="720" w:footer="567" w:gutter="0"/>
          <w:cols w:space="720"/>
          <w:docGrid w:linePitch="272"/>
        </w:sectPr>
      </w:pPr>
    </w:p>
    <w:p w:rsidR="0096605C" w:rsidRPr="00CE167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Г.1</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jc w:val="center"/>
        <w:rPr>
          <w:rFonts w:ascii="PT Sans" w:hAnsi="PT Sans"/>
          <w:sz w:val="12"/>
          <w:szCs w:val="12"/>
          <w:lang w:val="ru-RU"/>
        </w:rPr>
      </w:pPr>
    </w:p>
    <w:p w:rsidR="0096605C" w:rsidRPr="00CE1677" w:rsidRDefault="0096605C" w:rsidP="0096605C">
      <w:pPr>
        <w:jc w:val="center"/>
        <w:rPr>
          <w:rFonts w:ascii="PT Sans" w:hAnsi="PT Sans"/>
          <w:b/>
          <w:sz w:val="28"/>
          <w:szCs w:val="22"/>
          <w:lang w:val="ru-RU" w:eastAsia="en-US"/>
        </w:rPr>
      </w:pPr>
      <w:bookmarkStart w:id="20" w:name="_Toc480469188"/>
      <w:bookmarkStart w:id="21" w:name="_Toc432765416"/>
      <w:r w:rsidRPr="00CE1677">
        <w:rPr>
          <w:rFonts w:ascii="PT Sans" w:hAnsi="PT Sans"/>
          <w:b/>
          <w:sz w:val="28"/>
          <w:szCs w:val="22"/>
          <w:lang w:val="ru-RU" w:eastAsia="en-US"/>
        </w:rPr>
        <w:t xml:space="preserve">Заявка на </w:t>
      </w:r>
      <w:bookmarkStart w:id="22" w:name="_Toc359683111"/>
      <w:r w:rsidRPr="00CE1677">
        <w:rPr>
          <w:rFonts w:ascii="PT Sans" w:hAnsi="PT Sans"/>
          <w:b/>
          <w:sz w:val="28"/>
          <w:szCs w:val="22"/>
          <w:lang w:val="ru-RU" w:eastAsia="en-US"/>
        </w:rPr>
        <w:t>предварительный квалификационный отбор</w:t>
      </w:r>
      <w:bookmarkEnd w:id="20"/>
      <w:r w:rsidRPr="00CE1677">
        <w:rPr>
          <w:rFonts w:ascii="PT Sans" w:hAnsi="PT Sans"/>
          <w:b/>
          <w:sz w:val="28"/>
          <w:szCs w:val="22"/>
          <w:lang w:val="ru-RU" w:eastAsia="en-US"/>
        </w:rPr>
        <w:br/>
      </w:r>
      <w:bookmarkStart w:id="23" w:name="_Toc480469189"/>
      <w:r w:rsidRPr="00CE1677">
        <w:rPr>
          <w:rFonts w:ascii="PT Sans" w:hAnsi="PT Sans"/>
          <w:b/>
          <w:sz w:val="28"/>
          <w:szCs w:val="22"/>
          <w:lang w:val="ru-RU" w:eastAsia="en-US"/>
        </w:rPr>
        <w:t>по видам работ, услуг</w:t>
      </w:r>
      <w:bookmarkEnd w:id="21"/>
      <w:bookmarkEnd w:id="22"/>
      <w:bookmarkEnd w:id="23"/>
    </w:p>
    <w:p w:rsidR="0096605C" w:rsidRPr="00CE1677" w:rsidRDefault="0096605C" w:rsidP="0096605C">
      <w:pPr>
        <w:widowControl w:val="0"/>
        <w:spacing w:after="200" w:line="276" w:lineRule="auto"/>
        <w:jc w:val="center"/>
        <w:rPr>
          <w:rFonts w:ascii="PT Sans" w:hAnsi="PT Sans"/>
          <w:i/>
          <w:u w:val="single"/>
          <w:lang w:val="ru-RU"/>
        </w:rPr>
      </w:pPr>
      <w:r w:rsidRPr="00CE1677">
        <w:rPr>
          <w:rFonts w:ascii="PT Sans" w:hAnsi="PT Sans"/>
          <w:i/>
          <w:u w:val="single"/>
          <w:lang w:val="ru-RU"/>
        </w:rPr>
        <w:t>(заполняется на фирменном бланке заявителя)</w:t>
      </w:r>
    </w:p>
    <w:p w:rsidR="0096605C" w:rsidRPr="00CE167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E1677" w:rsidTr="0096605C">
        <w:tc>
          <w:tcPr>
            <w:tcW w:w="5670" w:type="dxa"/>
          </w:tcPr>
          <w:p w:rsidR="0096605C" w:rsidRPr="00CE1677" w:rsidRDefault="0096605C" w:rsidP="0096605C">
            <w:pPr>
              <w:jc w:val="both"/>
              <w:rPr>
                <w:rFonts w:ascii="PT Sans" w:hAnsi="PT Sans"/>
                <w:color w:val="000000"/>
                <w:sz w:val="24"/>
                <w:szCs w:val="24"/>
                <w:lang w:val="ru-RU"/>
              </w:rPr>
            </w:pPr>
            <w:r w:rsidRPr="00CE1677">
              <w:rPr>
                <w:rFonts w:ascii="PT Sans" w:hAnsi="PT Sans"/>
                <w:color w:val="000000"/>
                <w:sz w:val="24"/>
                <w:szCs w:val="24"/>
                <w:lang w:val="ru-RU"/>
              </w:rPr>
              <w:t>_______________№______________</w:t>
            </w:r>
          </w:p>
          <w:p w:rsidR="0096605C" w:rsidRPr="00CE1677" w:rsidRDefault="0096605C" w:rsidP="0096605C">
            <w:pPr>
              <w:jc w:val="both"/>
              <w:rPr>
                <w:rFonts w:ascii="PT Sans" w:hAnsi="PT Sans"/>
                <w:color w:val="000000"/>
                <w:lang w:val="ru-RU"/>
              </w:rPr>
            </w:pPr>
            <w:r w:rsidRPr="00CE1677">
              <w:rPr>
                <w:rFonts w:ascii="PT Sans" w:hAnsi="PT Sans"/>
                <w:i/>
                <w:color w:val="000000"/>
                <w:lang w:val="ru-RU"/>
              </w:rPr>
              <w:t xml:space="preserve">             </w:t>
            </w:r>
            <w:r w:rsidRPr="00CE1677">
              <w:rPr>
                <w:rFonts w:ascii="PT Sans" w:hAnsi="PT Sans"/>
                <w:color w:val="000000"/>
                <w:lang w:val="ru-RU"/>
              </w:rPr>
              <w:t xml:space="preserve">  (дата и номер документа)</w:t>
            </w:r>
          </w:p>
          <w:p w:rsidR="0096605C" w:rsidRPr="00CE1677" w:rsidRDefault="0096605C" w:rsidP="0096605C">
            <w:pPr>
              <w:jc w:val="both"/>
              <w:rPr>
                <w:rFonts w:ascii="PT Sans" w:hAnsi="PT Sans"/>
                <w:color w:val="000000"/>
                <w:lang w:val="ru-RU"/>
              </w:rPr>
            </w:pPr>
          </w:p>
        </w:tc>
        <w:tc>
          <w:tcPr>
            <w:tcW w:w="4536" w:type="dxa"/>
          </w:tcPr>
          <w:p w:rsidR="0096605C" w:rsidRPr="00CE1677" w:rsidRDefault="0096605C" w:rsidP="0096605C">
            <w:pPr>
              <w:rPr>
                <w:rFonts w:ascii="PT Sans" w:hAnsi="PT Sans"/>
                <w:color w:val="000000"/>
                <w:sz w:val="24"/>
                <w:szCs w:val="24"/>
                <w:lang w:val="ru-RU"/>
              </w:rPr>
            </w:pPr>
            <w:r w:rsidRPr="00CE1677">
              <w:rPr>
                <w:rFonts w:ascii="PT Sans" w:hAnsi="PT Sans"/>
                <w:color w:val="000000"/>
                <w:sz w:val="24"/>
                <w:szCs w:val="24"/>
                <w:lang w:val="ru-RU"/>
              </w:rPr>
              <w:t>Организатору ПКО</w:t>
            </w:r>
          </w:p>
          <w:p w:rsidR="0096605C" w:rsidRPr="00CE1677" w:rsidRDefault="0096605C" w:rsidP="0096605C">
            <w:pPr>
              <w:rPr>
                <w:rFonts w:ascii="PT Sans" w:hAnsi="PT Sans"/>
                <w:strike/>
                <w:color w:val="000000"/>
                <w:sz w:val="16"/>
                <w:szCs w:val="16"/>
                <w:lang w:val="ru-RU"/>
              </w:rPr>
            </w:pPr>
            <w:r w:rsidRPr="00CE1677">
              <w:rPr>
                <w:rFonts w:ascii="PT Sans" w:hAnsi="PT Sans"/>
                <w:color w:val="000000"/>
                <w:sz w:val="24"/>
                <w:szCs w:val="24"/>
                <w:lang w:val="ru-RU"/>
              </w:rPr>
              <w:t>ООО «НИИ Транснефть»</w:t>
            </w:r>
          </w:p>
        </w:tc>
      </w:tr>
    </w:tbl>
    <w:p w:rsidR="0096605C" w:rsidRPr="00CE1677" w:rsidRDefault="0096605C" w:rsidP="0096605C">
      <w:pPr>
        <w:spacing w:line="276" w:lineRule="auto"/>
        <w:jc w:val="center"/>
        <w:rPr>
          <w:rFonts w:ascii="PT Sans" w:hAnsi="PT Sans"/>
          <w:strike/>
          <w:color w:val="000000"/>
          <w:sz w:val="16"/>
          <w:szCs w:val="16"/>
          <w:lang w:val="ru-RU" w:eastAsia="en-US"/>
        </w:rPr>
      </w:pPr>
    </w:p>
    <w:p w:rsidR="0096605C" w:rsidRPr="00CE1677" w:rsidRDefault="0096605C" w:rsidP="00EB74A8">
      <w:pPr>
        <w:spacing w:line="276" w:lineRule="auto"/>
        <w:ind w:firstLine="709"/>
        <w:jc w:val="both"/>
        <w:rPr>
          <w:rFonts w:ascii="PT Sans" w:hAnsi="PT Sans"/>
          <w:b/>
          <w:sz w:val="24"/>
          <w:szCs w:val="24"/>
          <w:lang w:val="ru-RU" w:eastAsia="en-US"/>
        </w:rPr>
      </w:pPr>
      <w:r w:rsidRPr="00CE1677">
        <w:rPr>
          <w:rFonts w:ascii="PT Sans" w:hAnsi="PT Sans"/>
          <w:color w:val="000000"/>
          <w:sz w:val="24"/>
          <w:szCs w:val="24"/>
          <w:lang w:val="ru-RU" w:eastAsia="en-US"/>
        </w:rPr>
        <w:t xml:space="preserve">В соответствии с извещением </w:t>
      </w:r>
      <w:r w:rsidRPr="00CE1677">
        <w:rPr>
          <w:rFonts w:ascii="PT Sans" w:hAnsi="PT Sans"/>
          <w:color w:val="000000"/>
          <w:sz w:val="24"/>
          <w:szCs w:val="24"/>
          <w:lang w:val="ru-RU"/>
        </w:rPr>
        <w:t>ООО «НИИ Транснефть»</w:t>
      </w:r>
      <w:r w:rsidRPr="00CE1677">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CE1677">
        <w:rPr>
          <w:rFonts w:ascii="PT Sans" w:hAnsi="PT Sans"/>
          <w:sz w:val="24"/>
          <w:szCs w:val="24"/>
          <w:lang w:val="ru-RU" w:eastAsia="en-US"/>
        </w:rPr>
        <w:t>вид</w:t>
      </w:r>
      <w:r w:rsidR="00F34788" w:rsidRPr="00CE1677">
        <w:rPr>
          <w:rFonts w:ascii="PT Sans" w:hAnsi="PT Sans"/>
          <w:sz w:val="24"/>
          <w:szCs w:val="24"/>
          <w:lang w:val="ru-RU" w:eastAsia="en-US"/>
        </w:rPr>
        <w:t>у</w:t>
      </w:r>
      <w:r w:rsidRPr="00CE1677">
        <w:rPr>
          <w:rFonts w:ascii="PT Sans" w:hAnsi="PT Sans"/>
          <w:sz w:val="24"/>
          <w:szCs w:val="24"/>
          <w:lang w:val="ru-RU" w:eastAsia="en-US"/>
        </w:rPr>
        <w:t xml:space="preserve"> работ</w:t>
      </w:r>
      <w:r w:rsidRPr="00CE1677">
        <w:rPr>
          <w:rFonts w:ascii="PT Sans" w:hAnsi="PT Sans"/>
          <w:color w:val="000000"/>
          <w:sz w:val="24"/>
          <w:szCs w:val="24"/>
          <w:lang w:val="ru-RU" w:eastAsia="en-US"/>
        </w:rPr>
        <w:t xml:space="preserve">, услуг </w:t>
      </w:r>
      <w:r w:rsidR="00EB74A8" w:rsidRPr="00CE1677">
        <w:rPr>
          <w:rFonts w:ascii="PT Sans" w:hAnsi="PT Sans"/>
          <w:b/>
          <w:color w:val="000000"/>
          <w:sz w:val="24"/>
          <w:szCs w:val="24"/>
          <w:lang w:val="ru-RU" w:eastAsia="en-US"/>
        </w:rPr>
        <w:t>№ 4</w:t>
      </w:r>
      <w:r w:rsidR="00624632" w:rsidRPr="00CE1677">
        <w:rPr>
          <w:rFonts w:ascii="PT Sans" w:hAnsi="PT Sans"/>
          <w:b/>
          <w:color w:val="000000"/>
          <w:sz w:val="24"/>
          <w:szCs w:val="24"/>
          <w:lang w:val="ru-RU" w:eastAsia="en-US"/>
        </w:rPr>
        <w:t>50</w:t>
      </w:r>
      <w:r w:rsidR="00EB74A8" w:rsidRPr="00CE1677">
        <w:rPr>
          <w:rFonts w:ascii="PT Sans" w:hAnsi="PT Sans"/>
          <w:color w:val="000000"/>
          <w:sz w:val="24"/>
          <w:szCs w:val="24"/>
          <w:lang w:val="ru-RU" w:eastAsia="en-US"/>
        </w:rPr>
        <w:t xml:space="preserve">: </w:t>
      </w:r>
      <w:r w:rsidR="00EB74A8" w:rsidRPr="00CE1677">
        <w:rPr>
          <w:rFonts w:ascii="PT Sans" w:hAnsi="PT Sans"/>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A728CA" w:rsidRPr="00CE1677" w:rsidRDefault="00A728CA" w:rsidP="00A728CA">
      <w:pPr>
        <w:pBdr>
          <w:top w:val="single" w:sz="4" w:space="1" w:color="auto"/>
        </w:pBdr>
        <w:spacing w:line="276" w:lineRule="auto"/>
        <w:ind w:firstLine="709"/>
        <w:jc w:val="both"/>
        <w:rPr>
          <w:rFonts w:ascii="PT Sans" w:hAnsi="PT Sans"/>
          <w:i/>
          <w:lang w:val="ru-RU" w:eastAsia="en-US"/>
        </w:rPr>
      </w:pPr>
      <w:r w:rsidRPr="00CE1677">
        <w:rPr>
          <w:rFonts w:ascii="PT Sans" w:hAnsi="PT Sans"/>
          <w:i/>
          <w:lang w:val="ru-RU" w:eastAsia="en-US"/>
        </w:rPr>
        <w:t xml:space="preserve">                                              (наименование ПКО, указанное в извещении о ПКО)</w:t>
      </w:r>
    </w:p>
    <w:p w:rsidR="000253F8" w:rsidRPr="00CE1677" w:rsidRDefault="000253F8" w:rsidP="0096605C">
      <w:pPr>
        <w:spacing w:line="276" w:lineRule="auto"/>
        <w:jc w:val="both"/>
        <w:rPr>
          <w:rFonts w:ascii="PT Sans" w:hAnsi="PT Sans"/>
          <w:color w:val="000000"/>
          <w:sz w:val="24"/>
          <w:szCs w:val="24"/>
          <w:lang w:val="ru-RU" w:eastAsia="en-US"/>
        </w:rPr>
      </w:pPr>
    </w:p>
    <w:p w:rsidR="0096605C" w:rsidRPr="00CE1677" w:rsidRDefault="0096605C" w:rsidP="0096605C">
      <w:pPr>
        <w:spacing w:line="276" w:lineRule="auto"/>
        <w:jc w:val="both"/>
        <w:rPr>
          <w:rFonts w:ascii="PT Sans" w:hAnsi="PT Sans"/>
          <w:color w:val="000000"/>
          <w:sz w:val="24"/>
          <w:szCs w:val="24"/>
          <w:lang w:val="ru-RU" w:eastAsia="en-US"/>
        </w:rPr>
      </w:pPr>
      <w:r w:rsidRPr="00CE1677">
        <w:rPr>
          <w:rFonts w:ascii="PT Sans" w:hAnsi="PT Sans"/>
          <w:color w:val="000000"/>
          <w:sz w:val="24"/>
          <w:szCs w:val="24"/>
          <w:lang w:val="ru-RU" w:eastAsia="en-US"/>
        </w:rPr>
        <w:t>прошу Вас выполнить проверку ______________________________________________________</w:t>
      </w:r>
    </w:p>
    <w:p w:rsidR="0096605C" w:rsidRPr="00CE1677" w:rsidRDefault="0096605C" w:rsidP="0096605C">
      <w:pPr>
        <w:spacing w:line="276" w:lineRule="auto"/>
        <w:jc w:val="center"/>
        <w:rPr>
          <w:rFonts w:ascii="PT Sans" w:hAnsi="PT Sans"/>
          <w:i/>
          <w:color w:val="000000"/>
          <w:lang w:val="ru-RU" w:eastAsia="en-US"/>
        </w:rPr>
      </w:pPr>
      <w:r w:rsidRPr="00CE1677">
        <w:rPr>
          <w:rFonts w:ascii="PT Sans" w:hAnsi="PT Sans"/>
          <w:i/>
          <w:color w:val="000000"/>
          <w:lang w:val="ru-RU" w:eastAsia="en-US"/>
        </w:rPr>
        <w:t xml:space="preserve">                                             (сокращенное наименование заявителя, ИНН)</w:t>
      </w:r>
    </w:p>
    <w:p w:rsidR="0096605C" w:rsidRPr="00CE1677" w:rsidRDefault="0096605C" w:rsidP="00EB74A8">
      <w:pPr>
        <w:spacing w:line="276" w:lineRule="auto"/>
        <w:jc w:val="both"/>
        <w:rPr>
          <w:rFonts w:ascii="PT Sans" w:hAnsi="PT Sans"/>
          <w:sz w:val="24"/>
          <w:szCs w:val="24"/>
          <w:lang w:val="ru-RU" w:eastAsia="en-US"/>
        </w:rPr>
      </w:pPr>
      <w:r w:rsidRPr="00CE1677">
        <w:rPr>
          <w:rFonts w:ascii="PT Sans" w:hAnsi="PT Sans"/>
          <w:color w:val="000000"/>
          <w:sz w:val="24"/>
          <w:szCs w:val="24"/>
          <w:lang w:val="ru-RU" w:eastAsia="en-US"/>
        </w:rPr>
        <w:t>на соответствие требованиям ПКО</w:t>
      </w:r>
      <w:r w:rsidR="00EB74A8" w:rsidRPr="00CE1677">
        <w:rPr>
          <w:rFonts w:ascii="PT Sans" w:hAnsi="PT Sans"/>
          <w:color w:val="000000"/>
          <w:sz w:val="24"/>
          <w:szCs w:val="24"/>
          <w:lang w:val="ru-RU" w:eastAsia="en-US"/>
        </w:rPr>
        <w:t>.</w:t>
      </w:r>
    </w:p>
    <w:p w:rsidR="0097031B" w:rsidRPr="00CE1677" w:rsidRDefault="0097031B" w:rsidP="002A1DB8">
      <w:pPr>
        <w:spacing w:line="276" w:lineRule="auto"/>
        <w:ind w:firstLine="709"/>
        <w:jc w:val="both"/>
        <w:rPr>
          <w:rFonts w:ascii="PT Sans" w:hAnsi="PT Sans"/>
          <w:sz w:val="24"/>
          <w:szCs w:val="24"/>
          <w:lang w:val="ru-RU" w:eastAsia="en-US"/>
        </w:rPr>
      </w:pPr>
      <w:r w:rsidRPr="00CE1677">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CE1677">
        <w:rPr>
          <w:rFonts w:ascii="PT Sans" w:hAnsi="PT Sans"/>
          <w:sz w:val="24"/>
          <w:szCs w:val="24"/>
          <w:lang w:val="ru-RU" w:eastAsia="en-US"/>
        </w:rPr>
        <w:t>__________</w:t>
      </w:r>
      <w:r w:rsidRPr="00CE1677">
        <w:rPr>
          <w:rFonts w:ascii="PT Sans" w:hAnsi="PT Sans"/>
          <w:sz w:val="24"/>
          <w:szCs w:val="24"/>
          <w:lang w:val="ru-RU" w:eastAsia="en-US"/>
        </w:rPr>
        <w:t>_______________________________.</w:t>
      </w:r>
    </w:p>
    <w:p w:rsidR="0097031B" w:rsidRPr="00CE1677" w:rsidRDefault="0097031B" w:rsidP="0097031B">
      <w:pPr>
        <w:tabs>
          <w:tab w:val="left" w:pos="4536"/>
        </w:tabs>
        <w:spacing w:line="276" w:lineRule="auto"/>
        <w:jc w:val="both"/>
        <w:rPr>
          <w:rFonts w:ascii="PT Sans" w:hAnsi="PT Sans"/>
          <w:i/>
          <w:lang w:val="ru-RU" w:eastAsia="en-US"/>
        </w:rPr>
      </w:pPr>
      <w:r w:rsidRPr="00CE1677">
        <w:rPr>
          <w:rFonts w:ascii="PT Sans" w:hAnsi="PT Sans"/>
          <w:i/>
          <w:sz w:val="24"/>
          <w:szCs w:val="24"/>
          <w:lang w:val="ru-RU" w:eastAsia="en-US"/>
        </w:rPr>
        <w:tab/>
      </w:r>
      <w:r w:rsidR="00DB61C2" w:rsidRPr="00CE1677">
        <w:rPr>
          <w:rFonts w:ascii="PT Sans" w:hAnsi="PT Sans"/>
          <w:i/>
          <w:sz w:val="24"/>
          <w:szCs w:val="24"/>
          <w:lang w:val="ru-RU" w:eastAsia="en-US"/>
        </w:rPr>
        <w:t xml:space="preserve">         </w:t>
      </w:r>
      <w:r w:rsidRPr="00CE1677">
        <w:rPr>
          <w:rFonts w:ascii="PT Sans" w:hAnsi="PT Sans"/>
          <w:i/>
          <w:lang w:val="ru-RU" w:eastAsia="en-US"/>
        </w:rPr>
        <w:t>(указывается фактическое местонахождение заявителя)</w:t>
      </w:r>
    </w:p>
    <w:p w:rsidR="0097031B" w:rsidRPr="00CE1677" w:rsidRDefault="0097031B" w:rsidP="0097031B">
      <w:pPr>
        <w:spacing w:line="276" w:lineRule="auto"/>
        <w:ind w:firstLine="709"/>
        <w:jc w:val="both"/>
        <w:rPr>
          <w:rFonts w:ascii="PT Sans" w:hAnsi="PT Sans"/>
          <w:sz w:val="24"/>
          <w:szCs w:val="24"/>
          <w:lang w:val="ru-RU" w:eastAsia="en-US"/>
        </w:rPr>
      </w:pPr>
      <w:r w:rsidRPr="00CE1677">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CE1677" w:rsidRDefault="002A1DB8" w:rsidP="0097031B">
      <w:pPr>
        <w:spacing w:line="276" w:lineRule="auto"/>
        <w:ind w:firstLine="709"/>
        <w:jc w:val="both"/>
        <w:rPr>
          <w:rFonts w:ascii="PT Sans" w:hAnsi="PT Sans"/>
          <w:sz w:val="12"/>
          <w:szCs w:val="12"/>
          <w:lang w:val="ru-RU" w:eastAsia="en-US"/>
        </w:rPr>
      </w:pPr>
    </w:p>
    <w:p w:rsidR="002F42A8" w:rsidRPr="00CE1677" w:rsidRDefault="002F42A8" w:rsidP="0096605C">
      <w:pPr>
        <w:spacing w:line="276" w:lineRule="auto"/>
        <w:ind w:firstLine="709"/>
        <w:jc w:val="both"/>
        <w:rPr>
          <w:rFonts w:ascii="PT Sans" w:hAnsi="PT Sans"/>
          <w:sz w:val="24"/>
          <w:szCs w:val="24"/>
          <w:lang w:val="ru-RU"/>
        </w:rPr>
      </w:pPr>
      <w:bookmarkStart w:id="24" w:name="_Hlk210731707"/>
      <w:r w:rsidRPr="00CE1677">
        <w:rPr>
          <w:rFonts w:ascii="PT Sans" w:hAnsi="PT Sans"/>
          <w:sz w:val="24"/>
          <w:szCs w:val="24"/>
          <w:lang w:val="ru-RU"/>
        </w:rPr>
        <w:t xml:space="preserve">Подавая заявку на ПКО, заявитель заверяет </w:t>
      </w:r>
      <w:r w:rsidR="009A60C0" w:rsidRPr="00CE1677">
        <w:rPr>
          <w:rFonts w:ascii="PT Sans" w:hAnsi="PT Sans"/>
          <w:sz w:val="24"/>
          <w:szCs w:val="24"/>
          <w:lang w:val="ru-RU"/>
        </w:rPr>
        <w:t>оператора</w:t>
      </w:r>
      <w:r w:rsidRPr="00CE1677">
        <w:rPr>
          <w:rFonts w:ascii="PT Sans" w:hAnsi="PT Sans"/>
          <w:sz w:val="24"/>
          <w:szCs w:val="24"/>
          <w:lang w:val="ru-RU"/>
        </w:rPr>
        <w:t xml:space="preserve"> электронной площадки и организатора ПКО </w:t>
      </w:r>
      <w:r w:rsidR="009A60C0" w:rsidRPr="00CE1677">
        <w:rPr>
          <w:rFonts w:ascii="PT Sans" w:hAnsi="PT Sans"/>
          <w:sz w:val="24"/>
          <w:szCs w:val="24"/>
          <w:lang w:val="ru-RU"/>
        </w:rPr>
        <w:t>в</w:t>
      </w:r>
      <w:r w:rsidRPr="00CE167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CE1677">
        <w:rPr>
          <w:rFonts w:ascii="PT Sans" w:hAnsi="PT Sans"/>
          <w:sz w:val="24"/>
          <w:szCs w:val="24"/>
          <w:lang w:val="ru-RU"/>
        </w:rPr>
        <w:t xml:space="preserve">организатору ПКО, </w:t>
      </w:r>
      <w:r w:rsidRPr="00CE167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CE1677" w:rsidRDefault="00783626" w:rsidP="00783626">
      <w:pPr>
        <w:rPr>
          <w:rFonts w:ascii="PT Sans" w:hAnsi="PT Sans"/>
          <w:sz w:val="24"/>
          <w:szCs w:val="24"/>
          <w:lang w:val="ru-RU"/>
        </w:rPr>
      </w:pPr>
      <w:r w:rsidRPr="00CE1677">
        <w:rPr>
          <w:rFonts w:ascii="PT Sans" w:hAnsi="PT Sans"/>
          <w:sz w:val="24"/>
          <w:szCs w:val="24"/>
          <w:lang w:val="ru-RU"/>
        </w:rPr>
        <w:t>___________________       _____________     ________________________________________________________________</w:t>
      </w:r>
    </w:p>
    <w:p w:rsidR="00783626" w:rsidRPr="00CE1677" w:rsidRDefault="00783626" w:rsidP="00783626">
      <w:pPr>
        <w:rPr>
          <w:rFonts w:ascii="PT Sans" w:hAnsi="PT Sans"/>
          <w:lang w:val="ru-RU"/>
        </w:rPr>
      </w:pPr>
      <w:r w:rsidRPr="00CE1677">
        <w:rPr>
          <w:rFonts w:ascii="PT Sans" w:hAnsi="PT Sans"/>
          <w:lang w:val="ru-RU"/>
        </w:rPr>
        <w:t xml:space="preserve">    (Должность)                         (Подпись)                     (Ф.И.О. руководителя (уполномоченного представителя))                                                          </w:t>
      </w:r>
    </w:p>
    <w:p w:rsidR="00503605" w:rsidRPr="00CE1677" w:rsidRDefault="00503605" w:rsidP="0096605C">
      <w:pPr>
        <w:jc w:val="center"/>
        <w:rPr>
          <w:rFonts w:ascii="PT Sans" w:hAnsi="PT Sans"/>
          <w:b/>
          <w:sz w:val="32"/>
          <w:szCs w:val="32"/>
          <w:lang w:val="ru-RU"/>
        </w:rPr>
        <w:sectPr w:rsidR="00503605" w:rsidRPr="00CE1677" w:rsidSect="008F271B">
          <w:pgSz w:w="11906" w:h="16838" w:code="9"/>
          <w:pgMar w:top="567" w:right="566" w:bottom="284" w:left="1134" w:header="720" w:footer="311" w:gutter="0"/>
          <w:cols w:space="720"/>
          <w:docGrid w:linePitch="272"/>
        </w:sectPr>
      </w:pPr>
    </w:p>
    <w:p w:rsidR="0096605C" w:rsidRPr="00CE1677"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Г.2</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jc w:val="center"/>
        <w:rPr>
          <w:rFonts w:ascii="PT Sans" w:hAnsi="PT Sans"/>
          <w:sz w:val="24"/>
          <w:szCs w:val="24"/>
          <w:lang w:val="ru-RU"/>
        </w:rPr>
      </w:pPr>
    </w:p>
    <w:p w:rsidR="0096605C" w:rsidRPr="00CE1677" w:rsidRDefault="0096605C" w:rsidP="0096605C">
      <w:pPr>
        <w:jc w:val="center"/>
        <w:rPr>
          <w:rFonts w:ascii="PT Sans" w:hAnsi="PT Sans"/>
          <w:b/>
          <w:sz w:val="28"/>
          <w:szCs w:val="28"/>
          <w:lang w:val="ru-RU"/>
        </w:rPr>
      </w:pPr>
      <w:r w:rsidRPr="00CE167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CE16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keepNext/>
              <w:jc w:val="center"/>
              <w:rPr>
                <w:rFonts w:ascii="PT Sans" w:hAnsi="PT Sans"/>
                <w:b/>
                <w:bCs/>
                <w:sz w:val="24"/>
                <w:szCs w:val="24"/>
                <w:lang w:val="ru-RU"/>
              </w:rPr>
            </w:pPr>
            <w:r w:rsidRPr="00CE1677">
              <w:rPr>
                <w:rFonts w:ascii="PT Sans" w:hAnsi="PT Sans"/>
                <w:b/>
                <w:bCs/>
                <w:sz w:val="24"/>
                <w:szCs w:val="24"/>
              </w:rPr>
              <w:t>№</w:t>
            </w:r>
            <w:r w:rsidRPr="00CE167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b/>
                <w:sz w:val="24"/>
                <w:szCs w:val="24"/>
              </w:rPr>
            </w:pPr>
            <w:r w:rsidRPr="00CE1677">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b/>
                <w:sz w:val="24"/>
                <w:szCs w:val="24"/>
              </w:rPr>
            </w:pPr>
            <w:r w:rsidRPr="00CE1677">
              <w:rPr>
                <w:rFonts w:ascii="PT Sans" w:hAnsi="PT Sans"/>
                <w:b/>
                <w:sz w:val="24"/>
                <w:szCs w:val="24"/>
              </w:rPr>
              <w:t>Сведения</w:t>
            </w: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rPr>
            </w:pPr>
            <w:r w:rsidRPr="00CE167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455D43">
            <w:pPr>
              <w:rPr>
                <w:rFonts w:ascii="PT Sans" w:hAnsi="PT Sans"/>
                <w:sz w:val="24"/>
                <w:szCs w:val="24"/>
                <w:lang w:val="ru-RU"/>
              </w:rPr>
            </w:pPr>
            <w:r w:rsidRPr="00CE1677">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jc w:val="cente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CE1677" w:rsidRDefault="0096605C" w:rsidP="0096605C">
            <w:pPr>
              <w:rPr>
                <w:rFonts w:ascii="PT Sans" w:hAnsi="PT Sans"/>
                <w:sz w:val="24"/>
                <w:szCs w:val="24"/>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CE1677" w:rsidRDefault="0096605C" w:rsidP="0096605C">
            <w:pPr>
              <w:rPr>
                <w:rFonts w:ascii="PT Sans" w:hAnsi="PT Sans"/>
                <w:sz w:val="24"/>
                <w:szCs w:val="24"/>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rPr>
            </w:pPr>
            <w:r w:rsidRPr="00CE1677">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CE1677" w:rsidRDefault="0096605C" w:rsidP="0096605C">
            <w:pPr>
              <w:rPr>
                <w:rFonts w:ascii="PT Sans" w:hAnsi="PT Sans"/>
                <w:sz w:val="24"/>
                <w:szCs w:val="24"/>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rPr>
            </w:pPr>
            <w:r w:rsidRPr="00CE1677">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Руководитель организации</w:t>
            </w:r>
            <w:r w:rsidRPr="00CE1677">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455D43">
            <w:pPr>
              <w:rPr>
                <w:rFonts w:ascii="PT Sans" w:hAnsi="PT Sans"/>
                <w:sz w:val="24"/>
                <w:szCs w:val="24"/>
                <w:lang w:val="ru-RU"/>
              </w:rPr>
            </w:pPr>
            <w:r w:rsidRPr="00CE1677">
              <w:rPr>
                <w:rFonts w:ascii="PT Sans" w:hAnsi="PT Sans"/>
                <w:sz w:val="24"/>
                <w:szCs w:val="24"/>
                <w:lang w:val="ru-RU"/>
              </w:rPr>
              <w:t>Главный бухгалтер организации</w:t>
            </w:r>
            <w:r w:rsidR="00455D43" w:rsidRPr="00CE1677">
              <w:rPr>
                <w:rFonts w:ascii="PT Sans" w:hAnsi="PT Sans"/>
                <w:sz w:val="24"/>
                <w:szCs w:val="24"/>
                <w:lang w:val="ru-RU"/>
              </w:rPr>
              <w:t xml:space="preserve"> </w:t>
            </w:r>
            <w:r w:rsidRPr="00CE1677">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rPr>
            </w:pPr>
            <w:r w:rsidRPr="00CE1677">
              <w:rPr>
                <w:rFonts w:ascii="PT Sans" w:hAnsi="PT Sans"/>
                <w:sz w:val="24"/>
                <w:szCs w:val="24"/>
                <w:lang w:val="ru-RU"/>
              </w:rPr>
              <w:t xml:space="preserve">Филиалы </w:t>
            </w:r>
            <w:r w:rsidRPr="00CE1677">
              <w:rPr>
                <w:rFonts w:ascii="PT Sans" w:hAnsi="PT Sans"/>
                <w:color w:val="0070C0"/>
                <w:sz w:val="24"/>
                <w:szCs w:val="24"/>
                <w:lang w:val="ru-RU"/>
              </w:rPr>
              <w:t>(наим</w:t>
            </w:r>
            <w:r w:rsidRPr="00CE1677">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 xml:space="preserve">Дочерние и зависимые </w:t>
            </w:r>
            <w:r w:rsidR="00197B59" w:rsidRPr="00CE1677">
              <w:rPr>
                <w:rFonts w:ascii="PT Sans" w:hAnsi="PT Sans"/>
                <w:sz w:val="24"/>
                <w:szCs w:val="24"/>
                <w:lang w:val="ru-RU"/>
              </w:rPr>
              <w:t>общества</w:t>
            </w:r>
            <w:r w:rsidRPr="00CE1677">
              <w:rPr>
                <w:rFonts w:ascii="PT Sans" w:hAnsi="PT Sans"/>
                <w:sz w:val="24"/>
                <w:szCs w:val="24"/>
                <w:lang w:val="ru-RU"/>
              </w:rPr>
              <w:t xml:space="preserve"> </w:t>
            </w:r>
            <w:r w:rsidRPr="00CE1677">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rPr>
                <w:rFonts w:ascii="PT Sans" w:hAnsi="PT Sans"/>
                <w:sz w:val="24"/>
                <w:szCs w:val="24"/>
                <w:lang w:val="ru-RU"/>
              </w:rPr>
            </w:pPr>
          </w:p>
        </w:tc>
      </w:tr>
      <w:tr w:rsidR="0096605C" w:rsidRPr="00CE16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iCs/>
                <w:sz w:val="24"/>
                <w:szCs w:val="24"/>
                <w:lang w:val="ru-RU"/>
              </w:rPr>
            </w:pPr>
            <w:r w:rsidRPr="00CE167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rPr>
            </w:pPr>
            <w:r w:rsidRPr="00CE1677">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tabs>
                <w:tab w:val="left" w:pos="316"/>
              </w:tabs>
              <w:ind w:left="720"/>
              <w:rPr>
                <w:rFonts w:ascii="PT Sans" w:hAnsi="PT Sans"/>
                <w:sz w:val="24"/>
                <w:szCs w:val="24"/>
              </w:rPr>
            </w:pPr>
          </w:p>
        </w:tc>
      </w:tr>
      <w:tr w:rsidR="0096605C" w:rsidRPr="00CE16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iCs/>
                <w:sz w:val="24"/>
                <w:szCs w:val="24"/>
                <w:lang w:val="ru-RU"/>
              </w:rPr>
            </w:pPr>
            <w:r w:rsidRPr="00CE167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tabs>
                <w:tab w:val="left" w:pos="85"/>
              </w:tabs>
              <w:ind w:left="85"/>
              <w:jc w:val="both"/>
              <w:rPr>
                <w:rFonts w:ascii="PT Sans" w:hAnsi="PT Sans"/>
                <w:sz w:val="24"/>
                <w:szCs w:val="24"/>
                <w:lang w:val="ru-RU"/>
              </w:rPr>
            </w:pPr>
            <w:r w:rsidRPr="00CE1677">
              <w:rPr>
                <w:rFonts w:ascii="PT Sans" w:hAnsi="PT Sans"/>
                <w:sz w:val="24"/>
                <w:szCs w:val="24"/>
                <w:lang w:val="ru-RU"/>
              </w:rPr>
              <w:t xml:space="preserve">Распределение долей участия в уставном/складочном капитале (%) </w:t>
            </w:r>
          </w:p>
          <w:p w:rsidR="0096605C" w:rsidRPr="00CE1677" w:rsidRDefault="0096605C" w:rsidP="006A223A">
            <w:pPr>
              <w:numPr>
                <w:ilvl w:val="0"/>
                <w:numId w:val="31"/>
              </w:numPr>
              <w:tabs>
                <w:tab w:val="left" w:pos="85"/>
              </w:tabs>
              <w:ind w:left="85" w:firstLine="0"/>
              <w:jc w:val="both"/>
              <w:rPr>
                <w:rFonts w:ascii="PT Sans" w:hAnsi="PT Sans"/>
                <w:sz w:val="24"/>
                <w:szCs w:val="24"/>
                <w:lang w:val="ru-RU"/>
              </w:rPr>
            </w:pPr>
            <w:r w:rsidRPr="00CE1677">
              <w:rPr>
                <w:rFonts w:ascii="PT Sans" w:hAnsi="PT Sans"/>
                <w:sz w:val="24"/>
                <w:szCs w:val="24"/>
                <w:lang w:val="ru-RU"/>
              </w:rPr>
              <w:t xml:space="preserve">юридические лица </w:t>
            </w:r>
            <w:r w:rsidRPr="00CE1677">
              <w:rPr>
                <w:rFonts w:ascii="PT Sans" w:hAnsi="PT Sans"/>
                <w:color w:val="0070C0"/>
                <w:sz w:val="24"/>
                <w:szCs w:val="24"/>
                <w:lang w:val="ru-RU"/>
              </w:rPr>
              <w:t>(указать наименование)</w:t>
            </w:r>
            <w:r w:rsidRPr="00CE1677">
              <w:rPr>
                <w:rFonts w:ascii="PT Sans" w:hAnsi="PT Sans"/>
                <w:sz w:val="24"/>
                <w:szCs w:val="24"/>
                <w:lang w:val="ru-RU"/>
              </w:rPr>
              <w:t xml:space="preserve">; </w:t>
            </w:r>
          </w:p>
          <w:p w:rsidR="0096605C" w:rsidRPr="00CE1677" w:rsidRDefault="0096605C" w:rsidP="006A223A">
            <w:pPr>
              <w:numPr>
                <w:ilvl w:val="0"/>
                <w:numId w:val="31"/>
              </w:numPr>
              <w:tabs>
                <w:tab w:val="left" w:pos="85"/>
                <w:tab w:val="left" w:pos="254"/>
              </w:tabs>
              <w:ind w:left="85" w:firstLine="0"/>
              <w:jc w:val="both"/>
              <w:rPr>
                <w:rFonts w:ascii="PT Sans" w:hAnsi="PT Sans"/>
                <w:sz w:val="24"/>
                <w:szCs w:val="24"/>
              </w:rPr>
            </w:pPr>
            <w:r w:rsidRPr="00CE1677">
              <w:rPr>
                <w:rFonts w:ascii="PT Sans" w:hAnsi="PT Sans"/>
                <w:sz w:val="24"/>
                <w:szCs w:val="24"/>
              </w:rPr>
              <w:t>физические лица</w:t>
            </w:r>
            <w:r w:rsidRPr="00CE1677">
              <w:rPr>
                <w:rFonts w:ascii="PT Sans" w:hAnsi="PT Sans"/>
                <w:sz w:val="24"/>
                <w:szCs w:val="24"/>
                <w:lang w:val="ru-RU"/>
              </w:rPr>
              <w:t>;</w:t>
            </w:r>
          </w:p>
          <w:p w:rsidR="0096605C" w:rsidRPr="00CE1677" w:rsidRDefault="0096605C" w:rsidP="006A223A">
            <w:pPr>
              <w:numPr>
                <w:ilvl w:val="0"/>
                <w:numId w:val="31"/>
              </w:numPr>
              <w:tabs>
                <w:tab w:val="left" w:pos="85"/>
              </w:tabs>
              <w:ind w:left="85" w:firstLine="0"/>
              <w:jc w:val="both"/>
              <w:rPr>
                <w:rFonts w:ascii="PT Sans" w:hAnsi="PT Sans"/>
                <w:iCs/>
                <w:sz w:val="24"/>
                <w:szCs w:val="24"/>
                <w:lang w:val="ru-RU"/>
              </w:rPr>
            </w:pPr>
            <w:r w:rsidRPr="00CE167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CE1677" w:rsidRDefault="0096605C" w:rsidP="0096605C">
            <w:pPr>
              <w:tabs>
                <w:tab w:val="left" w:pos="316"/>
              </w:tabs>
              <w:ind w:left="720"/>
              <w:rPr>
                <w:rFonts w:ascii="PT Sans" w:hAnsi="PT Sans"/>
                <w:sz w:val="24"/>
                <w:szCs w:val="24"/>
                <w:lang w:val="ru-RU"/>
              </w:rPr>
            </w:pPr>
            <w:r w:rsidRPr="00CE1677">
              <w:rPr>
                <w:rFonts w:ascii="PT Sans" w:hAnsi="PT Sans"/>
                <w:sz w:val="24"/>
                <w:szCs w:val="24"/>
                <w:lang w:val="ru-RU"/>
              </w:rPr>
              <w:t xml:space="preserve"> </w:t>
            </w:r>
          </w:p>
          <w:p w:rsidR="0096605C" w:rsidRPr="00CE1677" w:rsidRDefault="0096605C" w:rsidP="0096605C">
            <w:pPr>
              <w:tabs>
                <w:tab w:val="left" w:pos="316"/>
              </w:tabs>
              <w:ind w:left="720"/>
              <w:rPr>
                <w:rFonts w:ascii="PT Sans" w:hAnsi="PT Sans"/>
                <w:sz w:val="24"/>
                <w:szCs w:val="24"/>
                <w:lang w:val="ru-RU"/>
              </w:rPr>
            </w:pPr>
          </w:p>
          <w:p w:rsidR="0096605C" w:rsidRPr="00CE1677" w:rsidRDefault="0096605C" w:rsidP="0096605C">
            <w:pPr>
              <w:tabs>
                <w:tab w:val="left" w:pos="316"/>
              </w:tabs>
              <w:rPr>
                <w:rFonts w:ascii="PT Sans" w:hAnsi="PT Sans"/>
                <w:sz w:val="24"/>
                <w:szCs w:val="24"/>
              </w:rPr>
            </w:pPr>
          </w:p>
          <w:p w:rsidR="0096605C" w:rsidRPr="00CE1677" w:rsidRDefault="0096605C" w:rsidP="0096605C">
            <w:pPr>
              <w:rPr>
                <w:rFonts w:ascii="PT Sans" w:hAnsi="PT Sans"/>
                <w:sz w:val="24"/>
                <w:szCs w:val="24"/>
                <w:lang w:val="ru-RU"/>
              </w:rPr>
            </w:pPr>
          </w:p>
        </w:tc>
      </w:tr>
      <w:tr w:rsidR="0096605C" w:rsidRPr="00CE16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CE1677" w:rsidRDefault="0096605C" w:rsidP="0096605C">
            <w:pPr>
              <w:jc w:val="center"/>
              <w:rPr>
                <w:rFonts w:ascii="PT Sans" w:hAnsi="PT Sans"/>
                <w:iCs/>
                <w:sz w:val="24"/>
                <w:szCs w:val="24"/>
                <w:lang w:val="ru-RU"/>
              </w:rPr>
            </w:pPr>
            <w:r w:rsidRPr="00CE167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i/>
                <w:sz w:val="24"/>
                <w:szCs w:val="24"/>
                <w:lang w:val="ru-RU"/>
              </w:rPr>
            </w:pPr>
            <w:r w:rsidRPr="00CE1677">
              <w:rPr>
                <w:rFonts w:ascii="PT Sans" w:hAnsi="PT Sans"/>
                <w:i/>
                <w:sz w:val="24"/>
                <w:szCs w:val="24"/>
              </w:rPr>
              <w:t>соответствует/</w:t>
            </w:r>
            <w:r w:rsidRPr="00CE1677">
              <w:rPr>
                <w:rFonts w:ascii="PT Sans" w:hAnsi="PT Sans"/>
                <w:i/>
                <w:sz w:val="24"/>
                <w:szCs w:val="24"/>
              </w:rPr>
              <w:br/>
              <w:t>не соответствует</w:t>
            </w:r>
          </w:p>
        </w:tc>
      </w:tr>
      <w:tr w:rsidR="0096605C" w:rsidRPr="00CE16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CE1677" w:rsidRDefault="0096605C" w:rsidP="0096605C">
            <w:pPr>
              <w:jc w:val="center"/>
              <w:rPr>
                <w:rFonts w:ascii="PT Sans" w:hAnsi="PT Sans"/>
                <w:iCs/>
                <w:sz w:val="24"/>
                <w:szCs w:val="24"/>
                <w:lang w:val="ru-RU"/>
              </w:rPr>
            </w:pPr>
            <w:r w:rsidRPr="00CE167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i/>
                <w:sz w:val="24"/>
                <w:szCs w:val="24"/>
                <w:lang w:val="ru-RU"/>
              </w:rPr>
            </w:pPr>
            <w:r w:rsidRPr="00CE1677">
              <w:rPr>
                <w:rFonts w:ascii="PT Sans" w:hAnsi="PT Sans"/>
                <w:i/>
                <w:sz w:val="24"/>
                <w:szCs w:val="24"/>
              </w:rPr>
              <w:t>включена/не включена</w:t>
            </w:r>
          </w:p>
        </w:tc>
      </w:tr>
      <w:tr w:rsidR="0096605C" w:rsidRPr="00CE16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CE1677" w:rsidRDefault="0096605C" w:rsidP="0096605C">
            <w:pPr>
              <w:jc w:val="center"/>
              <w:rPr>
                <w:rFonts w:ascii="PT Sans" w:hAnsi="PT Sans"/>
                <w:iCs/>
                <w:sz w:val="24"/>
                <w:szCs w:val="24"/>
                <w:lang w:val="ru-RU"/>
              </w:rPr>
            </w:pPr>
            <w:r w:rsidRPr="00CE167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rPr>
                <w:rFonts w:ascii="PT Sans" w:hAnsi="PT Sans"/>
                <w:sz w:val="24"/>
                <w:szCs w:val="24"/>
                <w:lang w:val="ru-RU"/>
              </w:rPr>
            </w:pPr>
            <w:r w:rsidRPr="00CE1677">
              <w:rPr>
                <w:rFonts w:ascii="PT Sans" w:hAnsi="PT Sans"/>
                <w:sz w:val="24"/>
                <w:szCs w:val="24"/>
                <w:lang w:val="ru-RU"/>
              </w:rPr>
              <w:t xml:space="preserve">Контактное лицо </w:t>
            </w:r>
          </w:p>
          <w:p w:rsidR="0096605C" w:rsidRPr="00CE1677" w:rsidRDefault="0096605C" w:rsidP="0096605C">
            <w:pPr>
              <w:rPr>
                <w:rFonts w:ascii="PT Sans" w:hAnsi="PT Sans"/>
                <w:sz w:val="24"/>
                <w:szCs w:val="24"/>
                <w:lang w:val="ru-RU"/>
              </w:rPr>
            </w:pPr>
            <w:r w:rsidRPr="00CE167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CE1677" w:rsidRDefault="0096605C" w:rsidP="0096605C">
            <w:pPr>
              <w:jc w:val="center"/>
              <w:rPr>
                <w:rFonts w:ascii="PT Sans" w:hAnsi="PT Sans"/>
                <w:i/>
                <w:sz w:val="24"/>
                <w:szCs w:val="24"/>
                <w:lang w:val="ru-RU"/>
              </w:rPr>
            </w:pPr>
          </w:p>
        </w:tc>
      </w:tr>
    </w:tbl>
    <w:p w:rsidR="0096605C" w:rsidRPr="00CE1677" w:rsidRDefault="0096605C" w:rsidP="0096605C">
      <w:pPr>
        <w:jc w:val="center"/>
        <w:rPr>
          <w:rFonts w:ascii="PT Sans" w:hAnsi="PT Sans"/>
          <w:b/>
          <w:sz w:val="28"/>
          <w:szCs w:val="28"/>
          <w:lang w:val="ru-RU"/>
        </w:rPr>
      </w:pPr>
    </w:p>
    <w:p w:rsidR="00783626" w:rsidRPr="00CE1677" w:rsidRDefault="00783626" w:rsidP="00783626">
      <w:pPr>
        <w:rPr>
          <w:rFonts w:ascii="PT Sans" w:hAnsi="PT Sans"/>
          <w:sz w:val="24"/>
          <w:szCs w:val="24"/>
          <w:lang w:val="ru-RU"/>
        </w:rPr>
      </w:pPr>
      <w:r w:rsidRPr="00CE1677">
        <w:rPr>
          <w:rFonts w:ascii="PT Sans" w:hAnsi="PT Sans"/>
          <w:sz w:val="24"/>
          <w:szCs w:val="24"/>
          <w:lang w:val="ru-RU"/>
        </w:rPr>
        <w:t>___________________       _____________     ________________________________________________________________</w:t>
      </w:r>
    </w:p>
    <w:p w:rsidR="00783626" w:rsidRPr="00CE1677" w:rsidRDefault="00783626" w:rsidP="00783626">
      <w:pPr>
        <w:rPr>
          <w:rFonts w:ascii="PT Sans" w:hAnsi="PT Sans"/>
          <w:lang w:val="ru-RU"/>
        </w:rPr>
      </w:pPr>
      <w:r w:rsidRPr="00CE1677">
        <w:rPr>
          <w:rFonts w:ascii="PT Sans" w:hAnsi="PT Sans"/>
          <w:lang w:val="ru-RU"/>
        </w:rPr>
        <w:t xml:space="preserve">    (Должность)                         (Подпись)                     (Ф.И.О. руководителя (уполномоченного представителя))                                                          </w:t>
      </w:r>
    </w:p>
    <w:p w:rsidR="0096605C" w:rsidRPr="00CE1677" w:rsidRDefault="0096605C" w:rsidP="0096605C">
      <w:pPr>
        <w:rPr>
          <w:rFonts w:ascii="PT Sans" w:hAnsi="PT Sans"/>
          <w:sz w:val="24"/>
          <w:szCs w:val="24"/>
          <w:lang w:val="ru-RU"/>
        </w:rPr>
        <w:sectPr w:rsidR="0096605C" w:rsidRPr="00CE1677" w:rsidSect="00EF0C16">
          <w:pgSz w:w="11906" w:h="16838" w:code="9"/>
          <w:pgMar w:top="567" w:right="566" w:bottom="851" w:left="851" w:header="720" w:footer="720" w:gutter="0"/>
          <w:cols w:space="720"/>
          <w:docGrid w:linePitch="272"/>
        </w:sectPr>
      </w:pPr>
    </w:p>
    <w:p w:rsidR="005C5180" w:rsidRPr="00CE1677"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CE1677">
        <w:rPr>
          <w:rFonts w:ascii="PT Sans" w:eastAsia="MS Mincho" w:hAnsi="PT Sans"/>
          <w:b/>
          <w:sz w:val="28"/>
          <w:szCs w:val="28"/>
          <w:lang w:val="ru-RU"/>
        </w:rPr>
        <w:lastRenderedPageBreak/>
        <w:t>Приложение Г.3</w:t>
      </w:r>
    </w:p>
    <w:p w:rsidR="005C5180" w:rsidRPr="00CE1677" w:rsidRDefault="005C5180" w:rsidP="005C5180">
      <w:pPr>
        <w:jc w:val="center"/>
        <w:rPr>
          <w:rFonts w:ascii="PT Sans" w:hAnsi="PT Sans"/>
          <w:sz w:val="24"/>
          <w:szCs w:val="24"/>
          <w:lang w:val="ru-RU"/>
        </w:rPr>
      </w:pPr>
      <w:r w:rsidRPr="00CE1677">
        <w:rPr>
          <w:rFonts w:ascii="PT Sans" w:hAnsi="PT Sans"/>
          <w:sz w:val="24"/>
          <w:szCs w:val="24"/>
          <w:lang w:val="ru-RU"/>
        </w:rPr>
        <w:t>(обязательное)</w:t>
      </w:r>
    </w:p>
    <w:p w:rsidR="005C5180" w:rsidRPr="00CE1677" w:rsidRDefault="005C5180" w:rsidP="005C5180">
      <w:pPr>
        <w:pStyle w:val="2c"/>
        <w:tabs>
          <w:tab w:val="clear" w:pos="851"/>
          <w:tab w:val="left" w:pos="284"/>
        </w:tabs>
        <w:ind w:firstLine="0"/>
        <w:jc w:val="center"/>
        <w:rPr>
          <w:rStyle w:val="afff1"/>
          <w:rFonts w:ascii="PT Sans" w:hAnsi="PT Sans"/>
          <w:b/>
          <w:sz w:val="28"/>
          <w:szCs w:val="28"/>
        </w:rPr>
      </w:pPr>
      <w:r w:rsidRPr="00CE1677">
        <w:rPr>
          <w:rStyle w:val="afff1"/>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CE167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CE1677" w:rsidTr="007349B0">
        <w:trPr>
          <w:trHeight w:val="255"/>
        </w:trPr>
        <w:tc>
          <w:tcPr>
            <w:tcW w:w="6533" w:type="dxa"/>
            <w:tcBorders>
              <w:top w:val="nil"/>
              <w:left w:val="nil"/>
              <w:bottom w:val="nil"/>
              <w:right w:val="nil"/>
            </w:tcBorders>
            <w:vAlign w:val="bottom"/>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tc>
      </w:tr>
      <w:tr w:rsidR="005C5180" w:rsidRPr="00CE1677" w:rsidTr="007349B0">
        <w:trPr>
          <w:trHeight w:val="255"/>
        </w:trPr>
        <w:tc>
          <w:tcPr>
            <w:tcW w:w="6533" w:type="dxa"/>
            <w:tcBorders>
              <w:top w:val="nil"/>
              <w:left w:val="nil"/>
              <w:bottom w:val="nil"/>
              <w:right w:val="nil"/>
            </w:tcBorders>
            <w:vAlign w:val="bottom"/>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tc>
      </w:tr>
      <w:tr w:rsidR="005C5180" w:rsidRPr="00CE1677" w:rsidTr="007349B0">
        <w:trPr>
          <w:trHeight w:val="255"/>
        </w:trPr>
        <w:tc>
          <w:tcPr>
            <w:tcW w:w="6533" w:type="dxa"/>
            <w:tcBorders>
              <w:top w:val="nil"/>
              <w:left w:val="nil"/>
              <w:bottom w:val="nil"/>
              <w:right w:val="nil"/>
            </w:tcBorders>
            <w:vAlign w:val="bottom"/>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tc>
      </w:tr>
      <w:tr w:rsidR="005C5180" w:rsidRPr="00CE1677" w:rsidTr="007349B0">
        <w:trPr>
          <w:trHeight w:val="255"/>
        </w:trPr>
        <w:tc>
          <w:tcPr>
            <w:tcW w:w="6533" w:type="dxa"/>
            <w:tcBorders>
              <w:top w:val="nil"/>
              <w:left w:val="nil"/>
              <w:bottom w:val="nil"/>
              <w:right w:val="nil"/>
            </w:tcBorders>
            <w:vAlign w:val="bottom"/>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tc>
      </w:tr>
      <w:tr w:rsidR="005C5180" w:rsidRPr="00CE1677" w:rsidTr="007349B0">
        <w:trPr>
          <w:trHeight w:val="267"/>
        </w:trPr>
        <w:tc>
          <w:tcPr>
            <w:tcW w:w="6533" w:type="dxa"/>
            <w:tcBorders>
              <w:top w:val="nil"/>
              <w:left w:val="nil"/>
              <w:bottom w:val="nil"/>
              <w:right w:val="nil"/>
            </w:tcBorders>
            <w:vAlign w:val="center"/>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tc>
      </w:tr>
      <w:tr w:rsidR="005C5180" w:rsidRPr="00CE1677" w:rsidTr="007349B0">
        <w:trPr>
          <w:trHeight w:val="668"/>
        </w:trPr>
        <w:tc>
          <w:tcPr>
            <w:tcW w:w="6533" w:type="dxa"/>
            <w:tcBorders>
              <w:top w:val="nil"/>
              <w:left w:val="nil"/>
              <w:bottom w:val="nil"/>
              <w:right w:val="nil"/>
            </w:tcBorders>
            <w:vAlign w:val="center"/>
          </w:tcPr>
          <w:p w:rsidR="005C5180" w:rsidRPr="00CE1677" w:rsidRDefault="005C5180" w:rsidP="007349B0">
            <w:pPr>
              <w:spacing w:line="276" w:lineRule="auto"/>
              <w:rPr>
                <w:rFonts w:ascii="PT Sans" w:eastAsia="Calibri" w:hAnsi="PT Sans"/>
                <w:bCs/>
                <w:sz w:val="24"/>
                <w:szCs w:val="24"/>
                <w:lang w:val="ru-RU" w:eastAsia="en-US"/>
              </w:rPr>
            </w:pPr>
            <w:r w:rsidRPr="00CE167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CE1677" w:rsidRDefault="005C5180" w:rsidP="007349B0">
            <w:pPr>
              <w:spacing w:line="276" w:lineRule="auto"/>
              <w:rPr>
                <w:rFonts w:ascii="PT Sans" w:eastAsia="Calibri" w:hAnsi="PT Sans"/>
                <w:lang w:val="ru-RU" w:eastAsia="en-US"/>
              </w:rPr>
            </w:pPr>
            <w:r w:rsidRPr="00CE1677">
              <w:rPr>
                <w:rFonts w:ascii="PT Sans" w:eastAsia="Calibri" w:hAnsi="PT Sans"/>
                <w:lang w:val="ru-RU" w:eastAsia="en-US"/>
              </w:rPr>
              <w:t>__________________________________________________________________________</w:t>
            </w:r>
          </w:p>
          <w:p w:rsidR="005C5180" w:rsidRPr="00CE1677" w:rsidRDefault="005C5180" w:rsidP="007349B0">
            <w:pPr>
              <w:spacing w:line="276" w:lineRule="auto"/>
              <w:rPr>
                <w:rFonts w:ascii="PT Sans" w:eastAsia="Calibri" w:hAnsi="PT Sans"/>
                <w:lang w:val="ru-RU" w:eastAsia="en-US"/>
              </w:rPr>
            </w:pPr>
          </w:p>
        </w:tc>
      </w:tr>
    </w:tbl>
    <w:p w:rsidR="005C5180" w:rsidRPr="00CE167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CE16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Наименование/</w:t>
            </w:r>
          </w:p>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 xml:space="preserve">Адрес регистрации </w:t>
            </w:r>
            <w:r w:rsidRPr="00CE167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ИНН, гражданство</w:t>
            </w:r>
            <w:r w:rsidRPr="00CE167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CE1677" w:rsidRDefault="005C5180" w:rsidP="005C5180">
            <w:pPr>
              <w:jc w:val="center"/>
              <w:rPr>
                <w:rFonts w:ascii="PT Sans" w:hAnsi="PT Sans" w:cs="Calibri"/>
                <w:b/>
                <w:bCs/>
                <w:sz w:val="22"/>
                <w:szCs w:val="22"/>
                <w:lang w:val="ru-RU"/>
              </w:rPr>
            </w:pPr>
            <w:r w:rsidRPr="00CE1677">
              <w:rPr>
                <w:rFonts w:ascii="PT Sans" w:hAnsi="PT Sans" w:cs="Calibri"/>
                <w:b/>
                <w:bCs/>
                <w:sz w:val="22"/>
                <w:szCs w:val="22"/>
                <w:lang w:val="ru-RU"/>
              </w:rPr>
              <w:t>Сведения о составе исполнительных органов Заявителя*</w:t>
            </w:r>
          </w:p>
        </w:tc>
      </w:tr>
      <w:tr w:rsidR="008F271B" w:rsidRPr="00CE16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lang w:val="ru-RU"/>
              </w:rPr>
            </w:pPr>
            <w:r w:rsidRPr="00CE167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r>
      <w:tr w:rsidR="008F271B" w:rsidRPr="00CE16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lang w:val="ru-RU"/>
              </w:rPr>
            </w:pPr>
            <w:r w:rsidRPr="00CE167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r>
      <w:tr w:rsidR="008F271B" w:rsidRPr="00CE16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lang w:val="ru-RU"/>
              </w:rPr>
            </w:pPr>
            <w:r w:rsidRPr="00CE167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r>
      <w:tr w:rsidR="008F271B" w:rsidRPr="00CE16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CE1677" w:rsidRDefault="005C5180" w:rsidP="005C5180">
            <w:pPr>
              <w:jc w:val="center"/>
              <w:rPr>
                <w:rFonts w:ascii="PT Sans" w:hAnsi="PT Sans" w:cs="Calibri"/>
                <w:b/>
                <w:bCs/>
                <w:lang w:val="ru-RU"/>
              </w:rPr>
            </w:pPr>
            <w:r w:rsidRPr="00CE167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CE1677" w:rsidRDefault="005C5180" w:rsidP="005C5180">
            <w:pPr>
              <w:rPr>
                <w:rFonts w:ascii="PT Sans" w:hAnsi="PT Sans" w:cs="Calibri"/>
                <w:lang w:val="ru-RU"/>
              </w:rPr>
            </w:pPr>
            <w:r w:rsidRPr="00CE1677">
              <w:rPr>
                <w:rFonts w:ascii="PT Sans" w:hAnsi="PT Sans" w:cs="Calibri"/>
                <w:lang w:val="ru-RU"/>
              </w:rPr>
              <w:t> </w:t>
            </w:r>
          </w:p>
        </w:tc>
      </w:tr>
      <w:tr w:rsidR="008F271B" w:rsidRPr="00CE1677" w:rsidTr="008F271B">
        <w:trPr>
          <w:gridAfter w:val="1"/>
          <w:wAfter w:w="730" w:type="dxa"/>
          <w:trHeight w:val="525"/>
        </w:trPr>
        <w:tc>
          <w:tcPr>
            <w:tcW w:w="961" w:type="dxa"/>
            <w:tcBorders>
              <w:top w:val="nil"/>
            </w:tcBorders>
            <w:shd w:val="clear" w:color="auto" w:fill="auto"/>
            <w:noWrap/>
            <w:vAlign w:val="center"/>
            <w:hideMark/>
          </w:tcPr>
          <w:p w:rsidR="005C5180" w:rsidRPr="00CE1677" w:rsidRDefault="005C5180" w:rsidP="005C5180">
            <w:pPr>
              <w:jc w:val="center"/>
              <w:rPr>
                <w:rFonts w:ascii="PT Sans" w:hAnsi="PT Sans" w:cs="Calibri"/>
                <w:b/>
                <w:bCs/>
                <w:sz w:val="18"/>
                <w:lang w:val="ru-RU"/>
              </w:rPr>
            </w:pPr>
            <w:r w:rsidRPr="00CE1677">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CE1677" w:rsidRDefault="005C5180" w:rsidP="005C5180">
            <w:pPr>
              <w:rPr>
                <w:rFonts w:ascii="PT Sans" w:hAnsi="PT Sans" w:cs="Calibri"/>
                <w:sz w:val="18"/>
                <w:szCs w:val="24"/>
                <w:lang w:val="ru-RU"/>
              </w:rPr>
            </w:pPr>
            <w:r w:rsidRPr="00CE167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CE1677"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CE1677" w:rsidRDefault="005C5180" w:rsidP="00FB6EF0">
            <w:pPr>
              <w:jc w:val="both"/>
              <w:rPr>
                <w:rFonts w:ascii="PT Sans" w:hAnsi="PT Sans" w:cs="Calibri"/>
                <w:sz w:val="18"/>
                <w:szCs w:val="24"/>
                <w:lang w:val="ru-RU"/>
              </w:rPr>
            </w:pPr>
            <w:r w:rsidRPr="00CE1677">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CE1677">
              <w:rPr>
                <w:rFonts w:ascii="PT Sans" w:hAnsi="PT Sans" w:cs="Calibri"/>
                <w:sz w:val="18"/>
                <w:szCs w:val="24"/>
                <w:lang w:val="ru-RU"/>
              </w:rPr>
              <w:t xml:space="preserve">ФАС России и ее территориальные органы, </w:t>
            </w:r>
            <w:r w:rsidRPr="00CE1677">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CE1677" w:rsidTr="008F271B">
        <w:trPr>
          <w:trHeight w:val="1035"/>
        </w:trPr>
        <w:tc>
          <w:tcPr>
            <w:tcW w:w="1471" w:type="dxa"/>
            <w:gridSpan w:val="2"/>
            <w:tcBorders>
              <w:top w:val="nil"/>
              <w:left w:val="nil"/>
              <w:bottom w:val="nil"/>
              <w:right w:val="nil"/>
            </w:tcBorders>
            <w:shd w:val="clear" w:color="auto" w:fill="auto"/>
            <w:vAlign w:val="center"/>
            <w:hideMark/>
          </w:tcPr>
          <w:p w:rsidR="005C5180" w:rsidRPr="00CE1677" w:rsidRDefault="008F271B" w:rsidP="005C5180">
            <w:pPr>
              <w:rPr>
                <w:rFonts w:ascii="PT Sans" w:hAnsi="PT Sans" w:cs="Calibri"/>
                <w:bCs/>
                <w:szCs w:val="24"/>
                <w:lang w:val="ru-RU"/>
              </w:rPr>
            </w:pPr>
            <w:r w:rsidRPr="00CE1677">
              <w:rPr>
                <w:rFonts w:ascii="PT Sans" w:hAnsi="PT Sans" w:cs="Calibri"/>
                <w:bCs/>
                <w:szCs w:val="24"/>
                <w:lang w:val="ru-RU"/>
              </w:rPr>
              <w:t>Д</w:t>
            </w:r>
            <w:r w:rsidR="005C5180" w:rsidRPr="00CE167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CE1677" w:rsidRDefault="005C5180" w:rsidP="005C5180">
            <w:pPr>
              <w:rPr>
                <w:rFonts w:ascii="PT Sans" w:hAnsi="PT Sans" w:cs="Calibri"/>
                <w:szCs w:val="24"/>
                <w:lang w:val="ru-RU"/>
              </w:rPr>
            </w:pPr>
            <w:r w:rsidRPr="00CE167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CE1677" w:rsidRDefault="005C5180" w:rsidP="005C5180">
            <w:pPr>
              <w:rPr>
                <w:rFonts w:ascii="PT Sans" w:hAnsi="PT Sans" w:cs="Calibri"/>
                <w:bCs/>
                <w:szCs w:val="24"/>
                <w:lang w:val="ru-RU"/>
              </w:rPr>
            </w:pPr>
            <w:r w:rsidRPr="00CE167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CE1677" w:rsidRDefault="005C5180" w:rsidP="005C5180">
            <w:pPr>
              <w:rPr>
                <w:rFonts w:ascii="PT Sans" w:hAnsi="PT Sans" w:cs="Calibri"/>
                <w:szCs w:val="24"/>
                <w:lang w:val="ru-RU"/>
              </w:rPr>
            </w:pPr>
            <w:r w:rsidRPr="00CE167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CE1677" w:rsidRDefault="005C5180" w:rsidP="005C5180">
            <w:pPr>
              <w:rPr>
                <w:rFonts w:ascii="PT Sans" w:hAnsi="PT Sans" w:cs="Calibri"/>
                <w:bCs/>
                <w:szCs w:val="24"/>
                <w:lang w:val="ru-RU"/>
              </w:rPr>
            </w:pPr>
            <w:r w:rsidRPr="00CE167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CE1677" w:rsidRDefault="005C5180" w:rsidP="005C5180">
            <w:pPr>
              <w:rPr>
                <w:rFonts w:ascii="PT Sans" w:hAnsi="PT Sans" w:cs="Calibri"/>
                <w:szCs w:val="24"/>
                <w:lang w:val="ru-RU"/>
              </w:rPr>
            </w:pPr>
            <w:r w:rsidRPr="00CE167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CE1677" w:rsidRDefault="005C5180" w:rsidP="005C5180">
            <w:pPr>
              <w:rPr>
                <w:rFonts w:ascii="PT Sans" w:hAnsi="PT Sans" w:cs="Calibri"/>
                <w:szCs w:val="24"/>
                <w:lang w:val="ru-RU"/>
              </w:rPr>
            </w:pPr>
            <w:r w:rsidRPr="00CE1677">
              <w:rPr>
                <w:rFonts w:ascii="PT Sans" w:hAnsi="PT Sans" w:cs="Calibri"/>
                <w:bCs/>
                <w:szCs w:val="24"/>
                <w:lang w:val="ru-RU"/>
              </w:rPr>
              <w:t>Подпись</w:t>
            </w:r>
            <w:r w:rsidRPr="00CE1677">
              <w:rPr>
                <w:rFonts w:ascii="PT Sans" w:hAnsi="PT Sans" w:cs="Calibri"/>
                <w:szCs w:val="24"/>
                <w:lang w:val="ru-RU"/>
              </w:rPr>
              <w:t>: __________________________</w:t>
            </w:r>
          </w:p>
        </w:tc>
      </w:tr>
      <w:bookmarkEnd w:id="25"/>
    </w:tbl>
    <w:p w:rsidR="0096605C" w:rsidRPr="00CE1677" w:rsidRDefault="0096605C" w:rsidP="0096605C">
      <w:pPr>
        <w:jc w:val="center"/>
        <w:rPr>
          <w:rFonts w:ascii="PT Sans" w:hAnsi="PT Sans"/>
          <w:b/>
          <w:sz w:val="24"/>
          <w:szCs w:val="24"/>
          <w:lang w:val="ru-RU"/>
        </w:rPr>
        <w:sectPr w:rsidR="0096605C" w:rsidRPr="00CE1677" w:rsidSect="00122FF8">
          <w:pgSz w:w="16838" w:h="11906" w:orient="landscape" w:code="9"/>
          <w:pgMar w:top="851" w:right="566" w:bottom="566" w:left="851" w:header="720" w:footer="336" w:gutter="0"/>
          <w:cols w:space="720"/>
          <w:docGrid w:linePitch="272"/>
        </w:sectPr>
      </w:pPr>
    </w:p>
    <w:p w:rsidR="0096605C" w:rsidRPr="00CE1677" w:rsidRDefault="0096605C" w:rsidP="0096605C">
      <w:pPr>
        <w:jc w:val="center"/>
        <w:rPr>
          <w:rFonts w:ascii="PT Sans" w:hAnsi="PT Sans"/>
          <w:b/>
          <w:sz w:val="28"/>
          <w:szCs w:val="28"/>
          <w:lang w:val="ru-RU"/>
        </w:rPr>
      </w:pPr>
      <w:r w:rsidRPr="00CE1677">
        <w:rPr>
          <w:rFonts w:ascii="PT Sans" w:hAnsi="PT Sans"/>
          <w:b/>
          <w:sz w:val="28"/>
          <w:szCs w:val="28"/>
          <w:lang w:val="ru-RU"/>
        </w:rPr>
        <w:lastRenderedPageBreak/>
        <w:t>Сведения об аффилированных лицах заявителя</w:t>
      </w:r>
    </w:p>
    <w:p w:rsidR="0096605C" w:rsidRPr="00CE1677" w:rsidRDefault="0096605C" w:rsidP="0096605C">
      <w:pPr>
        <w:suppressAutoHyphens/>
        <w:ind w:firstLine="567"/>
        <w:contextualSpacing/>
        <w:jc w:val="both"/>
        <w:rPr>
          <w:rFonts w:ascii="PT Sans" w:hAnsi="PT Sans"/>
          <w:bCs/>
          <w:sz w:val="24"/>
          <w:szCs w:val="24"/>
          <w:lang w:val="ru-RU" w:eastAsia="ar-SA"/>
        </w:rPr>
      </w:pPr>
    </w:p>
    <w:p w:rsidR="0096605C" w:rsidRPr="00CE1677" w:rsidRDefault="0096605C" w:rsidP="0096605C">
      <w:pPr>
        <w:suppressAutoHyphens/>
        <w:ind w:firstLine="567"/>
        <w:contextualSpacing/>
        <w:jc w:val="center"/>
        <w:rPr>
          <w:rFonts w:ascii="PT Sans" w:hAnsi="PT Sans"/>
          <w:b/>
          <w:bCs/>
          <w:sz w:val="28"/>
          <w:szCs w:val="28"/>
          <w:lang w:val="ru-RU" w:eastAsia="ar-SA"/>
        </w:rPr>
      </w:pPr>
      <w:r w:rsidRPr="00CE1677">
        <w:rPr>
          <w:rFonts w:ascii="PT Sans" w:hAnsi="PT Sans"/>
          <w:b/>
          <w:bCs/>
          <w:sz w:val="28"/>
          <w:szCs w:val="28"/>
          <w:lang w:val="ru-RU" w:eastAsia="ar-SA"/>
        </w:rPr>
        <w:t>Форма. Справка о наличии связей</w:t>
      </w:r>
      <w:r w:rsidR="00197B59" w:rsidRPr="00CE1677">
        <w:rPr>
          <w:rFonts w:ascii="PT Sans" w:hAnsi="PT Sans"/>
          <w:b/>
          <w:bCs/>
          <w:sz w:val="28"/>
          <w:szCs w:val="28"/>
          <w:lang w:val="ru-RU" w:eastAsia="ar-SA"/>
        </w:rPr>
        <w:t xml:space="preserve"> заявителя с</w:t>
      </w:r>
      <w:r w:rsidRPr="00CE1677">
        <w:rPr>
          <w:rFonts w:ascii="PT Sans" w:hAnsi="PT Sans"/>
          <w:b/>
          <w:bCs/>
          <w:sz w:val="28"/>
          <w:szCs w:val="28"/>
          <w:lang w:val="ru-RU" w:eastAsia="ar-SA"/>
        </w:rPr>
        <w:t xml:space="preserve"> аффилированн</w:t>
      </w:r>
      <w:r w:rsidR="00197B59" w:rsidRPr="00CE1677">
        <w:rPr>
          <w:rFonts w:ascii="PT Sans" w:hAnsi="PT Sans"/>
          <w:b/>
          <w:bCs/>
          <w:sz w:val="28"/>
          <w:szCs w:val="28"/>
          <w:lang w:val="ru-RU" w:eastAsia="ar-SA"/>
        </w:rPr>
        <w:t>ыми лицами</w:t>
      </w:r>
    </w:p>
    <w:p w:rsidR="0096605C" w:rsidRPr="00CE1677" w:rsidRDefault="0096605C" w:rsidP="0096605C">
      <w:pPr>
        <w:suppressAutoHyphens/>
        <w:ind w:firstLine="567"/>
        <w:contextualSpacing/>
        <w:jc w:val="both"/>
        <w:rPr>
          <w:rFonts w:ascii="PT Sans" w:hAnsi="PT Sans"/>
          <w:bCs/>
          <w:sz w:val="24"/>
          <w:szCs w:val="24"/>
          <w:lang w:val="ru-RU" w:eastAsia="ar-SA"/>
        </w:rPr>
      </w:pPr>
    </w:p>
    <w:p w:rsidR="0096605C" w:rsidRPr="00CE1677" w:rsidRDefault="0096605C" w:rsidP="0096605C">
      <w:pPr>
        <w:suppressAutoHyphens/>
        <w:ind w:firstLine="567"/>
        <w:contextualSpacing/>
        <w:jc w:val="both"/>
        <w:rPr>
          <w:rFonts w:ascii="PT Sans" w:hAnsi="PT Sans"/>
          <w:bCs/>
          <w:sz w:val="24"/>
          <w:szCs w:val="24"/>
          <w:lang w:val="ru-RU" w:eastAsia="ar-SA"/>
        </w:rPr>
      </w:pPr>
      <w:r w:rsidRPr="00CE167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CE1677">
        <w:rPr>
          <w:rFonts w:ascii="PT Sans" w:hAnsi="PT Sans"/>
          <w:bCs/>
          <w:sz w:val="24"/>
          <w:szCs w:val="24"/>
          <w:lang w:val="ru-RU" w:eastAsia="ar-SA"/>
        </w:rPr>
        <w:t xml:space="preserve"> на основании которых лица признаются </w:t>
      </w:r>
      <w:r w:rsidRPr="00CE1677">
        <w:rPr>
          <w:rFonts w:ascii="PT Sans" w:hAnsi="PT Sans"/>
          <w:bCs/>
          <w:sz w:val="24"/>
          <w:szCs w:val="24"/>
          <w:lang w:val="ru-RU" w:eastAsia="ar-SA"/>
        </w:rPr>
        <w:t>аффилированн</w:t>
      </w:r>
      <w:r w:rsidR="00197B59" w:rsidRPr="00CE1677">
        <w:rPr>
          <w:rFonts w:ascii="PT Sans" w:hAnsi="PT Sans"/>
          <w:bCs/>
          <w:sz w:val="24"/>
          <w:szCs w:val="24"/>
          <w:lang w:val="ru-RU" w:eastAsia="ar-SA"/>
        </w:rPr>
        <w:t>ыми с заявителем</w:t>
      </w:r>
      <w:r w:rsidRPr="00CE1677">
        <w:rPr>
          <w:rFonts w:ascii="PT Sans" w:hAnsi="PT Sans"/>
          <w:bCs/>
          <w:sz w:val="24"/>
          <w:szCs w:val="24"/>
          <w:lang w:val="ru-RU" w:eastAsia="ar-SA"/>
        </w:rPr>
        <w:t>*.</w:t>
      </w:r>
    </w:p>
    <w:p w:rsidR="0096605C" w:rsidRPr="00CE1677" w:rsidRDefault="0096605C" w:rsidP="0096605C">
      <w:pPr>
        <w:suppressAutoHyphens/>
        <w:ind w:firstLine="567"/>
        <w:contextualSpacing/>
        <w:jc w:val="both"/>
        <w:rPr>
          <w:rFonts w:ascii="PT Sans" w:hAnsi="PT Sans"/>
          <w:bCs/>
          <w:sz w:val="24"/>
          <w:szCs w:val="24"/>
          <w:lang w:val="ru-RU" w:eastAsia="ar-SA"/>
        </w:rPr>
      </w:pPr>
    </w:p>
    <w:p w:rsidR="0096605C" w:rsidRPr="00CE1677" w:rsidRDefault="0096605C" w:rsidP="0096605C">
      <w:pPr>
        <w:suppressAutoHyphens/>
        <w:ind w:firstLine="567"/>
        <w:contextualSpacing/>
        <w:jc w:val="both"/>
        <w:rPr>
          <w:rFonts w:ascii="PT Sans" w:hAnsi="PT Sans"/>
          <w:bCs/>
          <w:sz w:val="24"/>
          <w:szCs w:val="24"/>
          <w:lang w:val="ru-RU" w:eastAsia="ar-SA"/>
        </w:rPr>
      </w:pPr>
      <w:r w:rsidRPr="00CE1677">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CE1677" w:rsidTr="00122FF8">
        <w:tc>
          <w:tcPr>
            <w:tcW w:w="701" w:type="dxa"/>
            <w:vAlign w:val="center"/>
          </w:tcPr>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w:t>
            </w:r>
          </w:p>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п/п</w:t>
            </w:r>
          </w:p>
        </w:tc>
        <w:tc>
          <w:tcPr>
            <w:tcW w:w="2632" w:type="dxa"/>
            <w:vAlign w:val="center"/>
          </w:tcPr>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 xml:space="preserve">Полное наименование или фамилия имя отчество </w:t>
            </w:r>
            <w:r w:rsidRPr="00CE1677">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CE1677" w:rsidRDefault="0096605C"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Дата наступления основания (оснований)</w:t>
            </w:r>
          </w:p>
        </w:tc>
        <w:tc>
          <w:tcPr>
            <w:tcW w:w="2161" w:type="dxa"/>
            <w:vAlign w:val="center"/>
          </w:tcPr>
          <w:p w:rsidR="00142D4A" w:rsidRPr="00CE1677" w:rsidRDefault="00142D4A" w:rsidP="0096605C">
            <w:pPr>
              <w:suppressAutoHyphens/>
              <w:contextualSpacing/>
              <w:jc w:val="center"/>
              <w:rPr>
                <w:rFonts w:ascii="PT Sans" w:hAnsi="PT Sans"/>
                <w:b/>
                <w:bCs/>
                <w:strike/>
                <w:sz w:val="24"/>
                <w:szCs w:val="24"/>
                <w:lang w:val="ru-RU" w:eastAsia="ar-SA"/>
              </w:rPr>
            </w:pPr>
          </w:p>
          <w:p w:rsidR="0096605C" w:rsidRPr="00CE1677" w:rsidRDefault="00142D4A" w:rsidP="0096605C">
            <w:pPr>
              <w:suppressAutoHyphens/>
              <w:contextualSpacing/>
              <w:jc w:val="center"/>
              <w:rPr>
                <w:rFonts w:ascii="PT Sans" w:hAnsi="PT Sans"/>
                <w:b/>
                <w:bCs/>
                <w:sz w:val="24"/>
                <w:szCs w:val="24"/>
                <w:lang w:val="ru-RU" w:eastAsia="ar-SA"/>
              </w:rPr>
            </w:pPr>
            <w:r w:rsidRPr="00CE1677">
              <w:rPr>
                <w:rFonts w:ascii="PT Sans" w:hAnsi="PT Sans"/>
                <w:b/>
                <w:bCs/>
                <w:sz w:val="24"/>
                <w:szCs w:val="24"/>
                <w:lang w:val="ru-RU" w:eastAsia="ar-SA"/>
              </w:rPr>
              <w:t>Доля участия</w:t>
            </w:r>
            <w:r w:rsidR="006F6A94" w:rsidRPr="00CE1677">
              <w:rPr>
                <w:rFonts w:ascii="PT Sans" w:hAnsi="PT Sans"/>
                <w:b/>
                <w:bCs/>
                <w:sz w:val="24"/>
                <w:szCs w:val="24"/>
                <w:lang w:val="ru-RU" w:eastAsia="ar-SA"/>
              </w:rPr>
              <w:t xml:space="preserve"> (прямая и/или косвенная)</w:t>
            </w:r>
            <w:r w:rsidRPr="00CE1677">
              <w:rPr>
                <w:rFonts w:ascii="PT Sans" w:hAnsi="PT Sans"/>
                <w:b/>
                <w:bCs/>
                <w:sz w:val="24"/>
                <w:szCs w:val="24"/>
                <w:lang w:val="ru-RU" w:eastAsia="ar-SA"/>
              </w:rPr>
              <w:t xml:space="preserve"> заявителя в уставном капитале аффилированного</w:t>
            </w:r>
            <w:r w:rsidR="00455D43" w:rsidRPr="00CE1677">
              <w:rPr>
                <w:rFonts w:ascii="PT Sans" w:hAnsi="PT Sans"/>
                <w:b/>
                <w:bCs/>
                <w:sz w:val="24"/>
                <w:szCs w:val="24"/>
                <w:lang w:val="ru-RU" w:eastAsia="ar-SA"/>
              </w:rPr>
              <w:t xml:space="preserve"> лица</w:t>
            </w:r>
            <w:r w:rsidR="0096605C" w:rsidRPr="00CE1677">
              <w:rPr>
                <w:rFonts w:ascii="PT Sans" w:hAnsi="PT Sans"/>
                <w:b/>
                <w:bCs/>
                <w:sz w:val="24"/>
                <w:szCs w:val="24"/>
                <w:lang w:val="ru-RU" w:eastAsia="ar-SA"/>
              </w:rPr>
              <w:t>, %</w:t>
            </w:r>
          </w:p>
        </w:tc>
      </w:tr>
      <w:tr w:rsidR="0096605C" w:rsidRPr="00CE1677" w:rsidTr="00122FF8">
        <w:tc>
          <w:tcPr>
            <w:tcW w:w="701"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632" w:type="dxa"/>
          </w:tcPr>
          <w:p w:rsidR="0096605C" w:rsidRPr="00CE1677" w:rsidRDefault="0096605C" w:rsidP="0096605C">
            <w:pPr>
              <w:suppressAutoHyphens/>
              <w:contextualSpacing/>
              <w:jc w:val="both"/>
              <w:rPr>
                <w:rFonts w:ascii="PT Sans" w:hAnsi="PT Sans"/>
                <w:bCs/>
                <w:sz w:val="24"/>
                <w:szCs w:val="24"/>
                <w:lang w:val="ru-RU" w:eastAsia="ar-SA"/>
              </w:rPr>
            </w:pPr>
          </w:p>
        </w:tc>
        <w:tc>
          <w:tcPr>
            <w:tcW w:w="3441" w:type="dxa"/>
          </w:tcPr>
          <w:p w:rsidR="0096605C" w:rsidRPr="00CE1677" w:rsidRDefault="0096605C" w:rsidP="0096605C">
            <w:pPr>
              <w:suppressAutoHyphens/>
              <w:contextualSpacing/>
              <w:jc w:val="both"/>
              <w:rPr>
                <w:rFonts w:ascii="PT Sans" w:hAnsi="PT Sans"/>
                <w:bCs/>
                <w:sz w:val="24"/>
                <w:szCs w:val="24"/>
                <w:lang w:val="ru-RU" w:eastAsia="ar-SA"/>
              </w:rPr>
            </w:pPr>
          </w:p>
        </w:tc>
        <w:tc>
          <w:tcPr>
            <w:tcW w:w="3729"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220"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161" w:type="dxa"/>
          </w:tcPr>
          <w:p w:rsidR="0096605C" w:rsidRPr="00CE1677" w:rsidRDefault="0096605C" w:rsidP="0096605C">
            <w:pPr>
              <w:suppressAutoHyphens/>
              <w:contextualSpacing/>
              <w:jc w:val="both"/>
              <w:rPr>
                <w:rFonts w:ascii="PT Sans" w:hAnsi="PT Sans"/>
                <w:bCs/>
                <w:sz w:val="24"/>
                <w:szCs w:val="24"/>
                <w:lang w:val="ru-RU" w:eastAsia="ar-SA"/>
              </w:rPr>
            </w:pPr>
          </w:p>
        </w:tc>
      </w:tr>
      <w:tr w:rsidR="0096605C" w:rsidRPr="00CE1677" w:rsidTr="00122FF8">
        <w:tc>
          <w:tcPr>
            <w:tcW w:w="701"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632" w:type="dxa"/>
          </w:tcPr>
          <w:p w:rsidR="0096605C" w:rsidRPr="00CE1677" w:rsidRDefault="0096605C" w:rsidP="0096605C">
            <w:pPr>
              <w:suppressAutoHyphens/>
              <w:contextualSpacing/>
              <w:jc w:val="both"/>
              <w:rPr>
                <w:rFonts w:ascii="PT Sans" w:hAnsi="PT Sans"/>
                <w:bCs/>
                <w:sz w:val="24"/>
                <w:szCs w:val="24"/>
                <w:lang w:val="ru-RU" w:eastAsia="ar-SA"/>
              </w:rPr>
            </w:pPr>
          </w:p>
        </w:tc>
        <w:tc>
          <w:tcPr>
            <w:tcW w:w="3441" w:type="dxa"/>
          </w:tcPr>
          <w:p w:rsidR="0096605C" w:rsidRPr="00CE1677" w:rsidRDefault="0096605C" w:rsidP="0096605C">
            <w:pPr>
              <w:suppressAutoHyphens/>
              <w:contextualSpacing/>
              <w:jc w:val="both"/>
              <w:rPr>
                <w:rFonts w:ascii="PT Sans" w:hAnsi="PT Sans"/>
                <w:bCs/>
                <w:sz w:val="24"/>
                <w:szCs w:val="24"/>
                <w:lang w:val="ru-RU" w:eastAsia="ar-SA"/>
              </w:rPr>
            </w:pPr>
          </w:p>
        </w:tc>
        <w:tc>
          <w:tcPr>
            <w:tcW w:w="3729"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220" w:type="dxa"/>
          </w:tcPr>
          <w:p w:rsidR="0096605C" w:rsidRPr="00CE1677" w:rsidRDefault="0096605C" w:rsidP="0096605C">
            <w:pPr>
              <w:suppressAutoHyphens/>
              <w:contextualSpacing/>
              <w:jc w:val="both"/>
              <w:rPr>
                <w:rFonts w:ascii="PT Sans" w:hAnsi="PT Sans"/>
                <w:bCs/>
                <w:sz w:val="24"/>
                <w:szCs w:val="24"/>
                <w:lang w:val="ru-RU" w:eastAsia="ar-SA"/>
              </w:rPr>
            </w:pPr>
          </w:p>
        </w:tc>
        <w:tc>
          <w:tcPr>
            <w:tcW w:w="2161" w:type="dxa"/>
          </w:tcPr>
          <w:p w:rsidR="0096605C" w:rsidRPr="00CE1677" w:rsidRDefault="0096605C" w:rsidP="0096605C">
            <w:pPr>
              <w:suppressAutoHyphens/>
              <w:contextualSpacing/>
              <w:jc w:val="both"/>
              <w:rPr>
                <w:rFonts w:ascii="PT Sans" w:hAnsi="PT Sans"/>
                <w:bCs/>
                <w:sz w:val="24"/>
                <w:szCs w:val="24"/>
                <w:lang w:val="ru-RU" w:eastAsia="ar-SA"/>
              </w:rPr>
            </w:pPr>
          </w:p>
        </w:tc>
      </w:tr>
    </w:tbl>
    <w:p w:rsidR="00783626" w:rsidRPr="00CE1677" w:rsidRDefault="00783626" w:rsidP="00783626">
      <w:pPr>
        <w:rPr>
          <w:rFonts w:ascii="PT Sans" w:hAnsi="PT Sans"/>
          <w:sz w:val="24"/>
          <w:szCs w:val="24"/>
          <w:lang w:val="ru-RU"/>
        </w:rPr>
      </w:pPr>
      <w:r w:rsidRPr="00CE1677">
        <w:rPr>
          <w:rFonts w:ascii="PT Sans" w:hAnsi="PT Sans"/>
          <w:sz w:val="24"/>
          <w:szCs w:val="24"/>
          <w:lang w:val="ru-RU"/>
        </w:rPr>
        <w:t>___________________       _____________     _______________________________________________________________</w:t>
      </w:r>
    </w:p>
    <w:p w:rsidR="00783626" w:rsidRPr="00CE1677" w:rsidRDefault="00783626" w:rsidP="00783626">
      <w:pPr>
        <w:rPr>
          <w:rFonts w:ascii="PT Sans" w:hAnsi="PT Sans"/>
          <w:lang w:val="ru-RU"/>
        </w:rPr>
      </w:pPr>
      <w:r w:rsidRPr="00CE1677">
        <w:rPr>
          <w:rFonts w:ascii="PT Sans" w:hAnsi="PT Sans"/>
          <w:lang w:val="ru-RU"/>
        </w:rPr>
        <w:t xml:space="preserve">    (Должность)                         (Подпись)                     (Ф.И.О. руководителя (уполномоченного представителя))                                                          </w:t>
      </w:r>
    </w:p>
    <w:p w:rsidR="00783626" w:rsidRPr="00CE1677" w:rsidRDefault="00783626" w:rsidP="00783626">
      <w:pPr>
        <w:ind w:left="284"/>
        <w:jc w:val="both"/>
        <w:rPr>
          <w:rFonts w:ascii="PT Sans" w:hAnsi="PT Sans"/>
          <w:lang w:val="ru-RU"/>
        </w:rPr>
      </w:pPr>
      <w:r w:rsidRPr="00CE1677">
        <w:rPr>
          <w:rFonts w:ascii="PT Sans" w:hAnsi="PT Sans"/>
          <w:lang w:val="ru-RU"/>
        </w:rPr>
        <w:tab/>
      </w:r>
      <w:r w:rsidRPr="00CE1677">
        <w:rPr>
          <w:rFonts w:ascii="PT Sans" w:hAnsi="PT Sans"/>
          <w:lang w:val="ru-RU"/>
        </w:rPr>
        <w:tab/>
        <w:t xml:space="preserve">   </w:t>
      </w:r>
      <w:r w:rsidRPr="00CE1677">
        <w:rPr>
          <w:rFonts w:ascii="PT Sans" w:hAnsi="PT Sans"/>
          <w:lang w:val="ru-RU"/>
        </w:rPr>
        <w:tab/>
        <w:t xml:space="preserve">                     </w:t>
      </w:r>
    </w:p>
    <w:p w:rsidR="00783626" w:rsidRPr="00CE1677" w:rsidRDefault="00783626" w:rsidP="00783626">
      <w:pPr>
        <w:ind w:left="284"/>
        <w:jc w:val="both"/>
        <w:rPr>
          <w:rFonts w:ascii="PT Sans" w:hAnsi="PT Sans"/>
          <w:strike/>
          <w:color w:val="000000"/>
          <w:sz w:val="24"/>
          <w:szCs w:val="24"/>
          <w:lang w:val="ru-RU"/>
        </w:rPr>
      </w:pPr>
      <w:r w:rsidRPr="00CE1677">
        <w:rPr>
          <w:rFonts w:ascii="PT Sans" w:hAnsi="PT Sans"/>
          <w:lang w:val="ru-RU"/>
        </w:rPr>
        <w:t xml:space="preserve"> М.П.</w:t>
      </w:r>
    </w:p>
    <w:p w:rsidR="0096605C" w:rsidRPr="00CE1677" w:rsidRDefault="0096605C" w:rsidP="0096605C">
      <w:pPr>
        <w:suppressAutoHyphens/>
        <w:ind w:firstLine="709"/>
        <w:contextualSpacing/>
        <w:jc w:val="both"/>
        <w:rPr>
          <w:rFonts w:ascii="PT Sans" w:hAnsi="PT Sans"/>
          <w:b/>
          <w:bCs/>
          <w:color w:val="0070C0"/>
          <w:szCs w:val="24"/>
          <w:lang w:val="ru-RU" w:eastAsia="ar-SA"/>
        </w:rPr>
      </w:pPr>
      <w:r w:rsidRPr="00CE1677">
        <w:rPr>
          <w:rFonts w:ascii="PT Sans" w:hAnsi="PT Sans"/>
          <w:b/>
          <w:bCs/>
          <w:color w:val="0070C0"/>
          <w:szCs w:val="24"/>
          <w:lang w:val="ru-RU" w:eastAsia="ar-SA"/>
        </w:rPr>
        <w:t>Инструкции по заполнению</w:t>
      </w:r>
    </w:p>
    <w:p w:rsidR="0096605C" w:rsidRPr="00CE1677"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CE1677">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CE1677" w:rsidRDefault="0096605C" w:rsidP="0096605C">
      <w:pPr>
        <w:suppressAutoHyphens/>
        <w:contextualSpacing/>
        <w:jc w:val="both"/>
        <w:rPr>
          <w:rFonts w:ascii="PT Sans" w:hAnsi="PT Sans"/>
          <w:bCs/>
          <w:color w:val="0070C0"/>
          <w:szCs w:val="24"/>
          <w:lang w:val="ru-RU" w:eastAsia="ar-SA"/>
        </w:rPr>
      </w:pPr>
      <w:r w:rsidRPr="00CE1677">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sidRPr="00CE1677">
        <w:rPr>
          <w:rFonts w:ascii="PT Sans" w:hAnsi="PT Sans"/>
          <w:bCs/>
          <w:color w:val="0070C0"/>
          <w:szCs w:val="24"/>
          <w:lang w:val="ru-RU" w:eastAsia="ar-SA"/>
        </w:rPr>
        <w:t>)</w:t>
      </w:r>
      <w:r w:rsidRPr="00CE1677">
        <w:rPr>
          <w:rFonts w:ascii="PT Sans" w:hAnsi="PT Sans"/>
          <w:bCs/>
          <w:color w:val="0070C0"/>
          <w:szCs w:val="24"/>
          <w:lang w:val="ru-RU" w:eastAsia="ar-SA"/>
        </w:rPr>
        <w:t xml:space="preserve"> НЕТ лиц, которые могут быть признаны аффилированными</w:t>
      </w:r>
      <w:r w:rsidR="000431E4" w:rsidRPr="00CE1677">
        <w:rPr>
          <w:rFonts w:ascii="PT Sans" w:hAnsi="PT Sans"/>
          <w:bCs/>
          <w:color w:val="0070C0"/>
          <w:szCs w:val="24"/>
          <w:lang w:val="ru-RU" w:eastAsia="ar-SA"/>
        </w:rPr>
        <w:t xml:space="preserve"> с заявителем</w:t>
      </w:r>
      <w:r w:rsidR="00041275" w:rsidRPr="00CE1677">
        <w:rPr>
          <w:rFonts w:ascii="PT Sans" w:hAnsi="PT Sans"/>
          <w:bCs/>
          <w:color w:val="0070C0"/>
          <w:szCs w:val="24"/>
          <w:lang w:val="ru-RU" w:eastAsia="ar-SA"/>
        </w:rPr>
        <w:t>»</w:t>
      </w:r>
      <w:r w:rsidRPr="00CE1677">
        <w:rPr>
          <w:rFonts w:ascii="PT Sans" w:hAnsi="PT Sans"/>
          <w:bCs/>
          <w:color w:val="0070C0"/>
          <w:szCs w:val="24"/>
          <w:lang w:val="ru-RU" w:eastAsia="ar-SA"/>
        </w:rPr>
        <w:t>.</w:t>
      </w:r>
    </w:p>
    <w:p w:rsidR="0096605C" w:rsidRPr="00CE1677"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CE1677">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CE1677">
        <w:rPr>
          <w:rFonts w:ascii="PT Sans" w:hAnsi="PT Sans"/>
          <w:bCs/>
          <w:color w:val="0070C0"/>
          <w:szCs w:val="24"/>
          <w:lang w:val="ru-RU" w:eastAsia="ar-SA"/>
        </w:rPr>
        <w:t>,</w:t>
      </w:r>
      <w:r w:rsidRPr="00CE1677">
        <w:rPr>
          <w:rFonts w:ascii="PT Sans" w:hAnsi="PT Sans"/>
          <w:bCs/>
          <w:color w:val="0070C0"/>
          <w:szCs w:val="24"/>
          <w:lang w:val="ru-RU" w:eastAsia="ar-SA"/>
        </w:rPr>
        <w:t xml:space="preserve"> которые могут быть признаны аффилированными</w:t>
      </w:r>
      <w:r w:rsidR="00041275" w:rsidRPr="00CE1677">
        <w:rPr>
          <w:rFonts w:ascii="PT Sans" w:hAnsi="PT Sans"/>
          <w:bCs/>
          <w:color w:val="0070C0"/>
          <w:szCs w:val="24"/>
          <w:lang w:val="ru-RU" w:eastAsia="ar-SA"/>
        </w:rPr>
        <w:t xml:space="preserve"> с ним</w:t>
      </w:r>
      <w:r w:rsidRPr="00CE1677">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CE1677"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CE1677">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CE1677" w:rsidRDefault="0096605C" w:rsidP="0096605C">
      <w:pPr>
        <w:rPr>
          <w:rFonts w:ascii="PT Sans" w:hAnsi="PT Sans"/>
          <w:bCs/>
          <w:szCs w:val="24"/>
          <w:lang w:val="ru-RU" w:eastAsia="ar-SA"/>
        </w:rPr>
      </w:pPr>
    </w:p>
    <w:p w:rsidR="00122FF8" w:rsidRPr="00CE1677" w:rsidRDefault="0096605C" w:rsidP="00122FF8">
      <w:pPr>
        <w:jc w:val="both"/>
        <w:rPr>
          <w:rFonts w:ascii="PT Sans" w:hAnsi="PT Sans"/>
          <w:b/>
          <w:sz w:val="28"/>
          <w:szCs w:val="28"/>
          <w:lang w:val="ru-RU"/>
        </w:rPr>
      </w:pPr>
      <w:r w:rsidRPr="00CE1677">
        <w:rPr>
          <w:rFonts w:ascii="PT Sans" w:hAnsi="PT Sans"/>
          <w:bCs/>
          <w:szCs w:val="24"/>
          <w:lang w:val="ru-RU" w:eastAsia="ar-SA"/>
        </w:rPr>
        <w:t>* В соответствии с</w:t>
      </w:r>
      <w:r w:rsidR="000431E4" w:rsidRPr="00CE1677">
        <w:rPr>
          <w:rFonts w:ascii="PT Sans" w:hAnsi="PT Sans"/>
          <w:bCs/>
          <w:szCs w:val="24"/>
          <w:lang w:val="ru-RU" w:eastAsia="ar-SA"/>
        </w:rPr>
        <w:t xml:space="preserve"> Федеральным законом от 26.07.2006 № 135-ФЗ «О защите конкуренции»</w:t>
      </w:r>
      <w:r w:rsidRPr="00CE1677">
        <w:rPr>
          <w:rFonts w:ascii="PT Sans" w:hAnsi="PT Sans"/>
          <w:bCs/>
          <w:szCs w:val="24"/>
          <w:lang w:val="ru-RU" w:eastAsia="ar-SA"/>
        </w:rPr>
        <w:t xml:space="preserve"> </w:t>
      </w:r>
      <w:r w:rsidR="000431E4" w:rsidRPr="00CE1677">
        <w:rPr>
          <w:rFonts w:ascii="PT Sans" w:hAnsi="PT Sans"/>
          <w:bCs/>
          <w:szCs w:val="24"/>
          <w:lang w:val="ru-RU" w:eastAsia="ar-SA"/>
        </w:rPr>
        <w:t xml:space="preserve">и </w:t>
      </w:r>
      <w:r w:rsidRPr="00CE167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Pr="00CE1677" w:rsidRDefault="00E37F76">
      <w:pPr>
        <w:rPr>
          <w:rFonts w:ascii="PT Sans" w:eastAsia="MS Mincho" w:hAnsi="PT Sans"/>
          <w:b/>
          <w:sz w:val="28"/>
          <w:szCs w:val="28"/>
          <w:lang w:val="ru-RU"/>
        </w:rPr>
      </w:pPr>
      <w:r w:rsidRPr="00CE1677">
        <w:rPr>
          <w:rFonts w:ascii="PT Sans" w:eastAsia="MS Mincho" w:hAnsi="PT Sans"/>
          <w:b/>
          <w:sz w:val="28"/>
          <w:szCs w:val="28"/>
          <w:lang w:val="ru-RU"/>
        </w:rPr>
        <w:br w:type="page"/>
      </w:r>
    </w:p>
    <w:p w:rsidR="0096605C" w:rsidRPr="00CE167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w:t>
      </w:r>
      <w:r w:rsidR="003731C3" w:rsidRPr="00CE1677">
        <w:rPr>
          <w:rFonts w:ascii="PT Sans" w:eastAsia="MS Mincho" w:hAnsi="PT Sans"/>
          <w:b/>
          <w:sz w:val="28"/>
          <w:szCs w:val="28"/>
          <w:lang w:val="ru-RU"/>
        </w:rPr>
        <w:t>4</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jc w:val="center"/>
        <w:rPr>
          <w:rFonts w:ascii="PT Sans" w:hAnsi="PT Sans"/>
          <w:sz w:val="24"/>
          <w:szCs w:val="24"/>
          <w:lang w:val="ru-RU"/>
        </w:rPr>
      </w:pPr>
    </w:p>
    <w:p w:rsidR="0096605C" w:rsidRPr="00CE1677" w:rsidRDefault="0096605C" w:rsidP="0096605C">
      <w:pPr>
        <w:pStyle w:val="2c"/>
        <w:tabs>
          <w:tab w:val="clear" w:pos="851"/>
          <w:tab w:val="left" w:pos="284"/>
        </w:tabs>
        <w:ind w:firstLine="0"/>
        <w:jc w:val="center"/>
        <w:rPr>
          <w:rFonts w:ascii="PT Sans" w:hAnsi="PT Sans"/>
        </w:rPr>
      </w:pPr>
      <w:r w:rsidRPr="00CE1677">
        <w:rPr>
          <w:rFonts w:ascii="PT Sans" w:hAnsi="PT Sans"/>
        </w:rPr>
        <w:t xml:space="preserve">Сведения </w:t>
      </w:r>
    </w:p>
    <w:p w:rsidR="0096605C" w:rsidRPr="00CE1677" w:rsidRDefault="0096605C" w:rsidP="0096605C">
      <w:pPr>
        <w:pStyle w:val="2c"/>
        <w:tabs>
          <w:tab w:val="clear" w:pos="851"/>
          <w:tab w:val="left" w:pos="284"/>
        </w:tabs>
        <w:spacing w:after="240"/>
        <w:ind w:firstLine="0"/>
        <w:jc w:val="center"/>
        <w:rPr>
          <w:rFonts w:ascii="PT Sans" w:hAnsi="PT Sans"/>
        </w:rPr>
      </w:pPr>
      <w:r w:rsidRPr="00CE1677">
        <w:rPr>
          <w:rFonts w:ascii="PT Sans" w:hAnsi="PT Sans"/>
        </w:rPr>
        <w:t>об опыте выполнения работ по предмету ПКО за последние три года</w:t>
      </w:r>
    </w:p>
    <w:p w:rsidR="0096605C" w:rsidRPr="00CE1677" w:rsidRDefault="0096605C" w:rsidP="0096605C">
      <w:pPr>
        <w:pStyle w:val="2c"/>
        <w:tabs>
          <w:tab w:val="clear" w:pos="851"/>
          <w:tab w:val="left" w:pos="284"/>
        </w:tabs>
        <w:spacing w:after="240"/>
        <w:ind w:firstLine="0"/>
        <w:jc w:val="center"/>
        <w:rPr>
          <w:rFonts w:ascii="PT Sans" w:hAnsi="PT Sans"/>
        </w:rPr>
      </w:pPr>
      <w:r w:rsidRPr="00CE1677">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CE1677" w:rsidTr="00D453BF">
        <w:trPr>
          <w:cantSplit/>
          <w:trHeight w:val="645"/>
          <w:jc w:val="center"/>
        </w:trPr>
        <w:tc>
          <w:tcPr>
            <w:tcW w:w="623" w:type="dxa"/>
            <w:vMerge w:val="restart"/>
            <w:shd w:val="clear" w:color="auto" w:fill="auto"/>
            <w:vAlign w:val="center"/>
          </w:tcPr>
          <w:p w:rsidR="0096605C" w:rsidRPr="00CE1677" w:rsidRDefault="0096605C" w:rsidP="0096605C">
            <w:pPr>
              <w:pStyle w:val="affff"/>
              <w:tabs>
                <w:tab w:val="left" w:pos="720"/>
                <w:tab w:val="left" w:pos="1560"/>
              </w:tabs>
              <w:suppressAutoHyphens/>
              <w:ind w:left="0"/>
              <w:jc w:val="center"/>
              <w:rPr>
                <w:rFonts w:ascii="PT Sans" w:hAnsi="PT Sans"/>
                <w:b/>
                <w:sz w:val="24"/>
                <w:szCs w:val="24"/>
                <w:lang w:val="ru-RU"/>
              </w:rPr>
            </w:pPr>
            <w:r w:rsidRPr="00CE1677">
              <w:rPr>
                <w:rFonts w:ascii="PT Sans" w:hAnsi="PT Sans"/>
                <w:b/>
                <w:sz w:val="24"/>
                <w:szCs w:val="24"/>
                <w:lang w:val="ru-RU"/>
              </w:rPr>
              <w:t>№ п/п</w:t>
            </w:r>
          </w:p>
        </w:tc>
        <w:tc>
          <w:tcPr>
            <w:tcW w:w="3821" w:type="dxa"/>
            <w:vMerge w:val="restart"/>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Заказчик</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(полное наименование, ИНН, ОГРН, контактные данные)</w:t>
            </w:r>
          </w:p>
        </w:tc>
        <w:tc>
          <w:tcPr>
            <w:tcW w:w="1877" w:type="dxa"/>
            <w:vMerge w:val="restart"/>
          </w:tcPr>
          <w:p w:rsidR="0096605C" w:rsidRPr="00CE1677" w:rsidRDefault="0096605C" w:rsidP="0096605C">
            <w:pPr>
              <w:jc w:val="center"/>
              <w:rPr>
                <w:rFonts w:ascii="PT Sans" w:hAnsi="PT Sans"/>
                <w:sz w:val="24"/>
                <w:szCs w:val="24"/>
                <w:lang w:val="ru-RU"/>
              </w:rPr>
            </w:pPr>
          </w:p>
          <w:p w:rsidR="0096605C" w:rsidRPr="00CE1677" w:rsidRDefault="0096605C" w:rsidP="0096605C">
            <w:pPr>
              <w:jc w:val="center"/>
              <w:rPr>
                <w:rFonts w:ascii="PT Sans" w:hAnsi="PT Sans"/>
                <w:sz w:val="24"/>
                <w:szCs w:val="24"/>
                <w:lang w:val="ru-RU"/>
              </w:rPr>
            </w:pP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Наименование и характеристика</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 xml:space="preserve">объекта </w:t>
            </w:r>
          </w:p>
        </w:tc>
        <w:tc>
          <w:tcPr>
            <w:tcW w:w="3323" w:type="dxa"/>
            <w:gridSpan w:val="2"/>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CE1677" w:rsidTr="00D453BF">
        <w:trPr>
          <w:cantSplit/>
          <w:trHeight w:val="644"/>
          <w:jc w:val="center"/>
        </w:trPr>
        <w:tc>
          <w:tcPr>
            <w:tcW w:w="623" w:type="dxa"/>
            <w:vMerge/>
            <w:shd w:val="clear" w:color="auto" w:fill="auto"/>
            <w:vAlign w:val="center"/>
          </w:tcPr>
          <w:p w:rsidR="0096605C" w:rsidRPr="00CE1677"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CE1677" w:rsidRDefault="0096605C" w:rsidP="0096605C">
            <w:pPr>
              <w:jc w:val="center"/>
              <w:rPr>
                <w:rFonts w:ascii="PT Sans" w:hAnsi="PT Sans"/>
                <w:sz w:val="22"/>
                <w:szCs w:val="22"/>
                <w:lang w:val="ru-RU"/>
              </w:rPr>
            </w:pPr>
          </w:p>
        </w:tc>
        <w:tc>
          <w:tcPr>
            <w:tcW w:w="1877" w:type="dxa"/>
            <w:vMerge/>
          </w:tcPr>
          <w:p w:rsidR="0096605C" w:rsidRPr="00CE1677"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CE1677" w:rsidRDefault="0096605C" w:rsidP="0096605C">
            <w:pPr>
              <w:jc w:val="center"/>
              <w:rPr>
                <w:rFonts w:ascii="PT Sans" w:hAnsi="PT Sans"/>
                <w:sz w:val="22"/>
                <w:szCs w:val="22"/>
                <w:lang w:val="ru-RU"/>
              </w:rPr>
            </w:pPr>
          </w:p>
        </w:tc>
        <w:tc>
          <w:tcPr>
            <w:tcW w:w="1589" w:type="dxa"/>
            <w:shd w:val="clear" w:color="auto" w:fill="auto"/>
            <w:vAlign w:val="center"/>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 xml:space="preserve">общий </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(в случае генподряда)</w:t>
            </w:r>
          </w:p>
        </w:tc>
        <w:tc>
          <w:tcPr>
            <w:tcW w:w="1733" w:type="dxa"/>
            <w:shd w:val="clear" w:color="auto" w:fill="auto"/>
          </w:tcPr>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CE1677"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CE1677" w:rsidRDefault="0096605C" w:rsidP="0096605C">
            <w:pPr>
              <w:jc w:val="center"/>
              <w:rPr>
                <w:rFonts w:ascii="PT Sans" w:hAnsi="PT Sans"/>
                <w:sz w:val="22"/>
                <w:szCs w:val="22"/>
                <w:lang w:val="ru-RU"/>
              </w:rPr>
            </w:pPr>
          </w:p>
        </w:tc>
      </w:tr>
      <w:tr w:rsidR="0096605C" w:rsidRPr="00CE1677" w:rsidTr="00D453BF">
        <w:trPr>
          <w:cantSplit/>
          <w:trHeight w:val="86"/>
          <w:jc w:val="center"/>
        </w:trPr>
        <w:tc>
          <w:tcPr>
            <w:tcW w:w="623" w:type="dxa"/>
            <w:shd w:val="clear" w:color="auto" w:fill="auto"/>
            <w:vAlign w:val="center"/>
          </w:tcPr>
          <w:p w:rsidR="0096605C" w:rsidRPr="00CE1677" w:rsidRDefault="0096605C" w:rsidP="0096605C">
            <w:pPr>
              <w:ind w:left="708" w:hanging="708"/>
              <w:jc w:val="center"/>
              <w:rPr>
                <w:rFonts w:ascii="PT Sans" w:hAnsi="PT Sans"/>
                <w:lang w:val="ru-RU"/>
              </w:rPr>
            </w:pPr>
            <w:r w:rsidRPr="00CE1677">
              <w:rPr>
                <w:rFonts w:ascii="PT Sans" w:hAnsi="PT Sans"/>
                <w:lang w:val="ru-RU"/>
              </w:rPr>
              <w:t>1</w:t>
            </w:r>
          </w:p>
        </w:tc>
        <w:tc>
          <w:tcPr>
            <w:tcW w:w="3821" w:type="dxa"/>
            <w:shd w:val="clear" w:color="auto" w:fill="auto"/>
            <w:vAlign w:val="center"/>
          </w:tcPr>
          <w:p w:rsidR="0096605C" w:rsidRPr="00CE1677" w:rsidRDefault="0096605C" w:rsidP="0096605C">
            <w:pPr>
              <w:jc w:val="center"/>
              <w:rPr>
                <w:rFonts w:ascii="PT Sans" w:hAnsi="PT Sans"/>
                <w:lang w:val="ru-RU"/>
              </w:rPr>
            </w:pPr>
            <w:r w:rsidRPr="00CE1677">
              <w:rPr>
                <w:rFonts w:ascii="PT Sans" w:hAnsi="PT Sans"/>
                <w:lang w:val="ru-RU"/>
              </w:rPr>
              <w:t>2</w:t>
            </w:r>
          </w:p>
        </w:tc>
        <w:tc>
          <w:tcPr>
            <w:tcW w:w="1877" w:type="dxa"/>
          </w:tcPr>
          <w:p w:rsidR="0096605C" w:rsidRPr="00CE1677" w:rsidRDefault="0096605C" w:rsidP="0096605C">
            <w:pPr>
              <w:jc w:val="center"/>
              <w:rPr>
                <w:rFonts w:ascii="PT Sans" w:hAnsi="PT Sans"/>
                <w:lang w:val="ru-RU"/>
              </w:rPr>
            </w:pPr>
            <w:r w:rsidRPr="00CE1677">
              <w:rPr>
                <w:rFonts w:ascii="PT Sans" w:hAnsi="PT Sans"/>
                <w:lang w:val="ru-RU"/>
              </w:rPr>
              <w:t>3</w:t>
            </w:r>
          </w:p>
        </w:tc>
        <w:tc>
          <w:tcPr>
            <w:tcW w:w="2201" w:type="dxa"/>
            <w:shd w:val="clear" w:color="auto" w:fill="auto"/>
            <w:vAlign w:val="center"/>
          </w:tcPr>
          <w:p w:rsidR="0096605C" w:rsidRPr="00CE1677" w:rsidRDefault="0096605C" w:rsidP="0096605C">
            <w:pPr>
              <w:jc w:val="center"/>
              <w:rPr>
                <w:rFonts w:ascii="PT Sans" w:hAnsi="PT Sans"/>
                <w:lang w:val="ru-RU"/>
              </w:rPr>
            </w:pPr>
            <w:r w:rsidRPr="00CE1677">
              <w:rPr>
                <w:rFonts w:ascii="PT Sans" w:hAnsi="PT Sans"/>
                <w:lang w:val="ru-RU"/>
              </w:rPr>
              <w:t>4</w:t>
            </w:r>
          </w:p>
        </w:tc>
        <w:tc>
          <w:tcPr>
            <w:tcW w:w="1589" w:type="dxa"/>
            <w:shd w:val="clear" w:color="auto" w:fill="auto"/>
            <w:vAlign w:val="center"/>
          </w:tcPr>
          <w:p w:rsidR="0096605C" w:rsidRPr="00CE1677" w:rsidRDefault="0096605C" w:rsidP="0096605C">
            <w:pPr>
              <w:jc w:val="center"/>
              <w:rPr>
                <w:rFonts w:ascii="PT Sans" w:hAnsi="PT Sans"/>
                <w:lang w:val="ru-RU"/>
              </w:rPr>
            </w:pPr>
            <w:r w:rsidRPr="00CE1677">
              <w:rPr>
                <w:rFonts w:ascii="PT Sans" w:hAnsi="PT Sans"/>
                <w:lang w:val="ru-RU"/>
              </w:rPr>
              <w:t>5</w:t>
            </w:r>
          </w:p>
        </w:tc>
        <w:tc>
          <w:tcPr>
            <w:tcW w:w="1733" w:type="dxa"/>
            <w:shd w:val="clear" w:color="auto" w:fill="auto"/>
          </w:tcPr>
          <w:p w:rsidR="0096605C" w:rsidRPr="00CE1677" w:rsidRDefault="0096605C" w:rsidP="0096605C">
            <w:pPr>
              <w:jc w:val="center"/>
              <w:rPr>
                <w:rFonts w:ascii="PT Sans" w:hAnsi="PT Sans"/>
                <w:lang w:val="ru-RU"/>
              </w:rPr>
            </w:pPr>
            <w:r w:rsidRPr="00CE1677">
              <w:rPr>
                <w:rFonts w:ascii="PT Sans" w:hAnsi="PT Sans"/>
                <w:lang w:val="ru-RU"/>
              </w:rPr>
              <w:t>6</w:t>
            </w:r>
          </w:p>
        </w:tc>
        <w:tc>
          <w:tcPr>
            <w:tcW w:w="1300" w:type="dxa"/>
            <w:shd w:val="clear" w:color="auto" w:fill="auto"/>
            <w:vAlign w:val="center"/>
          </w:tcPr>
          <w:p w:rsidR="0096605C" w:rsidRPr="00CE1677" w:rsidRDefault="0096605C" w:rsidP="0096605C">
            <w:pPr>
              <w:jc w:val="center"/>
              <w:rPr>
                <w:rFonts w:ascii="PT Sans" w:hAnsi="PT Sans"/>
                <w:lang w:val="ru-RU"/>
              </w:rPr>
            </w:pPr>
            <w:r w:rsidRPr="00CE1677">
              <w:rPr>
                <w:rFonts w:ascii="PT Sans" w:hAnsi="PT Sans"/>
                <w:lang w:val="ru-RU"/>
              </w:rPr>
              <w:t>7</w:t>
            </w:r>
          </w:p>
        </w:tc>
        <w:tc>
          <w:tcPr>
            <w:tcW w:w="2023" w:type="dxa"/>
            <w:shd w:val="clear" w:color="auto" w:fill="auto"/>
            <w:vAlign w:val="center"/>
          </w:tcPr>
          <w:p w:rsidR="0096605C" w:rsidRPr="00CE1677" w:rsidRDefault="0096605C" w:rsidP="0096605C">
            <w:pPr>
              <w:jc w:val="center"/>
              <w:rPr>
                <w:rFonts w:ascii="PT Sans" w:hAnsi="PT Sans"/>
                <w:lang w:val="ru-RU"/>
              </w:rPr>
            </w:pPr>
            <w:r w:rsidRPr="00CE1677">
              <w:rPr>
                <w:rFonts w:ascii="PT Sans" w:hAnsi="PT Sans"/>
                <w:lang w:val="ru-RU"/>
              </w:rPr>
              <w:t>8</w:t>
            </w:r>
          </w:p>
        </w:tc>
      </w:tr>
      <w:tr w:rsidR="0096605C" w:rsidRPr="00CE1677" w:rsidTr="00D453BF">
        <w:trPr>
          <w:cantSplit/>
          <w:trHeight w:val="344"/>
          <w:jc w:val="center"/>
        </w:trPr>
        <w:tc>
          <w:tcPr>
            <w:tcW w:w="15171" w:type="dxa"/>
            <w:gridSpan w:val="8"/>
            <w:shd w:val="clear" w:color="auto" w:fill="D9D9D9"/>
          </w:tcPr>
          <w:p w:rsidR="0096605C" w:rsidRPr="00CE1677" w:rsidRDefault="0096605C" w:rsidP="0096605C">
            <w:pPr>
              <w:rPr>
                <w:rFonts w:ascii="PT Sans" w:hAnsi="PT Sans"/>
                <w:b/>
                <w:sz w:val="24"/>
                <w:szCs w:val="24"/>
                <w:lang w:val="ru-RU"/>
              </w:rPr>
            </w:pPr>
            <w:r w:rsidRPr="00CE1677">
              <w:rPr>
                <w:rFonts w:ascii="PT Sans" w:hAnsi="PT Sans"/>
                <w:b/>
                <w:sz w:val="24"/>
                <w:szCs w:val="24"/>
                <w:lang w:val="ru-RU"/>
              </w:rPr>
              <w:t>1. Опыт выполнения работ</w:t>
            </w:r>
          </w:p>
        </w:tc>
      </w:tr>
      <w:tr w:rsidR="0096605C" w:rsidRPr="00CE1677" w:rsidTr="00D453BF">
        <w:trPr>
          <w:cantSplit/>
          <w:trHeight w:val="344"/>
          <w:jc w:val="center"/>
        </w:trPr>
        <w:tc>
          <w:tcPr>
            <w:tcW w:w="623" w:type="dxa"/>
            <w:shd w:val="clear" w:color="auto" w:fill="auto"/>
            <w:vAlign w:val="center"/>
          </w:tcPr>
          <w:p w:rsidR="0096605C" w:rsidRPr="00CE1677"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CE1677" w:rsidRDefault="0096605C" w:rsidP="0096605C">
            <w:pPr>
              <w:jc w:val="center"/>
              <w:rPr>
                <w:rFonts w:ascii="PT Sans" w:hAnsi="PT Sans"/>
                <w:sz w:val="24"/>
                <w:szCs w:val="24"/>
                <w:lang w:val="ru-RU"/>
              </w:rPr>
            </w:pPr>
          </w:p>
        </w:tc>
        <w:tc>
          <w:tcPr>
            <w:tcW w:w="1877" w:type="dxa"/>
          </w:tcPr>
          <w:p w:rsidR="0096605C" w:rsidRPr="00CE1677" w:rsidRDefault="0096605C" w:rsidP="0096605C">
            <w:pPr>
              <w:jc w:val="center"/>
              <w:rPr>
                <w:rFonts w:ascii="PT Sans" w:hAnsi="PT Sans"/>
                <w:sz w:val="22"/>
                <w:szCs w:val="22"/>
                <w:lang w:val="ru-RU"/>
              </w:rPr>
            </w:pPr>
          </w:p>
        </w:tc>
        <w:tc>
          <w:tcPr>
            <w:tcW w:w="2201" w:type="dxa"/>
            <w:shd w:val="clear" w:color="auto" w:fill="auto"/>
            <w:vAlign w:val="center"/>
          </w:tcPr>
          <w:p w:rsidR="0096605C" w:rsidRPr="00CE1677" w:rsidRDefault="0096605C" w:rsidP="0096605C">
            <w:pPr>
              <w:jc w:val="center"/>
              <w:rPr>
                <w:rFonts w:ascii="PT Sans" w:hAnsi="PT Sans"/>
                <w:sz w:val="22"/>
                <w:szCs w:val="22"/>
                <w:lang w:val="ru-RU"/>
              </w:rPr>
            </w:pPr>
          </w:p>
        </w:tc>
        <w:tc>
          <w:tcPr>
            <w:tcW w:w="1589" w:type="dxa"/>
            <w:shd w:val="clear" w:color="auto" w:fill="auto"/>
            <w:vAlign w:val="center"/>
          </w:tcPr>
          <w:p w:rsidR="0096605C" w:rsidRPr="00CE1677" w:rsidRDefault="0096605C" w:rsidP="0096605C">
            <w:pPr>
              <w:jc w:val="center"/>
              <w:rPr>
                <w:rFonts w:ascii="PT Sans" w:hAnsi="PT Sans"/>
                <w:sz w:val="22"/>
                <w:szCs w:val="22"/>
                <w:lang w:val="ru-RU"/>
              </w:rPr>
            </w:pPr>
          </w:p>
        </w:tc>
        <w:tc>
          <w:tcPr>
            <w:tcW w:w="1733" w:type="dxa"/>
            <w:shd w:val="clear" w:color="auto" w:fill="auto"/>
          </w:tcPr>
          <w:p w:rsidR="0096605C" w:rsidRPr="00CE1677" w:rsidRDefault="0096605C" w:rsidP="0096605C">
            <w:pPr>
              <w:jc w:val="center"/>
              <w:rPr>
                <w:rFonts w:ascii="PT Sans" w:hAnsi="PT Sans"/>
                <w:sz w:val="22"/>
                <w:szCs w:val="22"/>
                <w:lang w:val="ru-RU"/>
              </w:rPr>
            </w:pPr>
          </w:p>
        </w:tc>
        <w:tc>
          <w:tcPr>
            <w:tcW w:w="1300" w:type="dxa"/>
            <w:shd w:val="clear" w:color="auto" w:fill="auto"/>
            <w:vAlign w:val="center"/>
          </w:tcPr>
          <w:p w:rsidR="0096605C" w:rsidRPr="00CE1677" w:rsidRDefault="0096605C" w:rsidP="0096605C">
            <w:pPr>
              <w:jc w:val="center"/>
              <w:rPr>
                <w:rFonts w:ascii="PT Sans" w:hAnsi="PT Sans"/>
                <w:sz w:val="22"/>
                <w:szCs w:val="22"/>
                <w:lang w:val="ru-RU"/>
              </w:rPr>
            </w:pPr>
          </w:p>
        </w:tc>
        <w:tc>
          <w:tcPr>
            <w:tcW w:w="2023" w:type="dxa"/>
            <w:shd w:val="clear" w:color="auto" w:fill="auto"/>
            <w:vAlign w:val="center"/>
          </w:tcPr>
          <w:p w:rsidR="0096605C" w:rsidRPr="00CE1677" w:rsidRDefault="0096605C" w:rsidP="0096605C">
            <w:pPr>
              <w:jc w:val="center"/>
              <w:rPr>
                <w:rFonts w:ascii="PT Sans" w:hAnsi="PT Sans"/>
                <w:sz w:val="22"/>
                <w:szCs w:val="22"/>
                <w:lang w:val="ru-RU"/>
              </w:rPr>
            </w:pPr>
          </w:p>
        </w:tc>
      </w:tr>
      <w:tr w:rsidR="0096605C" w:rsidRPr="00CE1677" w:rsidTr="00D453BF">
        <w:trPr>
          <w:cantSplit/>
          <w:trHeight w:val="344"/>
          <w:jc w:val="center"/>
        </w:trPr>
        <w:tc>
          <w:tcPr>
            <w:tcW w:w="15171" w:type="dxa"/>
            <w:gridSpan w:val="8"/>
            <w:shd w:val="clear" w:color="auto" w:fill="D9D9D9"/>
          </w:tcPr>
          <w:p w:rsidR="0096605C" w:rsidRPr="00CE1677" w:rsidRDefault="0096605C" w:rsidP="0096605C">
            <w:pPr>
              <w:rPr>
                <w:rFonts w:ascii="PT Sans" w:hAnsi="PT Sans"/>
                <w:b/>
                <w:sz w:val="24"/>
                <w:szCs w:val="24"/>
                <w:lang w:val="ru-RU"/>
              </w:rPr>
            </w:pPr>
            <w:r w:rsidRPr="00CE1677">
              <w:rPr>
                <w:rFonts w:ascii="PT Sans" w:hAnsi="PT Sans"/>
                <w:b/>
                <w:sz w:val="24"/>
                <w:szCs w:val="24"/>
                <w:lang w:val="ru-RU"/>
              </w:rPr>
              <w:t>2. Текущая загрузка</w:t>
            </w:r>
          </w:p>
        </w:tc>
      </w:tr>
      <w:tr w:rsidR="0096605C" w:rsidRPr="00CE1677" w:rsidTr="00D453BF">
        <w:trPr>
          <w:cantSplit/>
          <w:trHeight w:val="344"/>
          <w:jc w:val="center"/>
        </w:trPr>
        <w:tc>
          <w:tcPr>
            <w:tcW w:w="623" w:type="dxa"/>
            <w:shd w:val="clear" w:color="auto" w:fill="auto"/>
            <w:vAlign w:val="center"/>
          </w:tcPr>
          <w:p w:rsidR="0096605C" w:rsidRPr="00CE1677"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CE1677" w:rsidRDefault="0096605C" w:rsidP="0096605C">
            <w:pPr>
              <w:jc w:val="center"/>
              <w:rPr>
                <w:rFonts w:ascii="PT Sans" w:hAnsi="PT Sans"/>
                <w:sz w:val="24"/>
                <w:szCs w:val="24"/>
                <w:lang w:val="ru-RU"/>
              </w:rPr>
            </w:pPr>
          </w:p>
        </w:tc>
        <w:tc>
          <w:tcPr>
            <w:tcW w:w="1877" w:type="dxa"/>
          </w:tcPr>
          <w:p w:rsidR="0096605C" w:rsidRPr="00CE1677" w:rsidRDefault="0096605C" w:rsidP="0096605C">
            <w:pPr>
              <w:jc w:val="center"/>
              <w:rPr>
                <w:rFonts w:ascii="PT Sans" w:hAnsi="PT Sans"/>
                <w:sz w:val="22"/>
                <w:szCs w:val="22"/>
                <w:lang w:val="ru-RU"/>
              </w:rPr>
            </w:pPr>
          </w:p>
        </w:tc>
        <w:tc>
          <w:tcPr>
            <w:tcW w:w="2201" w:type="dxa"/>
            <w:shd w:val="clear" w:color="auto" w:fill="auto"/>
            <w:vAlign w:val="center"/>
          </w:tcPr>
          <w:p w:rsidR="0096605C" w:rsidRPr="00CE1677" w:rsidRDefault="0096605C" w:rsidP="0096605C">
            <w:pPr>
              <w:jc w:val="center"/>
              <w:rPr>
                <w:rFonts w:ascii="PT Sans" w:hAnsi="PT Sans"/>
                <w:sz w:val="22"/>
                <w:szCs w:val="22"/>
                <w:lang w:val="ru-RU"/>
              </w:rPr>
            </w:pPr>
          </w:p>
        </w:tc>
        <w:tc>
          <w:tcPr>
            <w:tcW w:w="1589" w:type="dxa"/>
            <w:shd w:val="clear" w:color="auto" w:fill="auto"/>
            <w:vAlign w:val="center"/>
          </w:tcPr>
          <w:p w:rsidR="0096605C" w:rsidRPr="00CE1677" w:rsidRDefault="0096605C" w:rsidP="0096605C">
            <w:pPr>
              <w:jc w:val="center"/>
              <w:rPr>
                <w:rFonts w:ascii="PT Sans" w:hAnsi="PT Sans"/>
                <w:sz w:val="22"/>
                <w:szCs w:val="22"/>
                <w:lang w:val="ru-RU"/>
              </w:rPr>
            </w:pPr>
          </w:p>
        </w:tc>
        <w:tc>
          <w:tcPr>
            <w:tcW w:w="1733" w:type="dxa"/>
            <w:shd w:val="clear" w:color="auto" w:fill="auto"/>
          </w:tcPr>
          <w:p w:rsidR="0096605C" w:rsidRPr="00CE1677" w:rsidRDefault="0096605C" w:rsidP="0096605C">
            <w:pPr>
              <w:jc w:val="center"/>
              <w:rPr>
                <w:rFonts w:ascii="PT Sans" w:hAnsi="PT Sans"/>
                <w:sz w:val="22"/>
                <w:szCs w:val="22"/>
                <w:lang w:val="ru-RU"/>
              </w:rPr>
            </w:pPr>
          </w:p>
        </w:tc>
        <w:tc>
          <w:tcPr>
            <w:tcW w:w="1300" w:type="dxa"/>
            <w:shd w:val="clear" w:color="auto" w:fill="auto"/>
            <w:vAlign w:val="center"/>
          </w:tcPr>
          <w:p w:rsidR="0096605C" w:rsidRPr="00CE1677" w:rsidRDefault="0096605C" w:rsidP="0096605C">
            <w:pPr>
              <w:jc w:val="center"/>
              <w:rPr>
                <w:rFonts w:ascii="PT Sans" w:hAnsi="PT Sans"/>
                <w:sz w:val="22"/>
                <w:szCs w:val="22"/>
                <w:lang w:val="ru-RU"/>
              </w:rPr>
            </w:pPr>
          </w:p>
        </w:tc>
        <w:tc>
          <w:tcPr>
            <w:tcW w:w="2023" w:type="dxa"/>
            <w:shd w:val="clear" w:color="auto" w:fill="auto"/>
            <w:vAlign w:val="center"/>
          </w:tcPr>
          <w:p w:rsidR="0096605C" w:rsidRPr="00CE1677" w:rsidRDefault="0096605C" w:rsidP="0096605C">
            <w:pPr>
              <w:jc w:val="center"/>
              <w:rPr>
                <w:rFonts w:ascii="PT Sans" w:hAnsi="PT Sans"/>
                <w:sz w:val="22"/>
                <w:szCs w:val="22"/>
                <w:lang w:val="ru-RU"/>
              </w:rPr>
            </w:pPr>
          </w:p>
        </w:tc>
      </w:tr>
      <w:tr w:rsidR="0096605C" w:rsidRPr="00CE1677" w:rsidTr="00D453BF">
        <w:trPr>
          <w:cantSplit/>
          <w:trHeight w:val="344"/>
          <w:jc w:val="center"/>
        </w:trPr>
        <w:tc>
          <w:tcPr>
            <w:tcW w:w="15171" w:type="dxa"/>
            <w:gridSpan w:val="8"/>
            <w:shd w:val="clear" w:color="auto" w:fill="D9D9D9"/>
          </w:tcPr>
          <w:p w:rsidR="0096605C" w:rsidRPr="00CE1677" w:rsidRDefault="0096605C" w:rsidP="0096605C">
            <w:pPr>
              <w:rPr>
                <w:rFonts w:ascii="PT Sans" w:hAnsi="PT Sans"/>
                <w:b/>
                <w:sz w:val="24"/>
                <w:szCs w:val="24"/>
                <w:lang w:val="ru-RU"/>
              </w:rPr>
            </w:pPr>
            <w:r w:rsidRPr="00CE1677">
              <w:rPr>
                <w:rFonts w:ascii="PT Sans" w:hAnsi="PT Sans"/>
                <w:b/>
                <w:sz w:val="24"/>
                <w:szCs w:val="24"/>
                <w:lang w:val="ru-RU"/>
              </w:rPr>
              <w:t xml:space="preserve">3. Общий стаж выполнения работ по предмету ПКО - __ лет </w:t>
            </w:r>
          </w:p>
        </w:tc>
      </w:tr>
    </w:tbl>
    <w:p w:rsidR="0096605C" w:rsidRPr="00CE1677" w:rsidRDefault="0096605C" w:rsidP="0096605C">
      <w:pPr>
        <w:jc w:val="center"/>
        <w:rPr>
          <w:rFonts w:ascii="PT Sans" w:hAnsi="PT Sans"/>
          <w:color w:val="000000"/>
          <w:sz w:val="24"/>
          <w:szCs w:val="24"/>
          <w:lang w:val="ru-RU"/>
        </w:rPr>
      </w:pPr>
    </w:p>
    <w:p w:rsidR="00783626" w:rsidRPr="00CE1677" w:rsidRDefault="00783626" w:rsidP="00783626">
      <w:pPr>
        <w:rPr>
          <w:rFonts w:ascii="PT Sans" w:hAnsi="PT Sans"/>
          <w:sz w:val="24"/>
          <w:szCs w:val="24"/>
          <w:lang w:val="ru-RU"/>
        </w:rPr>
      </w:pPr>
      <w:r w:rsidRPr="00CE1677">
        <w:rPr>
          <w:rFonts w:ascii="PT Sans" w:hAnsi="PT Sans"/>
          <w:sz w:val="24"/>
          <w:szCs w:val="24"/>
          <w:lang w:val="ru-RU"/>
        </w:rPr>
        <w:t>___________________       _____________     _______________________________________________________________</w:t>
      </w:r>
    </w:p>
    <w:p w:rsidR="00783626" w:rsidRPr="00CE1677" w:rsidRDefault="00783626" w:rsidP="00783626">
      <w:pPr>
        <w:rPr>
          <w:rFonts w:ascii="PT Sans" w:hAnsi="PT Sans"/>
          <w:lang w:val="ru-RU"/>
        </w:rPr>
      </w:pPr>
      <w:r w:rsidRPr="00CE1677">
        <w:rPr>
          <w:rFonts w:ascii="PT Sans" w:hAnsi="PT Sans"/>
          <w:lang w:val="ru-RU"/>
        </w:rPr>
        <w:t xml:space="preserve">    (Должность)                         (Подпись)                     (Ф.И.О. руководителя (уполномоченного представителя))                                                          </w:t>
      </w:r>
    </w:p>
    <w:p w:rsidR="00783626" w:rsidRPr="00CE1677" w:rsidRDefault="00783626" w:rsidP="00783626">
      <w:pPr>
        <w:ind w:left="284"/>
        <w:jc w:val="both"/>
        <w:rPr>
          <w:rFonts w:ascii="PT Sans" w:hAnsi="PT Sans"/>
          <w:lang w:val="ru-RU"/>
        </w:rPr>
      </w:pPr>
      <w:r w:rsidRPr="00CE1677">
        <w:rPr>
          <w:rFonts w:ascii="PT Sans" w:hAnsi="PT Sans"/>
          <w:lang w:val="ru-RU"/>
        </w:rPr>
        <w:tab/>
      </w:r>
      <w:r w:rsidRPr="00CE1677">
        <w:rPr>
          <w:rFonts w:ascii="PT Sans" w:hAnsi="PT Sans"/>
          <w:lang w:val="ru-RU"/>
        </w:rPr>
        <w:tab/>
        <w:t xml:space="preserve">   </w:t>
      </w:r>
      <w:r w:rsidRPr="00CE1677">
        <w:rPr>
          <w:rFonts w:ascii="PT Sans" w:hAnsi="PT Sans"/>
          <w:lang w:val="ru-RU"/>
        </w:rPr>
        <w:tab/>
        <w:t xml:space="preserve">                     </w:t>
      </w:r>
    </w:p>
    <w:p w:rsidR="00783626" w:rsidRPr="00CE1677" w:rsidRDefault="00783626" w:rsidP="00783626">
      <w:pPr>
        <w:ind w:left="284"/>
        <w:jc w:val="both"/>
        <w:rPr>
          <w:rFonts w:ascii="PT Sans" w:hAnsi="PT Sans"/>
          <w:strike/>
          <w:color w:val="000000"/>
          <w:sz w:val="24"/>
          <w:szCs w:val="24"/>
          <w:lang w:val="ru-RU"/>
        </w:rPr>
      </w:pPr>
      <w:r w:rsidRPr="00CE1677">
        <w:rPr>
          <w:rFonts w:ascii="PT Sans" w:hAnsi="PT Sans"/>
          <w:lang w:val="ru-RU"/>
        </w:rPr>
        <w:t xml:space="preserve"> М.П.</w:t>
      </w:r>
    </w:p>
    <w:p w:rsidR="0096605C" w:rsidRPr="00CE1677" w:rsidRDefault="0096605C" w:rsidP="0096605C">
      <w:pPr>
        <w:jc w:val="center"/>
        <w:rPr>
          <w:rFonts w:ascii="PT Sans" w:hAnsi="PT Sans"/>
          <w:b/>
          <w:sz w:val="28"/>
          <w:szCs w:val="28"/>
          <w:lang w:val="ru-RU"/>
        </w:rPr>
      </w:pPr>
    </w:p>
    <w:p w:rsidR="0096605C" w:rsidRPr="00CE1677" w:rsidRDefault="0096605C" w:rsidP="0096605C">
      <w:pPr>
        <w:jc w:val="center"/>
        <w:rPr>
          <w:rFonts w:ascii="PT Sans" w:hAnsi="PT Sans"/>
          <w:b/>
          <w:sz w:val="28"/>
          <w:szCs w:val="28"/>
          <w:lang w:val="ru-RU"/>
        </w:rPr>
      </w:pPr>
    </w:p>
    <w:p w:rsidR="0096605C" w:rsidRPr="00CE1677" w:rsidRDefault="0096605C" w:rsidP="0096605C">
      <w:pPr>
        <w:rPr>
          <w:rFonts w:ascii="PT Sans" w:hAnsi="PT Sans"/>
          <w:b/>
          <w:sz w:val="28"/>
          <w:szCs w:val="28"/>
          <w:lang w:val="ru-RU"/>
        </w:rPr>
      </w:pPr>
    </w:p>
    <w:p w:rsidR="0096605C" w:rsidRPr="00CE1677" w:rsidRDefault="0096605C" w:rsidP="0096605C">
      <w:pPr>
        <w:rPr>
          <w:rFonts w:ascii="PT Sans" w:hAnsi="PT Sans"/>
          <w:b/>
          <w:sz w:val="28"/>
          <w:szCs w:val="28"/>
          <w:lang w:val="ru-RU"/>
        </w:rPr>
        <w:sectPr w:rsidR="0096605C" w:rsidRPr="00CE1677" w:rsidSect="00E37F76">
          <w:pgSz w:w="16838" w:h="11906" w:orient="landscape" w:code="9"/>
          <w:pgMar w:top="709" w:right="566" w:bottom="566" w:left="851" w:header="720" w:footer="335" w:gutter="0"/>
          <w:cols w:space="720"/>
          <w:docGrid w:linePitch="272"/>
        </w:sectPr>
      </w:pPr>
    </w:p>
    <w:p w:rsidR="0096605C" w:rsidRPr="00CE167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w:t>
      </w:r>
      <w:r w:rsidR="003731C3" w:rsidRPr="00CE1677">
        <w:rPr>
          <w:rFonts w:ascii="PT Sans" w:eastAsia="MS Mincho" w:hAnsi="PT Sans"/>
          <w:b/>
          <w:sz w:val="28"/>
          <w:szCs w:val="28"/>
          <w:lang w:val="ru-RU"/>
        </w:rPr>
        <w:t>5</w:t>
      </w:r>
    </w:p>
    <w:p w:rsidR="0096605C" w:rsidRPr="00CE1677" w:rsidRDefault="0096605C" w:rsidP="0096605C">
      <w:pPr>
        <w:tabs>
          <w:tab w:val="left" w:pos="284"/>
        </w:tabs>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tabs>
          <w:tab w:val="left" w:pos="284"/>
        </w:tabs>
        <w:jc w:val="center"/>
        <w:rPr>
          <w:rFonts w:ascii="PT Sans" w:hAnsi="PT Sans"/>
          <w:sz w:val="24"/>
          <w:szCs w:val="24"/>
          <w:lang w:val="ru-RU"/>
        </w:rPr>
      </w:pPr>
    </w:p>
    <w:p w:rsidR="0096605C" w:rsidRPr="00CE1677" w:rsidRDefault="0096605C" w:rsidP="0096605C">
      <w:pPr>
        <w:pStyle w:val="2c"/>
        <w:tabs>
          <w:tab w:val="clear" w:pos="851"/>
          <w:tab w:val="left" w:pos="284"/>
        </w:tabs>
        <w:spacing w:after="240"/>
        <w:ind w:firstLine="0"/>
        <w:jc w:val="center"/>
        <w:rPr>
          <w:rFonts w:ascii="PT Sans" w:hAnsi="PT Sans"/>
          <w:u w:val="single"/>
        </w:rPr>
      </w:pPr>
      <w:r w:rsidRPr="00CE1677">
        <w:rPr>
          <w:rFonts w:ascii="PT Sans" w:hAnsi="PT Sans"/>
        </w:rPr>
        <w:t xml:space="preserve">Сведения об оснащенности техническими ресурсами </w:t>
      </w:r>
    </w:p>
    <w:p w:rsidR="0056657A" w:rsidRPr="00CE1677" w:rsidRDefault="0056657A" w:rsidP="00BE6B01">
      <w:pPr>
        <w:pStyle w:val="2c"/>
        <w:tabs>
          <w:tab w:val="clear" w:pos="851"/>
          <w:tab w:val="left" w:pos="284"/>
        </w:tabs>
        <w:spacing w:after="240"/>
        <w:ind w:firstLine="0"/>
        <w:rPr>
          <w:rFonts w:ascii="PT Sans" w:hAnsi="PT Sans"/>
          <w:b w:val="0"/>
          <w:i/>
        </w:rPr>
      </w:pPr>
      <w:r w:rsidRPr="00CE1677">
        <w:rPr>
          <w:rFonts w:ascii="PT Sans" w:hAnsi="PT Sans"/>
          <w:b w:val="0"/>
          <w:i/>
          <w:sz w:val="24"/>
          <w:szCs w:val="24"/>
        </w:rPr>
        <w:t xml:space="preserve">Приложено отдельным файлом в формате </w:t>
      </w:r>
      <w:r w:rsidRPr="00CE1677">
        <w:rPr>
          <w:rFonts w:ascii="PT Sans" w:hAnsi="PT Sans"/>
          <w:b w:val="0"/>
          <w:i/>
          <w:sz w:val="24"/>
          <w:szCs w:val="24"/>
          <w:lang w:val="en-US"/>
        </w:rPr>
        <w:t>Excel</w:t>
      </w:r>
      <w:r w:rsidR="009763BE" w:rsidRPr="00CE1677">
        <w:rPr>
          <w:rFonts w:ascii="PT Sans" w:hAnsi="PT Sans"/>
          <w:b w:val="0"/>
          <w:i/>
          <w:sz w:val="24"/>
          <w:szCs w:val="24"/>
        </w:rPr>
        <w:t xml:space="preserve"> </w:t>
      </w:r>
    </w:p>
    <w:p w:rsidR="0096605C" w:rsidRPr="00CE1677" w:rsidRDefault="0096605C" w:rsidP="009763BE">
      <w:pPr>
        <w:pStyle w:val="2c"/>
        <w:tabs>
          <w:tab w:val="left" w:pos="284"/>
        </w:tabs>
        <w:ind w:firstLine="0"/>
        <w:rPr>
          <w:rFonts w:ascii="PT Sans" w:hAnsi="PT Sans"/>
        </w:rPr>
      </w:pPr>
    </w:p>
    <w:p w:rsidR="00E07590" w:rsidRPr="00CE1677" w:rsidRDefault="00E07590" w:rsidP="0097031B">
      <w:pPr>
        <w:rPr>
          <w:rFonts w:ascii="PT Sans" w:hAnsi="PT Sans"/>
          <w:lang w:val="ru-RU"/>
        </w:rPr>
      </w:pPr>
    </w:p>
    <w:p w:rsidR="0096605C" w:rsidRPr="00CE1677" w:rsidRDefault="0096605C" w:rsidP="0096605C">
      <w:pPr>
        <w:tabs>
          <w:tab w:val="left" w:pos="284"/>
        </w:tabs>
        <w:jc w:val="center"/>
        <w:rPr>
          <w:rFonts w:ascii="PT Sans" w:hAnsi="PT Sans"/>
          <w:b/>
          <w:sz w:val="28"/>
          <w:szCs w:val="28"/>
          <w:lang w:val="ru-RU"/>
        </w:rPr>
        <w:sectPr w:rsidR="0096605C" w:rsidRPr="00CE1677" w:rsidSect="00E37F76">
          <w:pgSz w:w="16838" w:h="11906" w:orient="landscape" w:code="9"/>
          <w:pgMar w:top="567" w:right="851" w:bottom="566" w:left="851" w:header="720" w:footer="720" w:gutter="0"/>
          <w:cols w:space="720"/>
          <w:docGrid w:linePitch="272"/>
        </w:sectPr>
      </w:pPr>
    </w:p>
    <w:p w:rsidR="0096605C" w:rsidRPr="00CE1677"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CE1677">
        <w:rPr>
          <w:rFonts w:ascii="PT Sans" w:eastAsia="MS Mincho" w:hAnsi="PT Sans"/>
          <w:b/>
          <w:sz w:val="28"/>
          <w:szCs w:val="28"/>
          <w:lang w:val="ru-RU"/>
        </w:rPr>
        <w:lastRenderedPageBreak/>
        <w:t>Приложение Г.</w:t>
      </w:r>
      <w:r w:rsidR="003731C3" w:rsidRPr="00CE1677">
        <w:rPr>
          <w:rFonts w:ascii="PT Sans" w:eastAsia="MS Mincho" w:hAnsi="PT Sans"/>
          <w:b/>
          <w:sz w:val="28"/>
          <w:szCs w:val="28"/>
          <w:lang w:val="ru-RU"/>
        </w:rPr>
        <w:t>6</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jc w:val="center"/>
        <w:rPr>
          <w:rFonts w:ascii="PT Sans" w:hAnsi="PT Sans"/>
          <w:sz w:val="24"/>
          <w:szCs w:val="24"/>
          <w:lang w:val="ru-RU"/>
        </w:rPr>
      </w:pPr>
    </w:p>
    <w:p w:rsidR="0096605C" w:rsidRPr="00CE1677" w:rsidRDefault="0096605C" w:rsidP="0096605C">
      <w:pPr>
        <w:pStyle w:val="2c"/>
        <w:tabs>
          <w:tab w:val="clear" w:pos="851"/>
          <w:tab w:val="left" w:pos="284"/>
        </w:tabs>
        <w:spacing w:after="240"/>
        <w:ind w:firstLine="0"/>
        <w:jc w:val="center"/>
        <w:rPr>
          <w:rFonts w:ascii="PT Sans" w:hAnsi="PT Sans"/>
        </w:rPr>
      </w:pPr>
      <w:r w:rsidRPr="00CE1677">
        <w:rPr>
          <w:rFonts w:ascii="PT Sans" w:hAnsi="PT Sans"/>
        </w:rPr>
        <w:t>Сведения о персонале, привлекаемом к выполнению заявленного вида работ, услуг</w:t>
      </w:r>
    </w:p>
    <w:p w:rsidR="002A1DB8" w:rsidRPr="00CE1677" w:rsidRDefault="002A1DB8" w:rsidP="002A1DB8">
      <w:pPr>
        <w:pStyle w:val="2c"/>
        <w:tabs>
          <w:tab w:val="clear" w:pos="851"/>
          <w:tab w:val="left" w:pos="284"/>
        </w:tabs>
        <w:spacing w:after="240"/>
        <w:ind w:firstLine="0"/>
        <w:rPr>
          <w:rFonts w:ascii="PT Sans" w:hAnsi="PT Sans"/>
          <w:b w:val="0"/>
          <w:i/>
        </w:rPr>
      </w:pPr>
      <w:r w:rsidRPr="00CE1677">
        <w:rPr>
          <w:rFonts w:ascii="PT Sans" w:hAnsi="PT Sans"/>
          <w:b w:val="0"/>
          <w:i/>
          <w:sz w:val="24"/>
          <w:szCs w:val="24"/>
        </w:rPr>
        <w:t xml:space="preserve">Приложено отдельным файлом в формате </w:t>
      </w:r>
      <w:r w:rsidRPr="00CE1677">
        <w:rPr>
          <w:rFonts w:ascii="PT Sans" w:hAnsi="PT Sans"/>
          <w:b w:val="0"/>
          <w:i/>
          <w:sz w:val="24"/>
          <w:szCs w:val="24"/>
          <w:lang w:val="en-US"/>
        </w:rPr>
        <w:t>Excel</w:t>
      </w:r>
      <w:r w:rsidR="009763BE" w:rsidRPr="00CE1677">
        <w:rPr>
          <w:rFonts w:ascii="PT Sans" w:hAnsi="PT Sans"/>
          <w:b w:val="0"/>
          <w:i/>
          <w:sz w:val="24"/>
          <w:szCs w:val="24"/>
        </w:rPr>
        <w:t xml:space="preserve"> </w:t>
      </w:r>
    </w:p>
    <w:p w:rsidR="0097031B" w:rsidRPr="00CE1677" w:rsidRDefault="002A1DB8" w:rsidP="002A1DB8">
      <w:pPr>
        <w:pStyle w:val="2c"/>
        <w:tabs>
          <w:tab w:val="clear" w:pos="851"/>
          <w:tab w:val="left" w:pos="284"/>
        </w:tabs>
        <w:spacing w:after="240"/>
        <w:ind w:firstLine="0"/>
        <w:jc w:val="center"/>
        <w:rPr>
          <w:rFonts w:ascii="PT Sans" w:hAnsi="PT Sans"/>
          <w:b w:val="0"/>
          <w:strike/>
          <w:color w:val="FF0000"/>
        </w:rPr>
      </w:pPr>
      <w:r w:rsidRPr="00CE1677">
        <w:rPr>
          <w:rFonts w:ascii="PT Sans" w:hAnsi="PT Sans"/>
          <w:b w:val="0"/>
          <w:strike/>
          <w:color w:val="FF0000"/>
        </w:rPr>
        <w:t xml:space="preserve"> </w:t>
      </w:r>
    </w:p>
    <w:p w:rsidR="00877ED3" w:rsidRPr="00CE1677" w:rsidRDefault="00877ED3" w:rsidP="0096605C">
      <w:pPr>
        <w:ind w:left="284" w:right="1811"/>
        <w:rPr>
          <w:rFonts w:ascii="PT Sans" w:hAnsi="PT Sans"/>
          <w:sz w:val="24"/>
          <w:szCs w:val="24"/>
          <w:lang w:val="ru-RU"/>
        </w:rPr>
      </w:pPr>
    </w:p>
    <w:p w:rsidR="00877ED3" w:rsidRPr="00CE1677" w:rsidRDefault="00877ED3" w:rsidP="0096605C">
      <w:pPr>
        <w:ind w:left="284" w:right="1811"/>
        <w:rPr>
          <w:rFonts w:ascii="PT Sans" w:hAnsi="PT Sans"/>
          <w:sz w:val="24"/>
          <w:szCs w:val="24"/>
          <w:lang w:val="ru-RU"/>
        </w:rPr>
      </w:pPr>
    </w:p>
    <w:p w:rsidR="0096605C" w:rsidRPr="00CE1677" w:rsidRDefault="00DA0340" w:rsidP="00A444E8">
      <w:pPr>
        <w:widowControl w:val="0"/>
        <w:tabs>
          <w:tab w:val="left" w:pos="1134"/>
        </w:tabs>
        <w:spacing w:line="312" w:lineRule="auto"/>
        <w:jc w:val="center"/>
        <w:outlineLvl w:val="0"/>
        <w:rPr>
          <w:rFonts w:ascii="PT Sans" w:hAnsi="PT Sans"/>
          <w:b/>
          <w:sz w:val="28"/>
          <w:szCs w:val="28"/>
          <w:lang w:val="ru-RU"/>
        </w:rPr>
      </w:pPr>
      <w:r w:rsidRPr="00CE1677">
        <w:rPr>
          <w:rFonts w:ascii="PT Sans" w:hAnsi="PT Sans"/>
          <w:sz w:val="24"/>
          <w:szCs w:val="24"/>
          <w:lang w:val="ru-RU"/>
        </w:rPr>
        <w:br w:type="page"/>
      </w:r>
      <w:r w:rsidR="0096605C" w:rsidRPr="00CE1677">
        <w:rPr>
          <w:rFonts w:ascii="PT Sans" w:eastAsia="MS Mincho" w:hAnsi="PT Sans"/>
          <w:b/>
          <w:sz w:val="28"/>
          <w:szCs w:val="28"/>
          <w:lang w:val="ru-RU"/>
        </w:rPr>
        <w:lastRenderedPageBreak/>
        <w:t>Приложение Г.</w:t>
      </w:r>
      <w:r w:rsidR="003731C3" w:rsidRPr="00CE1677">
        <w:rPr>
          <w:rFonts w:ascii="PT Sans" w:eastAsia="MS Mincho" w:hAnsi="PT Sans"/>
          <w:b/>
          <w:sz w:val="28"/>
          <w:szCs w:val="28"/>
          <w:lang w:val="ru-RU"/>
        </w:rPr>
        <w:t>7</w:t>
      </w:r>
    </w:p>
    <w:p w:rsidR="0096605C" w:rsidRPr="00CE1677" w:rsidRDefault="0096605C" w:rsidP="0096605C">
      <w:pPr>
        <w:jc w:val="center"/>
        <w:rPr>
          <w:rFonts w:ascii="PT Sans" w:hAnsi="PT Sans"/>
          <w:sz w:val="24"/>
          <w:szCs w:val="24"/>
          <w:lang w:val="ru-RU"/>
        </w:rPr>
      </w:pPr>
      <w:r w:rsidRPr="00CE1677">
        <w:rPr>
          <w:rFonts w:ascii="PT Sans" w:hAnsi="PT Sans"/>
          <w:sz w:val="24"/>
          <w:szCs w:val="24"/>
          <w:lang w:val="ru-RU"/>
        </w:rPr>
        <w:t>(обязательное)</w:t>
      </w:r>
    </w:p>
    <w:p w:rsidR="0096605C" w:rsidRPr="00CE1677" w:rsidRDefault="0096605C" w:rsidP="0096605C">
      <w:pPr>
        <w:pStyle w:val="2c"/>
        <w:tabs>
          <w:tab w:val="clear" w:pos="851"/>
          <w:tab w:val="left" w:pos="284"/>
        </w:tabs>
        <w:ind w:firstLine="0"/>
        <w:jc w:val="center"/>
        <w:rPr>
          <w:rStyle w:val="afff1"/>
          <w:rFonts w:ascii="PT Sans" w:hAnsi="PT Sans"/>
          <w:b/>
          <w:sz w:val="28"/>
          <w:szCs w:val="28"/>
        </w:rPr>
      </w:pPr>
      <w:r w:rsidRPr="00CE1677">
        <w:rPr>
          <w:rStyle w:val="afff1"/>
          <w:rFonts w:ascii="PT Sans" w:hAnsi="PT Sans"/>
          <w:b/>
          <w:sz w:val="28"/>
          <w:szCs w:val="28"/>
        </w:rPr>
        <w:t>Сведения о документах на право осуществления деятельности по предмету ПКО</w:t>
      </w:r>
    </w:p>
    <w:p w:rsidR="00E37F76" w:rsidRPr="00CE1677" w:rsidRDefault="00E37F76" w:rsidP="00F90167">
      <w:pPr>
        <w:pStyle w:val="2c"/>
        <w:tabs>
          <w:tab w:val="clear" w:pos="851"/>
          <w:tab w:val="left" w:pos="284"/>
        </w:tabs>
        <w:spacing w:after="240"/>
        <w:ind w:firstLine="0"/>
        <w:rPr>
          <w:rFonts w:ascii="PT Sans" w:hAnsi="PT Sans"/>
          <w:b w:val="0"/>
          <w:i/>
          <w:sz w:val="24"/>
          <w:szCs w:val="24"/>
        </w:rPr>
      </w:pPr>
    </w:p>
    <w:p w:rsidR="00E37F76" w:rsidRPr="00CE1677" w:rsidRDefault="00F90167" w:rsidP="00F90167">
      <w:pPr>
        <w:pStyle w:val="2c"/>
        <w:tabs>
          <w:tab w:val="clear" w:pos="851"/>
          <w:tab w:val="left" w:pos="284"/>
        </w:tabs>
        <w:spacing w:after="240"/>
        <w:ind w:firstLine="0"/>
        <w:rPr>
          <w:rFonts w:ascii="PT Sans" w:hAnsi="PT Sans"/>
          <w:b w:val="0"/>
          <w:i/>
          <w:sz w:val="24"/>
          <w:szCs w:val="24"/>
        </w:rPr>
      </w:pPr>
      <w:r w:rsidRPr="00CE1677">
        <w:rPr>
          <w:rFonts w:ascii="PT Sans" w:hAnsi="PT Sans"/>
          <w:b w:val="0"/>
          <w:i/>
          <w:sz w:val="24"/>
          <w:szCs w:val="24"/>
        </w:rPr>
        <w:t xml:space="preserve">Приложено отдельным файлом в формате </w:t>
      </w:r>
      <w:r w:rsidRPr="00CE1677">
        <w:rPr>
          <w:rFonts w:ascii="PT Sans" w:hAnsi="PT Sans"/>
          <w:b w:val="0"/>
          <w:i/>
          <w:sz w:val="24"/>
          <w:szCs w:val="24"/>
          <w:lang w:val="en-US"/>
        </w:rPr>
        <w:t>Excel</w:t>
      </w:r>
      <w:r w:rsidRPr="00CE1677">
        <w:rPr>
          <w:rFonts w:ascii="PT Sans" w:hAnsi="PT Sans"/>
          <w:b w:val="0"/>
          <w:i/>
          <w:sz w:val="24"/>
          <w:szCs w:val="24"/>
        </w:rPr>
        <w:t xml:space="preserve"> </w:t>
      </w:r>
    </w:p>
    <w:p w:rsidR="0096605C" w:rsidRPr="00CE1677" w:rsidRDefault="0096605C" w:rsidP="0096605C">
      <w:pPr>
        <w:jc w:val="center"/>
        <w:rPr>
          <w:rFonts w:ascii="PT Sans" w:hAnsi="PT Sans"/>
          <w:b/>
          <w:sz w:val="28"/>
          <w:szCs w:val="28"/>
          <w:lang w:val="ru-RU"/>
        </w:rPr>
      </w:pPr>
    </w:p>
    <w:p w:rsidR="0096605C" w:rsidRPr="00CE1677" w:rsidRDefault="0096605C" w:rsidP="00912BE1">
      <w:pPr>
        <w:rPr>
          <w:rFonts w:ascii="PT Sans" w:hAnsi="PT Sans"/>
          <w:b/>
          <w:sz w:val="28"/>
          <w:szCs w:val="28"/>
          <w:lang w:val="ru-RU"/>
        </w:rPr>
        <w:sectPr w:rsidR="0096605C" w:rsidRPr="00CE1677" w:rsidSect="00E37F76">
          <w:pgSz w:w="16838" w:h="11906" w:orient="landscape" w:code="9"/>
          <w:pgMar w:top="567" w:right="566" w:bottom="566" w:left="851" w:header="720" w:footer="453" w:gutter="0"/>
          <w:cols w:space="720"/>
          <w:docGrid w:linePitch="272"/>
        </w:sectPr>
      </w:pPr>
    </w:p>
    <w:p w:rsidR="00D73A39" w:rsidRPr="00CE1677"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CE1677">
        <w:rPr>
          <w:rFonts w:ascii="PT Sans" w:eastAsia="MS Mincho" w:hAnsi="PT Sans"/>
          <w:b/>
          <w:sz w:val="28"/>
          <w:szCs w:val="28"/>
          <w:lang w:val="ru-RU"/>
        </w:rPr>
        <w:lastRenderedPageBreak/>
        <w:t>Приложение Е</w:t>
      </w:r>
    </w:p>
    <w:p w:rsidR="00206D25" w:rsidRPr="00CE1677"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CE1677" w:rsidRDefault="00206D25" w:rsidP="007349B0">
      <w:pPr>
        <w:widowControl w:val="0"/>
        <w:autoSpaceDE w:val="0"/>
        <w:autoSpaceDN w:val="0"/>
        <w:jc w:val="center"/>
        <w:rPr>
          <w:rFonts w:ascii="PT Sans" w:eastAsia="Times-Roman" w:hAnsi="PT Sans"/>
          <w:b/>
          <w:sz w:val="24"/>
          <w:szCs w:val="24"/>
          <w:lang w:val="ru-RU" w:eastAsia="en-US"/>
        </w:rPr>
      </w:pPr>
      <w:r w:rsidRPr="00CE1677">
        <w:rPr>
          <w:rFonts w:ascii="PT Sans" w:eastAsia="Times-Roman" w:hAnsi="PT Sans"/>
          <w:b/>
          <w:sz w:val="24"/>
          <w:szCs w:val="24"/>
          <w:lang w:val="ru-RU" w:eastAsia="en-US"/>
        </w:rPr>
        <w:t>СОГЛАСИЕ</w:t>
      </w:r>
    </w:p>
    <w:p w:rsidR="00206D25" w:rsidRPr="00CE167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CE167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CE1677" w:rsidTr="007349B0">
        <w:tc>
          <w:tcPr>
            <w:tcW w:w="562" w:type="dxa"/>
            <w:tcBorders>
              <w:top w:val="nil"/>
              <w:left w:val="nil"/>
              <w:bottom w:val="nil"/>
              <w:right w:val="nil"/>
            </w:tcBorders>
            <w:shd w:val="clear" w:color="auto" w:fill="auto"/>
          </w:tcPr>
          <w:p w:rsidR="00206D25" w:rsidRPr="00CE1677" w:rsidRDefault="00206D25" w:rsidP="00206D25">
            <w:pPr>
              <w:spacing w:after="160" w:line="259" w:lineRule="auto"/>
              <w:jc w:val="both"/>
              <w:rPr>
                <w:rFonts w:ascii="PT Sans" w:eastAsia="Calibri" w:hAnsi="PT Sans"/>
                <w:sz w:val="24"/>
                <w:szCs w:val="24"/>
                <w:lang w:val="ru-RU" w:eastAsia="en-US"/>
              </w:rPr>
            </w:pPr>
            <w:r w:rsidRPr="00CE167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CE1677" w:rsidRDefault="00206D25" w:rsidP="00206D25">
            <w:pPr>
              <w:spacing w:after="160" w:line="259" w:lineRule="auto"/>
              <w:jc w:val="right"/>
              <w:rPr>
                <w:rFonts w:ascii="PT Sans" w:eastAsia="Calibri" w:hAnsi="PT Sans"/>
                <w:sz w:val="24"/>
                <w:szCs w:val="24"/>
                <w:lang w:val="ru-RU" w:eastAsia="en-US"/>
              </w:rPr>
            </w:pPr>
          </w:p>
        </w:tc>
      </w:tr>
    </w:tbl>
    <w:p w:rsidR="00206D25" w:rsidRPr="00CE1677" w:rsidRDefault="00206D25" w:rsidP="007349B0">
      <w:pPr>
        <w:tabs>
          <w:tab w:val="left" w:pos="4125"/>
        </w:tabs>
        <w:spacing w:after="16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CE1677" w:rsidTr="007349B0">
        <w:trPr>
          <w:trHeight w:val="340"/>
        </w:trPr>
        <w:tc>
          <w:tcPr>
            <w:tcW w:w="3350" w:type="dxa"/>
            <w:tcBorders>
              <w:top w:val="nil"/>
              <w:left w:val="nil"/>
              <w:bottom w:val="nil"/>
              <w:right w:val="nil"/>
            </w:tcBorders>
            <w:shd w:val="clear" w:color="auto" w:fill="auto"/>
          </w:tcPr>
          <w:p w:rsidR="00206D25" w:rsidRPr="00CE1677" w:rsidRDefault="00206D25" w:rsidP="00206D25">
            <w:pPr>
              <w:spacing w:after="160" w:line="259" w:lineRule="auto"/>
              <w:rPr>
                <w:rFonts w:ascii="PT Sans" w:eastAsia="Calibri" w:hAnsi="PT Sans"/>
                <w:sz w:val="24"/>
                <w:szCs w:val="24"/>
                <w:lang w:val="ru-RU" w:eastAsia="en-US"/>
              </w:rPr>
            </w:pPr>
            <w:r w:rsidRPr="00CE1677">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CE1677" w:rsidRDefault="00206D25" w:rsidP="00206D25">
            <w:pPr>
              <w:spacing w:after="160" w:line="259" w:lineRule="auto"/>
              <w:rPr>
                <w:rFonts w:ascii="PT Sans" w:eastAsia="Calibri" w:hAnsi="PT Sans"/>
                <w:sz w:val="24"/>
                <w:szCs w:val="24"/>
                <w:lang w:val="ru-RU" w:eastAsia="en-US"/>
              </w:rPr>
            </w:pPr>
          </w:p>
        </w:tc>
      </w:tr>
      <w:tr w:rsidR="00206D25" w:rsidRPr="00CE1677" w:rsidTr="007349B0">
        <w:trPr>
          <w:gridAfter w:val="1"/>
          <w:wAfter w:w="142" w:type="dxa"/>
          <w:trHeight w:val="315"/>
        </w:trPr>
        <w:tc>
          <w:tcPr>
            <w:tcW w:w="5103" w:type="dxa"/>
            <w:gridSpan w:val="2"/>
            <w:tcBorders>
              <w:top w:val="nil"/>
              <w:left w:val="nil"/>
              <w:right w:val="nil"/>
            </w:tcBorders>
            <w:shd w:val="clear" w:color="auto" w:fill="auto"/>
          </w:tcPr>
          <w:p w:rsidR="00206D25" w:rsidRPr="00CE167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CE1677" w:rsidRDefault="00206D25" w:rsidP="00206D25">
            <w:pPr>
              <w:spacing w:after="160" w:line="259" w:lineRule="auto"/>
              <w:jc w:val="right"/>
              <w:rPr>
                <w:rFonts w:ascii="PT Sans" w:eastAsia="Calibri" w:hAnsi="PT Sans"/>
                <w:sz w:val="24"/>
                <w:szCs w:val="24"/>
                <w:lang w:val="ru-RU" w:eastAsia="en-US"/>
              </w:rPr>
            </w:pPr>
          </w:p>
        </w:tc>
      </w:tr>
    </w:tbl>
    <w:p w:rsidR="00206D25" w:rsidRPr="00CE167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(указать адрес регистрации)</w:t>
      </w:r>
    </w:p>
    <w:p w:rsidR="00206D25" w:rsidRPr="00CE1677" w:rsidRDefault="00206D25" w:rsidP="007349B0">
      <w:pPr>
        <w:rPr>
          <w:rFonts w:ascii="PT Sans" w:eastAsia="Calibri" w:hAnsi="PT Sans"/>
          <w:sz w:val="24"/>
          <w:szCs w:val="24"/>
          <w:lang w:val="ru-RU" w:eastAsia="en-US"/>
        </w:rPr>
      </w:pPr>
      <w:r w:rsidRPr="00CE1677">
        <w:rPr>
          <w:rFonts w:ascii="PT Sans" w:eastAsia="Calibri" w:hAnsi="PT Sans"/>
          <w:sz w:val="24"/>
          <w:szCs w:val="24"/>
          <w:lang w:val="ru-RU" w:eastAsia="en-US"/>
        </w:rPr>
        <w:t>___________________________________________</w:t>
      </w:r>
      <w:r w:rsidR="00F51209" w:rsidRPr="00CE1677">
        <w:rPr>
          <w:rFonts w:ascii="PT Sans" w:eastAsia="Calibri" w:hAnsi="PT Sans"/>
          <w:sz w:val="24"/>
          <w:szCs w:val="24"/>
          <w:lang w:val="ru-RU" w:eastAsia="en-US"/>
        </w:rPr>
        <w:t>___________________</w:t>
      </w:r>
      <w:r w:rsidRPr="00CE1677">
        <w:rPr>
          <w:rFonts w:ascii="PT Sans" w:eastAsia="Calibri" w:hAnsi="PT Sans"/>
          <w:sz w:val="24"/>
          <w:szCs w:val="24"/>
          <w:lang w:val="ru-RU" w:eastAsia="en-US"/>
        </w:rPr>
        <w:t>_______________________________________</w:t>
      </w:r>
    </w:p>
    <w:p w:rsidR="00206D25" w:rsidRPr="00CE1677" w:rsidRDefault="00206D25" w:rsidP="007349B0">
      <w:pPr>
        <w:spacing w:after="200" w:line="276" w:lineRule="auto"/>
        <w:ind w:firstLine="851"/>
        <w:rPr>
          <w:rFonts w:ascii="PT Sans" w:eastAsia="Calibri" w:hAnsi="PT Sans"/>
          <w:sz w:val="24"/>
          <w:szCs w:val="24"/>
          <w:vertAlign w:val="superscript"/>
          <w:lang w:val="ru-RU" w:eastAsia="en-US"/>
        </w:rPr>
      </w:pPr>
      <w:r w:rsidRPr="00CE1677">
        <w:rPr>
          <w:rFonts w:ascii="PT Sans" w:eastAsia="Calibri" w:hAnsi="PT Sans"/>
          <w:sz w:val="24"/>
          <w:szCs w:val="24"/>
          <w:lang w:val="ru-RU" w:eastAsia="en-US"/>
        </w:rPr>
        <w:t xml:space="preserve">           </w:t>
      </w:r>
      <w:r w:rsidRPr="00CE167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CE1677" w:rsidRDefault="00206D25" w:rsidP="007349B0">
      <w:pPr>
        <w:spacing w:after="200" w:line="276" w:lineRule="auto"/>
        <w:rPr>
          <w:rFonts w:ascii="PT Sans" w:eastAsia="Calibri" w:hAnsi="PT Sans"/>
          <w:sz w:val="24"/>
          <w:szCs w:val="24"/>
          <w:lang w:val="ru-RU" w:eastAsia="en-US"/>
        </w:rPr>
      </w:pPr>
      <w:r w:rsidRPr="00CE1677">
        <w:rPr>
          <w:rFonts w:ascii="PT Sans" w:eastAsia="Calibri" w:hAnsi="PT Sans"/>
          <w:sz w:val="24"/>
          <w:szCs w:val="24"/>
          <w:lang w:val="ru-RU" w:eastAsia="en-US"/>
        </w:rPr>
        <w:t>______________________________________________________________</w:t>
      </w:r>
      <w:r w:rsidR="00F51209" w:rsidRPr="00CE1677">
        <w:rPr>
          <w:rFonts w:ascii="PT Sans" w:eastAsia="Calibri" w:hAnsi="PT Sans"/>
          <w:sz w:val="24"/>
          <w:szCs w:val="24"/>
          <w:lang w:val="ru-RU" w:eastAsia="en-US"/>
        </w:rPr>
        <w:t>___________________</w:t>
      </w:r>
      <w:r w:rsidRPr="00CE1677">
        <w:rPr>
          <w:rFonts w:ascii="PT Sans" w:eastAsia="Calibri" w:hAnsi="PT Sans"/>
          <w:sz w:val="24"/>
          <w:szCs w:val="24"/>
          <w:lang w:val="ru-RU" w:eastAsia="en-US"/>
        </w:rPr>
        <w:t>____________________</w:t>
      </w:r>
    </w:p>
    <w:p w:rsidR="00206D25" w:rsidRPr="00CE167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CE167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CE167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CE1677">
        <w:rPr>
          <w:rFonts w:ascii="PT Sans" w:eastAsia="Times-Roman" w:hAnsi="PT Sans"/>
          <w:sz w:val="24"/>
          <w:szCs w:val="24"/>
          <w:u w:val="single"/>
          <w:lang w:val="ru-RU" w:eastAsia="en-US"/>
        </w:rPr>
        <w:t xml:space="preserve">требованиям ПКО по виду/подвиду работ, услуг </w:t>
      </w:r>
      <w:r w:rsidRPr="00CE1677">
        <w:rPr>
          <w:rFonts w:ascii="PT Sans" w:eastAsia="Times-Roman" w:hAnsi="PT Sans"/>
          <w:b/>
          <w:sz w:val="24"/>
          <w:szCs w:val="24"/>
          <w:u w:val="single"/>
          <w:lang w:val="ru-RU" w:eastAsia="en-US"/>
        </w:rPr>
        <w:t xml:space="preserve"> </w:t>
      </w:r>
      <w:r w:rsidRPr="00CE1677">
        <w:rPr>
          <w:rFonts w:ascii="PT Sans" w:eastAsia="Times-Roman" w:hAnsi="PT Sans"/>
          <w:sz w:val="24"/>
          <w:szCs w:val="24"/>
          <w:u w:val="single"/>
          <w:lang w:val="ru-RU" w:eastAsia="en-US"/>
        </w:rPr>
        <w:t xml:space="preserve">_______________________________________________       </w:t>
      </w:r>
    </w:p>
    <w:p w:rsidR="00206D25" w:rsidRPr="00CE167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CE1677" w:rsidTr="007349B0">
        <w:tc>
          <w:tcPr>
            <w:tcW w:w="10065" w:type="dxa"/>
            <w:tcBorders>
              <w:top w:val="nil"/>
              <w:left w:val="nil"/>
              <w:right w:val="nil"/>
            </w:tcBorders>
            <w:shd w:val="clear" w:color="auto" w:fill="auto"/>
          </w:tcPr>
          <w:p w:rsidR="00206D25" w:rsidRPr="00CE1677" w:rsidRDefault="00206D25" w:rsidP="00206D25">
            <w:pPr>
              <w:spacing w:after="160" w:line="259" w:lineRule="auto"/>
              <w:rPr>
                <w:rFonts w:ascii="PT Sans" w:eastAsia="Times-Roman" w:hAnsi="PT Sans"/>
                <w:sz w:val="24"/>
                <w:szCs w:val="24"/>
                <w:lang w:val="ru-RU" w:eastAsia="en-US"/>
              </w:rPr>
            </w:pPr>
            <w:r w:rsidRPr="00CE1677">
              <w:rPr>
                <w:rFonts w:ascii="PT Sans" w:eastAsia="Times-Roman" w:hAnsi="PT Sans"/>
                <w:sz w:val="24"/>
                <w:szCs w:val="24"/>
                <w:lang w:val="ru-RU" w:eastAsia="en-US"/>
              </w:rPr>
              <w:t>даю согласие заявителю на ПКО/лицу, включенному в реестр ПКО:</w:t>
            </w:r>
          </w:p>
          <w:p w:rsidR="00206D25" w:rsidRPr="00CE1677" w:rsidRDefault="00206D25" w:rsidP="00206D25">
            <w:pPr>
              <w:spacing w:after="160" w:line="259" w:lineRule="auto"/>
              <w:rPr>
                <w:rFonts w:ascii="PT Sans" w:eastAsia="Calibri" w:hAnsi="PT Sans"/>
                <w:sz w:val="24"/>
                <w:szCs w:val="24"/>
                <w:lang w:val="ru-RU" w:eastAsia="en-US"/>
              </w:rPr>
            </w:pPr>
          </w:p>
        </w:tc>
      </w:tr>
    </w:tbl>
    <w:p w:rsidR="00206D25" w:rsidRPr="00CE167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CE1677" w:rsidTr="00BC6C8C">
        <w:trPr>
          <w:trHeight w:val="275"/>
        </w:trPr>
        <w:tc>
          <w:tcPr>
            <w:tcW w:w="10206" w:type="dxa"/>
            <w:tcBorders>
              <w:top w:val="nil"/>
              <w:left w:val="nil"/>
              <w:right w:val="nil"/>
            </w:tcBorders>
            <w:shd w:val="clear" w:color="auto" w:fill="auto"/>
          </w:tcPr>
          <w:p w:rsidR="00D73A39" w:rsidRPr="00CE167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на передачу третьим лицам:</w:t>
            </w:r>
          </w:p>
          <w:p w:rsidR="00530C86" w:rsidRPr="00CE1677" w:rsidRDefault="00530C86" w:rsidP="00763539">
            <w:pPr>
              <w:pStyle w:val="affff"/>
              <w:widowControl w:val="0"/>
              <w:numPr>
                <w:ilvl w:val="0"/>
                <w:numId w:val="50"/>
              </w:numPr>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ПАО «Транснефть» (123112, г. Москва, ул. Пресненская набережная, д.4, стр.2) и ОСТ</w:t>
            </w:r>
            <w:r w:rsidRPr="00CE1677">
              <w:rPr>
                <w:rFonts w:ascii="PT Sans" w:eastAsia="Times-Roman" w:hAnsi="PT Sans"/>
                <w:vertAlign w:val="superscript"/>
              </w:rPr>
              <w:footnoteReference w:id="1"/>
            </w:r>
            <w:r w:rsidRPr="00CE167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CE1677" w:rsidRDefault="00530C86" w:rsidP="00763539">
            <w:pPr>
              <w:pStyle w:val="affff"/>
              <w:widowControl w:val="0"/>
              <w:numPr>
                <w:ilvl w:val="0"/>
                <w:numId w:val="50"/>
              </w:numPr>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CE1677">
              <w:rPr>
                <w:rFonts w:ascii="PT Sans" w:eastAsia="Times-Roman" w:hAnsi="PT Sans"/>
                <w:sz w:val="24"/>
                <w:szCs w:val="24"/>
                <w:lang w:val="ru-RU" w:eastAsia="en-US"/>
              </w:rPr>
              <w:t>д.</w:t>
            </w:r>
            <w:r w:rsidRPr="00CE1677">
              <w:rPr>
                <w:rFonts w:ascii="PT Sans" w:eastAsia="Times-Roman" w:hAnsi="PT Sans"/>
                <w:sz w:val="24"/>
                <w:szCs w:val="24"/>
                <w:lang w:val="ru-RU" w:eastAsia="en-US"/>
              </w:rPr>
              <w:t>11) и ее территориальным органам;</w:t>
            </w:r>
          </w:p>
          <w:p w:rsidR="00206D25" w:rsidRPr="00CE1677" w:rsidRDefault="00530C86" w:rsidP="00763539">
            <w:pPr>
              <w:pStyle w:val="affff"/>
              <w:widowControl w:val="0"/>
              <w:numPr>
                <w:ilvl w:val="0"/>
                <w:numId w:val="50"/>
              </w:numPr>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CE1677"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E1677" w:rsidTr="007349B0">
        <w:trPr>
          <w:trHeight w:val="275"/>
        </w:trPr>
        <w:tc>
          <w:tcPr>
            <w:tcW w:w="10348" w:type="dxa"/>
            <w:tcBorders>
              <w:top w:val="nil"/>
              <w:left w:val="nil"/>
              <w:right w:val="nil"/>
            </w:tcBorders>
            <w:shd w:val="clear" w:color="auto" w:fill="auto"/>
          </w:tcPr>
          <w:bookmarkEnd w:id="26"/>
          <w:p w:rsidR="00206D25" w:rsidRPr="00CE167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CE1677">
              <w:rPr>
                <w:rFonts w:ascii="PT Sans" w:eastAsia="Times-Roman" w:hAnsi="PT Sans"/>
                <w:sz w:val="24"/>
                <w:szCs w:val="24"/>
                <w:lang w:val="ru-RU" w:eastAsia="en-US"/>
              </w:rPr>
              <w:t xml:space="preserve">моих персональных данных: </w:t>
            </w:r>
            <w:r w:rsidRPr="00CE1677">
              <w:rPr>
                <w:rFonts w:ascii="PT Sans" w:eastAsia="Times-Roman" w:hAnsi="PT Sans" w:cs="PT Sans"/>
                <w:sz w:val="24"/>
                <w:szCs w:val="24"/>
                <w:u w:val="single"/>
                <w:lang w:val="ru-RU" w:eastAsia="en-US"/>
              </w:rPr>
              <w:t>фамилия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имя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от</w:t>
            </w:r>
            <w:r w:rsidRPr="00CE167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CE1677">
              <w:rPr>
                <w:rFonts w:ascii="PT Sans" w:eastAsia="Times-Roman" w:hAnsi="PT Sans" w:cs="PT Sans"/>
                <w:sz w:val="24"/>
                <w:szCs w:val="24"/>
                <w:u w:val="single"/>
                <w:lang w:val="ru-RU" w:eastAsia="en-US"/>
              </w:rPr>
              <w:t>ведения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об</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образовании</w:t>
            </w:r>
            <w:r w:rsidRPr="00CE1677">
              <w:rPr>
                <w:rFonts w:ascii="PT Sans" w:eastAsia="Times-Roman" w:hAnsi="PT Sans"/>
                <w:sz w:val="24"/>
                <w:szCs w:val="24"/>
                <w:u w:val="single"/>
                <w:lang w:val="ru-RU" w:eastAsia="en-US"/>
              </w:rPr>
              <w:t xml:space="preserve"> (с указанием учебных заведений и дат их окончания), </w:t>
            </w:r>
            <w:r w:rsidRPr="00CE1677">
              <w:rPr>
                <w:rFonts w:ascii="PT Sans" w:eastAsia="Times-Roman" w:hAnsi="PT Sans" w:cs="PT Sans"/>
                <w:sz w:val="24"/>
                <w:szCs w:val="24"/>
                <w:u w:val="single"/>
                <w:lang w:val="ru-RU" w:eastAsia="en-US"/>
              </w:rPr>
              <w:t>номера</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документов</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об</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образовании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направление</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подготовки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или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специальн</w:t>
            </w:r>
            <w:r w:rsidRPr="00CE1677">
              <w:rPr>
                <w:rFonts w:ascii="PT Sans" w:eastAsia="Times-Roman" w:hAnsi="PT Sans"/>
                <w:sz w:val="24"/>
                <w:szCs w:val="24"/>
                <w:u w:val="single"/>
                <w:lang w:val="ru-RU" w:eastAsia="en-US"/>
              </w:rPr>
              <w:t xml:space="preserve">ость по документу об образовании, квалификация); </w:t>
            </w:r>
            <w:r w:rsidRPr="00CE1677">
              <w:rPr>
                <w:rFonts w:ascii="PT Sans" w:eastAsia="Times-Roman" w:hAnsi="PT Sans" w:cs="PT Sans"/>
                <w:sz w:val="24"/>
                <w:szCs w:val="24"/>
                <w:u w:val="single"/>
                <w:lang w:val="ru-RU" w:eastAsia="en-US"/>
              </w:rPr>
              <w:t>сведения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профессиональной</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переподготовке</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или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повышении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квалификации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реквизиты</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квалификационных</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удостоверений</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водительского</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удостоверения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в</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случае</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необходимости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подтверждения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квалификации</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водите</w:t>
            </w:r>
            <w:r w:rsidRPr="00CE1677">
              <w:rPr>
                <w:rFonts w:ascii="PT Sans" w:eastAsia="Times-Roman" w:hAnsi="PT Sans"/>
                <w:sz w:val="24"/>
                <w:szCs w:val="24"/>
                <w:u w:val="single"/>
                <w:lang w:val="ru-RU" w:eastAsia="en-US"/>
              </w:rPr>
              <w:t xml:space="preserve">ля); </w:t>
            </w:r>
            <w:r w:rsidRPr="00CE1677">
              <w:rPr>
                <w:rFonts w:ascii="PT Sans" w:eastAsia="Times-Roman" w:hAnsi="PT Sans" w:cs="PT Sans"/>
                <w:sz w:val="24"/>
                <w:szCs w:val="24"/>
                <w:u w:val="single"/>
                <w:lang w:val="ru-RU" w:eastAsia="en-US"/>
              </w:rPr>
              <w:t>сведения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о</w:t>
            </w:r>
            <w:r w:rsidRPr="00CE167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CE1677">
              <w:rPr>
                <w:rFonts w:ascii="PT Sans" w:eastAsia="Times-Roman" w:hAnsi="PT Sans" w:cs="PT Sans"/>
                <w:sz w:val="24"/>
                <w:szCs w:val="24"/>
                <w:u w:val="single"/>
                <w:lang w:val="ru-RU" w:eastAsia="en-US"/>
              </w:rPr>
              <w:t>в</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том</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числе</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даты</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приема</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на</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работу</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перевода</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на</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другую</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работу</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увольнения</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с</w:t>
            </w:r>
            <w:r w:rsidRPr="00CE1677">
              <w:rPr>
                <w:rFonts w:ascii="PT Sans" w:eastAsia="Times-Roman" w:hAnsi="PT Sans"/>
                <w:sz w:val="24"/>
                <w:szCs w:val="24"/>
                <w:u w:val="single"/>
                <w:lang w:val="ru-RU" w:eastAsia="en-US"/>
              </w:rPr>
              <w:t xml:space="preserve"> </w:t>
            </w:r>
            <w:r w:rsidRPr="00CE1677">
              <w:rPr>
                <w:rFonts w:ascii="PT Sans" w:eastAsia="Times-Roman" w:hAnsi="PT Sans" w:cs="PT Sans"/>
                <w:sz w:val="24"/>
                <w:szCs w:val="24"/>
                <w:u w:val="single"/>
                <w:lang w:val="ru-RU" w:eastAsia="en-US"/>
              </w:rPr>
              <w:t>работы</w:t>
            </w:r>
            <w:r w:rsidRPr="00CE1677">
              <w:rPr>
                <w:rFonts w:ascii="PT Sans" w:eastAsia="Times-Roman" w:hAnsi="PT Sans"/>
                <w:sz w:val="24"/>
                <w:szCs w:val="24"/>
                <w:u w:val="single"/>
                <w:lang w:val="ru-RU" w:eastAsia="en-US"/>
              </w:rPr>
              <w:t xml:space="preserve">, а также </w:t>
            </w:r>
            <w:r w:rsidRPr="00CE1677">
              <w:rPr>
                <w:rFonts w:ascii="PT Sans" w:eastAsia="Times-Roman" w:hAnsi="PT Sans" w:cs="PT Sans"/>
                <w:sz w:val="24"/>
                <w:szCs w:val="24"/>
                <w:u w:val="single"/>
                <w:lang w:val="ru-RU" w:eastAsia="en-US"/>
              </w:rPr>
              <w:t xml:space="preserve">реквизиты документа, </w:t>
            </w:r>
            <w:r w:rsidRPr="00CE1677">
              <w:rPr>
                <w:rFonts w:ascii="PT Sans" w:eastAsia="Times-Roman" w:hAnsi="PT Sans"/>
                <w:sz w:val="24"/>
                <w:szCs w:val="24"/>
                <w:u w:val="single"/>
                <w:lang w:val="ru-RU" w:eastAsia="en-US"/>
              </w:rPr>
              <w:lastRenderedPageBreak/>
              <w:t>удостоверяющего личность (вид документа, серия, номер, дата и орган, его выдавший)</w:t>
            </w:r>
          </w:p>
        </w:tc>
      </w:tr>
    </w:tbl>
    <w:p w:rsidR="00206D25" w:rsidRPr="00CE167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CE1677" w:rsidTr="007349B0">
        <w:trPr>
          <w:trHeight w:val="80"/>
        </w:trPr>
        <w:tc>
          <w:tcPr>
            <w:tcW w:w="10348" w:type="dxa"/>
            <w:tcBorders>
              <w:top w:val="nil"/>
              <w:left w:val="nil"/>
              <w:bottom w:val="nil"/>
              <w:right w:val="nil"/>
            </w:tcBorders>
            <w:shd w:val="clear" w:color="auto" w:fill="auto"/>
          </w:tcPr>
          <w:p w:rsidR="00206D25" w:rsidRPr="00CE167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CE167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CE167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CE1677">
              <w:rPr>
                <w:rFonts w:ascii="PT Sans" w:eastAsia="Calibri" w:hAnsi="PT Sans"/>
                <w:sz w:val="24"/>
                <w:szCs w:val="24"/>
                <w:lang w:val="ru-RU" w:eastAsia="en-US"/>
              </w:rPr>
              <w:t>,</w:t>
            </w:r>
          </w:p>
        </w:tc>
      </w:tr>
    </w:tbl>
    <w:p w:rsidR="00206D25" w:rsidRPr="00CE167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CE1677">
        <w:rPr>
          <w:rFonts w:ascii="PT Sans" w:eastAsia="Times-Roman" w:hAnsi="PT Sans"/>
          <w:sz w:val="24"/>
          <w:szCs w:val="24"/>
          <w:vertAlign w:val="superscript"/>
          <w:lang w:val="ru-RU" w:eastAsia="en-US"/>
        </w:rPr>
        <w:t>(указать действия с персональными данными)</w:t>
      </w:r>
    </w:p>
    <w:p w:rsidR="00206D25" w:rsidRPr="00CE167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CE167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CE167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CE167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CE1677" w:rsidTr="00CB194F">
        <w:tc>
          <w:tcPr>
            <w:tcW w:w="2547" w:type="dxa"/>
            <w:tcBorders>
              <w:top w:val="nil"/>
              <w:left w:val="nil"/>
              <w:right w:val="nil"/>
            </w:tcBorders>
            <w:shd w:val="clear" w:color="auto" w:fill="auto"/>
          </w:tcPr>
          <w:p w:rsidR="00783626" w:rsidRPr="00CE1677"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CE1677"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CE1677"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CE1677"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CE1677" w:rsidRDefault="00783626" w:rsidP="00CB194F">
            <w:pPr>
              <w:spacing w:after="160" w:line="259" w:lineRule="auto"/>
              <w:jc w:val="both"/>
              <w:rPr>
                <w:rFonts w:ascii="PT Sans" w:eastAsia="Calibri" w:hAnsi="PT Sans"/>
                <w:sz w:val="24"/>
                <w:szCs w:val="24"/>
                <w:lang w:val="ru-RU" w:eastAsia="en-US"/>
              </w:rPr>
            </w:pPr>
          </w:p>
        </w:tc>
      </w:tr>
    </w:tbl>
    <w:p w:rsidR="00783626" w:rsidRPr="00CE1677"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CE1677">
        <w:rPr>
          <w:rFonts w:ascii="PT Sans" w:eastAsia="Times-Roman" w:hAnsi="PT Sans"/>
          <w:szCs w:val="24"/>
          <w:lang w:val="ru-RU" w:eastAsia="en-US"/>
        </w:rPr>
        <w:t xml:space="preserve">                (Дата)                                           (Подпись)                                              (Фамилия И.О.)</w:t>
      </w:r>
    </w:p>
    <w:p w:rsidR="00D73A39" w:rsidRPr="00CE1677" w:rsidRDefault="00D73A39">
      <w:pPr>
        <w:rPr>
          <w:rFonts w:ascii="PT Sans" w:hAnsi="PT Sans"/>
          <w:b/>
          <w:sz w:val="28"/>
          <w:szCs w:val="28"/>
          <w:lang w:val="ru-RU"/>
        </w:rPr>
      </w:pPr>
    </w:p>
    <w:p w:rsidR="002A628E" w:rsidRPr="00CE1677" w:rsidRDefault="002A628E">
      <w:pPr>
        <w:rPr>
          <w:rFonts w:ascii="PT Sans" w:hAnsi="PT Sans"/>
          <w:b/>
          <w:sz w:val="28"/>
          <w:szCs w:val="28"/>
          <w:lang w:val="ru-RU"/>
        </w:rPr>
      </w:pPr>
      <w:r w:rsidRPr="00CE1677">
        <w:rPr>
          <w:rFonts w:ascii="PT Sans" w:hAnsi="PT Sans"/>
          <w:b/>
          <w:sz w:val="28"/>
          <w:szCs w:val="28"/>
          <w:lang w:val="ru-RU"/>
        </w:rPr>
        <w:br w:type="page"/>
      </w:r>
    </w:p>
    <w:p w:rsidR="00E13262" w:rsidRPr="00CE1677" w:rsidRDefault="00E13262" w:rsidP="00E13262">
      <w:pPr>
        <w:keepNext/>
        <w:keepLines/>
        <w:suppressAutoHyphens/>
        <w:spacing w:before="240" w:after="120"/>
        <w:jc w:val="center"/>
        <w:outlineLvl w:val="0"/>
        <w:rPr>
          <w:rFonts w:ascii="PT Sans" w:hAnsi="PT Sans"/>
          <w:b/>
          <w:bCs/>
          <w:sz w:val="28"/>
          <w:szCs w:val="28"/>
          <w:lang w:val="ru-RU"/>
        </w:rPr>
      </w:pPr>
      <w:r w:rsidRPr="00CE1677">
        <w:rPr>
          <w:rFonts w:ascii="PT Sans" w:hAnsi="PT Sans"/>
          <w:b/>
          <w:sz w:val="28"/>
          <w:szCs w:val="28"/>
          <w:lang w:val="ru-RU"/>
        </w:rPr>
        <w:lastRenderedPageBreak/>
        <w:t>Библиография</w:t>
      </w:r>
    </w:p>
    <w:p w:rsidR="00E13262" w:rsidRPr="00CE1677" w:rsidRDefault="00E13262"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Положение о закупке товаров, работ, услуг ПАО «Транснефть» (</w:t>
      </w:r>
      <w:hyperlink r:id="rId10" w:history="1">
        <w:r w:rsidRPr="00CE1677">
          <w:rPr>
            <w:rFonts w:ascii="PT Sans" w:hAnsi="PT Sans"/>
            <w:sz w:val="24"/>
            <w:szCs w:val="24"/>
            <w:u w:val="single"/>
            <w:lang w:val="ru-RU"/>
          </w:rPr>
          <w:t>https://www.transneft.ru/tenders/rules/</w:t>
        </w:r>
      </w:hyperlink>
      <w:r w:rsidRPr="00CE1677">
        <w:rPr>
          <w:rFonts w:ascii="PT Sans" w:hAnsi="PT Sans"/>
          <w:sz w:val="24"/>
          <w:szCs w:val="24"/>
          <w:lang w:val="ru-RU"/>
        </w:rPr>
        <w:t>)</w:t>
      </w:r>
    </w:p>
    <w:p w:rsidR="00487767" w:rsidRPr="00CE1677" w:rsidRDefault="00487767"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Федеральный закон от 26.07.2006 № 135-ФЗ «О защите конкуренции»</w:t>
      </w:r>
    </w:p>
    <w:p w:rsidR="00D73A39" w:rsidRPr="00CE1677" w:rsidRDefault="00D73A39"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Федеральный закон от 27.07.2006 № 152-ФЗ «О персональных данных»</w:t>
      </w:r>
    </w:p>
    <w:p w:rsidR="00F262D0" w:rsidRPr="00CE1677" w:rsidRDefault="00F262D0"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eastAsia="Calibri" w:hAnsi="PT Sans"/>
          <w:sz w:val="24"/>
          <w:szCs w:val="24"/>
          <w:lang w:val="ru-RU" w:eastAsia="en-US"/>
        </w:rPr>
        <w:t>Федеральный закон от 06.12.2011 № 402-ФЗ «О бухгалтерском учете»</w:t>
      </w:r>
    </w:p>
    <w:p w:rsidR="005C6ACB" w:rsidRPr="00CE1677" w:rsidRDefault="005C6ACB"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Федеральный закон от 29.07.2004 № 98-ФЗ «О коммерческой тайне»</w:t>
      </w:r>
    </w:p>
    <w:p w:rsidR="00E13262" w:rsidRPr="00CE1677" w:rsidRDefault="00E13262"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Pr="00CE1677" w:rsidRDefault="00E13262"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 xml:space="preserve">Приказ </w:t>
      </w:r>
      <w:r w:rsidR="005C6ACB" w:rsidRPr="00CE1677">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Pr="00CE1677" w:rsidRDefault="005C6ACB" w:rsidP="00140114">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 xml:space="preserve">Приказ ФНС России от 27.01.2025 № ЕД-7-31/49@ </w:t>
      </w:r>
    </w:p>
    <w:p w:rsidR="00624632" w:rsidRPr="00CE1677" w:rsidRDefault="005C6ACB" w:rsidP="00796C5B">
      <w:pPr>
        <w:numPr>
          <w:ilvl w:val="0"/>
          <w:numId w:val="37"/>
        </w:numPr>
        <w:tabs>
          <w:tab w:val="left" w:pos="709"/>
        </w:tabs>
        <w:spacing w:line="312" w:lineRule="auto"/>
        <w:ind w:left="567" w:hanging="567"/>
        <w:jc w:val="both"/>
        <w:rPr>
          <w:rFonts w:ascii="PT Sans" w:hAnsi="PT Sans"/>
          <w:sz w:val="24"/>
          <w:szCs w:val="24"/>
          <w:lang w:val="ru-RU"/>
        </w:rPr>
      </w:pPr>
      <w:r w:rsidRPr="00CE1677">
        <w:rPr>
          <w:rFonts w:ascii="PT Sans" w:hAnsi="PT Sans"/>
          <w:sz w:val="24"/>
          <w:szCs w:val="24"/>
          <w:lang w:val="ru-RU"/>
        </w:rPr>
        <w:t>Приказ ФНС России от 23.11.2022 № ЕД-7-8/1123@</w:t>
      </w:r>
    </w:p>
    <w:p w:rsidR="00927BB5" w:rsidRPr="00CE1677" w:rsidRDefault="00927BB5">
      <w:pPr>
        <w:rPr>
          <w:rFonts w:ascii="PT Sans" w:hAnsi="PT Sans"/>
          <w:sz w:val="28"/>
          <w:szCs w:val="28"/>
          <w:lang w:val="ru-RU"/>
        </w:rPr>
      </w:pPr>
      <w:r w:rsidRPr="00CE1677">
        <w:rPr>
          <w:rFonts w:ascii="PT Sans" w:hAnsi="PT Sans"/>
          <w:sz w:val="28"/>
          <w:szCs w:val="28"/>
          <w:lang w:val="ru-RU"/>
        </w:rPr>
        <w:br w:type="page"/>
      </w:r>
    </w:p>
    <w:p w:rsidR="00F311C8" w:rsidRPr="00CE1677" w:rsidRDefault="00F311C8">
      <w:pPr>
        <w:rPr>
          <w:rFonts w:ascii="PT Sans" w:hAnsi="PT San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snapToGrid w:val="0"/>
        <w:jc w:val="center"/>
        <w:rPr>
          <w:rFonts w:ascii="PT Sans" w:hAnsi="PT Sans" w:cs="Franklin Gothic Book"/>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jc w:val="center"/>
        <w:rPr>
          <w:rFonts w:ascii="PT Sans" w:hAnsi="PT Sans" w:cs="Franklin Gothic Book"/>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jc w:val="center"/>
        <w:rPr>
          <w:rFonts w:ascii="PT Sans" w:hAnsi="PT Sans" w:cs="Franklin Gothic Book"/>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autoSpaceDE w:val="0"/>
        <w:jc w:val="center"/>
        <w:rPr>
          <w:rFonts w:ascii="PT Sans" w:hAnsi="PT Sans" w:cs="Franklin Gothic Book"/>
          <w:bCs/>
          <w:sz w:val="28"/>
          <w:szCs w:val="28"/>
          <w:lang w:val="ru-RU"/>
        </w:rPr>
      </w:pPr>
    </w:p>
    <w:p w:rsidR="00F311C8" w:rsidRPr="00CE1677" w:rsidRDefault="00F311C8" w:rsidP="00624632">
      <w:pPr>
        <w:pBdr>
          <w:top w:val="single" w:sz="4" w:space="1" w:color="auto"/>
          <w:left w:val="single" w:sz="4" w:space="4" w:color="auto"/>
          <w:bottom w:val="single" w:sz="4" w:space="1" w:color="auto"/>
          <w:right w:val="single" w:sz="4" w:space="4" w:color="auto"/>
        </w:pBdr>
        <w:jc w:val="center"/>
        <w:rPr>
          <w:rFonts w:ascii="PT Sans" w:hAnsi="PT Sans" w:cs="Franklin Gothic Book"/>
          <w:b/>
          <w:sz w:val="32"/>
          <w:szCs w:val="32"/>
          <w:lang w:val="ru-RU"/>
        </w:rPr>
      </w:pPr>
    </w:p>
    <w:p w:rsidR="00F311C8" w:rsidRPr="00CE1677" w:rsidRDefault="001279EC" w:rsidP="00624632">
      <w:pPr>
        <w:pBdr>
          <w:top w:val="single" w:sz="4" w:space="1" w:color="auto"/>
          <w:left w:val="single" w:sz="4" w:space="4" w:color="auto"/>
          <w:bottom w:val="single" w:sz="4" w:space="1" w:color="auto"/>
          <w:right w:val="single" w:sz="4" w:space="4" w:color="auto"/>
        </w:pBdr>
        <w:jc w:val="center"/>
        <w:rPr>
          <w:rFonts w:ascii="PT Sans" w:hAnsi="PT Sans" w:cs="Franklin Gothic Book"/>
          <w:b/>
          <w:sz w:val="32"/>
          <w:szCs w:val="32"/>
          <w:lang w:val="ru-RU"/>
        </w:rPr>
      </w:pPr>
      <w:r w:rsidRPr="00CE1677">
        <w:rPr>
          <w:rFonts w:ascii="PT Sans" w:hAnsi="PT Sans" w:cs="Franklin Gothic Book"/>
          <w:b/>
          <w:noProof/>
          <w:sz w:val="32"/>
          <w:szCs w:val="32"/>
          <w:lang w:val="ru-RU"/>
        </w:rPr>
        <mc:AlternateContent>
          <mc:Choice Requires="wps">
            <w:drawing>
              <wp:anchor distT="0" distB="0" distL="114300" distR="114300" simplePos="0" relativeHeight="251663360" behindDoc="0" locked="0" layoutInCell="1" allowOverlap="1">
                <wp:simplePos x="0" y="0"/>
                <wp:positionH relativeFrom="column">
                  <wp:posOffset>-68083</wp:posOffset>
                </wp:positionH>
                <wp:positionV relativeFrom="paragraph">
                  <wp:posOffset>287959</wp:posOffset>
                </wp:positionV>
                <wp:extent cx="6432605" cy="1383527"/>
                <wp:effectExtent l="0" t="0" r="25400" b="26670"/>
                <wp:wrapNone/>
                <wp:docPr id="1" name="Прямоугольник 1"/>
                <wp:cNvGraphicFramePr/>
                <a:graphic xmlns:a="http://schemas.openxmlformats.org/drawingml/2006/main">
                  <a:graphicData uri="http://schemas.microsoft.com/office/word/2010/wordprocessingShape">
                    <wps:wsp>
                      <wps:cNvSpPr/>
                      <wps:spPr>
                        <a:xfrm>
                          <a:off x="0" y="0"/>
                          <a:ext cx="6432605" cy="138352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FD1227" id="Прямоугольник 1" o:spid="_x0000_s1026" style="position:absolute;margin-left:-5.35pt;margin-top:22.65pt;width:506.5pt;height:108.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" filled="f" strokecolor="black [3213]" strokeweight="1pt"/>
            </w:pict>
          </mc:Fallback>
        </mc:AlternateContent>
      </w:r>
    </w:p>
    <w:p w:rsidR="00F311C8" w:rsidRPr="00CE1677" w:rsidRDefault="00F311C8" w:rsidP="001279EC">
      <w:pPr>
        <w:keepNext/>
        <w:tabs>
          <w:tab w:val="left" w:pos="960"/>
        </w:tabs>
        <w:suppressAutoHyphens/>
        <w:spacing w:before="240" w:after="120"/>
        <w:ind w:left="1069"/>
        <w:jc w:val="center"/>
        <w:outlineLvl w:val="0"/>
        <w:rPr>
          <w:rFonts w:ascii="PT Sans" w:hAnsi="PT Sans" w:cs="Franklin Gothic Book"/>
          <w:b/>
          <w:kern w:val="2"/>
          <w:sz w:val="28"/>
          <w:szCs w:val="28"/>
          <w:lang w:val="ru-RU" w:eastAsia="zh-CN"/>
        </w:rPr>
      </w:pPr>
      <w:r w:rsidRPr="00CE1677">
        <w:rPr>
          <w:rFonts w:ascii="PT Sans" w:hAnsi="PT Sans" w:cs="Franklin Gothic Book"/>
          <w:b/>
          <w:kern w:val="2"/>
          <w:sz w:val="28"/>
          <w:szCs w:val="28"/>
          <w:lang w:val="ru-RU" w:eastAsia="zh-CN"/>
        </w:rPr>
        <w:t>Программа и методика испытаний</w:t>
      </w:r>
      <w:r w:rsidR="001F5EBA" w:rsidRPr="00CE1677">
        <w:rPr>
          <w:rFonts w:ascii="PT Sans" w:hAnsi="PT Sans" w:cs="Franklin Gothic Book"/>
          <w:b/>
          <w:kern w:val="2"/>
          <w:sz w:val="28"/>
          <w:szCs w:val="28"/>
          <w:lang w:val="ru-RU" w:eastAsia="zh-CN"/>
        </w:rPr>
        <w:t xml:space="preserve"> </w:t>
      </w:r>
      <w:r w:rsidRPr="00CE1677">
        <w:rPr>
          <w:rFonts w:ascii="PT Sans" w:hAnsi="PT Sans" w:cs="Franklin Gothic Book"/>
          <w:b/>
          <w:kern w:val="2"/>
          <w:sz w:val="28"/>
          <w:szCs w:val="28"/>
          <w:lang w:val="ru-RU" w:eastAsia="zh-CN"/>
        </w:rPr>
        <w:t xml:space="preserve">комплексов БВС для определения возможности выявления нарушений в охранной зоне МТ, в том числе разливов нефти/нефтепродуктов </w:t>
      </w:r>
      <w:r w:rsidRPr="00CE1677">
        <w:rPr>
          <w:rFonts w:ascii="PT Sans" w:hAnsi="PT Sans" w:cs="Franklin Gothic Book"/>
          <w:b/>
          <w:kern w:val="2"/>
          <w:sz w:val="28"/>
          <w:szCs w:val="28"/>
          <w:lang w:val="ru-RU" w:eastAsia="zh-CN"/>
        </w:rPr>
        <w:br/>
        <w:t xml:space="preserve">при мониторинге трасс магистральных трубопроводов </w:t>
      </w:r>
      <w:r w:rsidRPr="00CE1677">
        <w:rPr>
          <w:rFonts w:ascii="PT Sans" w:hAnsi="PT Sans" w:cs="Franklin Gothic Book"/>
          <w:b/>
          <w:kern w:val="2"/>
          <w:sz w:val="28"/>
          <w:szCs w:val="28"/>
          <w:lang w:val="ru-RU" w:eastAsia="zh-CN"/>
        </w:rPr>
        <w:br/>
        <w:t>организаций системы «Транснефть»</w:t>
      </w: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b/>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F311C8" w:rsidRPr="00CE1677" w:rsidRDefault="00F311C8" w:rsidP="001279EC">
      <w:pPr>
        <w:pBdr>
          <w:top w:val="single" w:sz="4" w:space="0" w:color="auto"/>
          <w:left w:val="single" w:sz="4" w:space="4" w:color="auto"/>
          <w:bottom w:val="single" w:sz="4" w:space="1" w:color="auto"/>
          <w:right w:val="single" w:sz="4" w:space="4" w:color="auto"/>
        </w:pBdr>
        <w:spacing w:line="360" w:lineRule="auto"/>
        <w:jc w:val="center"/>
        <w:rPr>
          <w:rFonts w:ascii="PT Sans" w:hAnsi="PT Sans" w:cs="Franklin Gothic Book"/>
          <w:sz w:val="28"/>
          <w:szCs w:val="28"/>
          <w:lang w:val="ru-RU"/>
        </w:rPr>
      </w:pPr>
    </w:p>
    <w:p w:rsidR="00927BB5" w:rsidRPr="00CE1677" w:rsidRDefault="00927BB5" w:rsidP="00927BB5">
      <w:pPr>
        <w:autoSpaceDE w:val="0"/>
        <w:jc w:val="both"/>
        <w:rPr>
          <w:rFonts w:ascii="PT Sans" w:hAnsi="PT Sans"/>
          <w:sz w:val="28"/>
          <w:szCs w:val="28"/>
          <w:lang w:val="ru-RU"/>
        </w:rPr>
      </w:pPr>
    </w:p>
    <w:p w:rsidR="00927BB5" w:rsidRPr="00CE1677" w:rsidRDefault="00927BB5" w:rsidP="00927BB5">
      <w:pPr>
        <w:autoSpaceDE w:val="0"/>
        <w:jc w:val="both"/>
        <w:rPr>
          <w:rFonts w:ascii="PT Sans" w:hAnsi="PT Sans"/>
          <w:sz w:val="28"/>
          <w:szCs w:val="28"/>
          <w:lang w:val="ru-RU"/>
        </w:rPr>
        <w:sectPr w:rsidR="00927BB5" w:rsidRPr="00CE1677" w:rsidSect="00CF2284">
          <w:pgSz w:w="11906" w:h="16838"/>
          <w:pgMar w:top="567" w:right="851" w:bottom="1134" w:left="1134" w:header="709" w:footer="709" w:gutter="0"/>
          <w:cols w:space="720"/>
          <w:titlePg/>
          <w:docGrid w:linePitch="360"/>
        </w:sectPr>
      </w:pPr>
    </w:p>
    <w:p w:rsidR="00927BB5" w:rsidRPr="00CE1677" w:rsidRDefault="00927BB5">
      <w:pPr>
        <w:rPr>
          <w:rFonts w:ascii="PT Sans" w:hAnsi="PT Sans"/>
          <w:sz w:val="28"/>
          <w:szCs w:val="28"/>
          <w:lang w:val="ru-RU"/>
        </w:rPr>
      </w:pPr>
    </w:p>
    <w:p w:rsidR="00E806A3" w:rsidRPr="00CE1677" w:rsidRDefault="00E806A3" w:rsidP="00E806A3">
      <w:pPr>
        <w:suppressAutoHyphens/>
        <w:spacing w:before="240" w:after="240"/>
        <w:jc w:val="center"/>
        <w:rPr>
          <w:rFonts w:ascii="PT Sans" w:hAnsi="PT Sans"/>
          <w:sz w:val="24"/>
          <w:szCs w:val="24"/>
          <w:lang w:val="ru-RU" w:eastAsia="zh-CN"/>
        </w:rPr>
      </w:pPr>
      <w:r w:rsidRPr="00CE1677">
        <w:rPr>
          <w:rFonts w:ascii="PT Sans" w:hAnsi="PT Sans" w:cs="Franklin Gothic Book"/>
          <w:b/>
          <w:sz w:val="32"/>
          <w:szCs w:val="32"/>
          <w:lang w:val="ru-RU" w:eastAsia="zh-CN"/>
        </w:rPr>
        <w:t>Введение</w:t>
      </w:r>
    </w:p>
    <w:p w:rsidR="00E806A3" w:rsidRPr="00CE1677" w:rsidRDefault="00E806A3" w:rsidP="00E806A3">
      <w:pPr>
        <w:suppressAutoHyphens/>
        <w:spacing w:line="264" w:lineRule="auto"/>
        <w:ind w:firstLine="709"/>
        <w:jc w:val="both"/>
        <w:rPr>
          <w:rFonts w:ascii="PT Sans" w:hAnsi="PT Sans"/>
          <w:sz w:val="24"/>
          <w:szCs w:val="28"/>
          <w:lang w:val="ru-RU" w:eastAsia="zh-CN"/>
        </w:rPr>
      </w:pPr>
      <w:r w:rsidRPr="00CE1677">
        <w:rPr>
          <w:rFonts w:ascii="PT Sans" w:hAnsi="PT Sans" w:cs="Franklin Gothic Book"/>
          <w:sz w:val="28"/>
          <w:szCs w:val="28"/>
          <w:lang w:val="ru-RU" w:eastAsia="zh-CN"/>
        </w:rPr>
        <w:t>Разработка настоящего документа обусловлена необходимостью проведения испытаний комплексов БВС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CE1677">
        <w:rPr>
          <w:rFonts w:ascii="PT Sans" w:hAnsi="PT Sans" w:cs="Franklin Gothic Book"/>
          <w:sz w:val="28"/>
          <w:szCs w:val="28"/>
          <w:lang w:val="ru-RU" w:eastAsia="zh-CN"/>
        </w:rPr>
        <w:br/>
        <w:t>организаций системы «Транснефть».</w:t>
      </w:r>
    </w:p>
    <w:p w:rsidR="00E806A3" w:rsidRPr="00CE1677" w:rsidRDefault="00E806A3" w:rsidP="00E806A3">
      <w:pPr>
        <w:suppressAutoHyphens/>
        <w:spacing w:line="264" w:lineRule="auto"/>
        <w:ind w:firstLine="709"/>
        <w:jc w:val="both"/>
        <w:rPr>
          <w:rFonts w:ascii="PT Sans" w:hAnsi="PT Sans"/>
          <w:sz w:val="24"/>
          <w:szCs w:val="28"/>
          <w:lang w:val="ru-RU" w:eastAsia="zh-CN"/>
        </w:rPr>
      </w:pPr>
      <w:r w:rsidRPr="00CE1677">
        <w:rPr>
          <w:rFonts w:ascii="PT Sans" w:hAnsi="PT Sans" w:cs="Franklin Gothic Book"/>
          <w:sz w:val="28"/>
          <w:szCs w:val="28"/>
          <w:lang w:val="ru-RU" w:eastAsia="zh-CN"/>
        </w:rPr>
        <w:t>Настоящая программа и методика испытаний комплексов БВС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E806A3" w:rsidRPr="00CE1677" w:rsidRDefault="00E806A3" w:rsidP="00E806A3">
      <w:pPr>
        <w:suppressAutoHyphens/>
        <w:spacing w:line="264" w:lineRule="auto"/>
        <w:ind w:firstLine="709"/>
        <w:jc w:val="both"/>
        <w:rPr>
          <w:rFonts w:ascii="PT Sans" w:hAnsi="PT Sans"/>
          <w:sz w:val="24"/>
          <w:szCs w:val="28"/>
          <w:lang w:val="ru-RU" w:eastAsia="zh-CN"/>
        </w:rPr>
      </w:pPr>
    </w:p>
    <w:p w:rsidR="00E806A3" w:rsidRPr="00CE1677" w:rsidRDefault="00E806A3" w:rsidP="00E806A3">
      <w:pPr>
        <w:pageBreakBefore/>
        <w:tabs>
          <w:tab w:val="center" w:pos="5103"/>
          <w:tab w:val="left" w:pos="7275"/>
        </w:tabs>
        <w:suppressAutoHyphens/>
        <w:spacing w:before="240" w:after="240" w:line="264" w:lineRule="auto"/>
        <w:rPr>
          <w:rFonts w:ascii="PT Sans" w:hAnsi="PT Sans"/>
          <w:b/>
          <w:sz w:val="28"/>
          <w:szCs w:val="28"/>
          <w:lang w:val="ru-RU" w:eastAsia="zh-CN"/>
        </w:rPr>
      </w:pPr>
      <w:r w:rsidRPr="00CE1677">
        <w:rPr>
          <w:rFonts w:ascii="PT Sans" w:hAnsi="PT Sans"/>
          <w:sz w:val="28"/>
          <w:szCs w:val="28"/>
          <w:lang w:val="ru-RU" w:eastAsia="zh-CN"/>
        </w:rPr>
        <w:lastRenderedPageBreak/>
        <w:tab/>
      </w:r>
      <w:r w:rsidRPr="00CE1677">
        <w:rPr>
          <w:rFonts w:ascii="PT Sans" w:hAnsi="PT Sans"/>
          <w:b/>
          <w:sz w:val="28"/>
          <w:szCs w:val="28"/>
          <w:lang w:val="ru-RU" w:eastAsia="zh-CN"/>
        </w:rPr>
        <w:t>Содержание</w:t>
      </w:r>
      <w:r w:rsidRPr="00CE1677">
        <w:rPr>
          <w:rFonts w:ascii="PT Sans" w:hAnsi="PT Sans"/>
          <w:b/>
          <w:sz w:val="28"/>
          <w:szCs w:val="28"/>
          <w:lang w:val="ru-RU" w:eastAsia="zh-CN"/>
        </w:rPr>
        <w:tab/>
      </w:r>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3" w:history="1">
        <w:r w:rsidR="00E806A3" w:rsidRPr="00CE1677">
          <w:rPr>
            <w:rFonts w:ascii="PT Sans" w:hAnsi="PT Sans" w:cs="Franklin Gothic Book"/>
            <w:noProof/>
            <w:spacing w:val="2"/>
            <w:position w:val="2"/>
            <w:sz w:val="28"/>
            <w:szCs w:val="28"/>
            <w:u w:val="single"/>
            <w:lang w:val="ru-RU"/>
          </w:rPr>
          <w:t>1.</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Область применения</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_Toc68259023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4</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4" w:history="1">
        <w:r w:rsidR="00E806A3" w:rsidRPr="00CE1677">
          <w:rPr>
            <w:rFonts w:ascii="PT Sans" w:hAnsi="PT Sans" w:cs="Franklin Gothic Book"/>
            <w:noProof/>
            <w:spacing w:val="2"/>
            <w:position w:val="2"/>
            <w:sz w:val="28"/>
            <w:szCs w:val="28"/>
            <w:u w:val="single"/>
            <w:lang w:val="ru-RU"/>
          </w:rPr>
          <w:t>2.</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Нормативные ссылки</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_Toc68259024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4</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5" w:history="1">
        <w:r w:rsidR="00E806A3" w:rsidRPr="00CE1677">
          <w:rPr>
            <w:rFonts w:ascii="PT Sans" w:hAnsi="PT Sans" w:cs="Franklin Gothic Book"/>
            <w:noProof/>
            <w:spacing w:val="2"/>
            <w:position w:val="2"/>
            <w:sz w:val="28"/>
            <w:szCs w:val="28"/>
            <w:u w:val="single"/>
            <w:lang w:val="ru-RU"/>
          </w:rPr>
          <w:t>3.</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Термины и определения</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_Toc68259025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5</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6" w:history="1">
        <w:r w:rsidR="00E806A3" w:rsidRPr="00CE1677">
          <w:rPr>
            <w:rFonts w:ascii="PT Sans" w:hAnsi="PT Sans" w:cs="Franklin Gothic Book"/>
            <w:noProof/>
            <w:spacing w:val="2"/>
            <w:position w:val="2"/>
            <w:sz w:val="28"/>
            <w:szCs w:val="28"/>
            <w:u w:val="single"/>
            <w:lang w:val="ru-RU"/>
          </w:rPr>
          <w:t>4.</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Обозначения и сокращения</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_Toc68259026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5</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7" w:history="1">
        <w:r w:rsidR="00E806A3" w:rsidRPr="00CE1677">
          <w:rPr>
            <w:rFonts w:ascii="PT Sans" w:hAnsi="PT Sans" w:cs="Franklin Gothic Book"/>
            <w:noProof/>
            <w:spacing w:val="2"/>
            <w:position w:val="2"/>
            <w:sz w:val="28"/>
            <w:szCs w:val="28"/>
            <w:u w:val="single"/>
            <w:lang w:val="ru-RU"/>
          </w:rPr>
          <w:t>5.</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Объект испытаний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_Toc68259027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6</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8" w:history="1">
        <w:r w:rsidR="00E806A3" w:rsidRPr="00CE1677">
          <w:rPr>
            <w:rFonts w:ascii="PT Sans" w:hAnsi="PT Sans" w:cs="Franklin Gothic Book"/>
            <w:noProof/>
            <w:spacing w:val="2"/>
            <w:position w:val="2"/>
            <w:sz w:val="28"/>
            <w:szCs w:val="28"/>
            <w:u w:val="single"/>
            <w:lang w:val="ru-RU"/>
          </w:rPr>
          <w:t>6.</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Цель и задачи проведения испытаний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_Toc68259028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7</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29" w:history="1">
        <w:r w:rsidR="00E806A3" w:rsidRPr="00CE1677">
          <w:rPr>
            <w:rFonts w:ascii="PT Sans" w:hAnsi="PT Sans" w:cs="Franklin Gothic Book"/>
            <w:noProof/>
            <w:spacing w:val="2"/>
            <w:position w:val="2"/>
            <w:sz w:val="28"/>
            <w:szCs w:val="28"/>
            <w:u w:val="single"/>
            <w:lang w:val="ru-RU"/>
          </w:rPr>
          <w:t>7.</w:t>
        </w:r>
        <w:r w:rsidR="00E806A3" w:rsidRPr="00CE1677">
          <w:rPr>
            <w:rFonts w:ascii="PT Sans" w:hAnsi="PT Sans"/>
            <w:noProof/>
            <w:sz w:val="28"/>
            <w:szCs w:val="28"/>
            <w:lang w:val="ru-RU"/>
          </w:rPr>
          <w:tab/>
        </w:r>
        <w:r w:rsidR="00E806A3" w:rsidRPr="00CE1677">
          <w:rPr>
            <w:rFonts w:ascii="PT Sans" w:hAnsi="PT Sans" w:cs="Franklin Gothic Book"/>
            <w:noProof/>
            <w:spacing w:val="2"/>
            <w:position w:val="2"/>
            <w:sz w:val="28"/>
            <w:szCs w:val="28"/>
            <w:u w:val="single"/>
            <w:lang w:val="ru-RU"/>
          </w:rPr>
          <w:t>Программа и методика испытаний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_Toc68259029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8</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0" w:history="1">
        <w:r w:rsidR="00E806A3" w:rsidRPr="00CE1677">
          <w:rPr>
            <w:rFonts w:ascii="PT Sans" w:hAnsi="PT Sans" w:cs="Franklin Gothic Book"/>
            <w:noProof/>
            <w:spacing w:val="2"/>
            <w:position w:val="2"/>
            <w:sz w:val="28"/>
            <w:szCs w:val="28"/>
            <w:u w:val="single"/>
            <w:lang w:val="ru-RU"/>
          </w:rPr>
          <w:t>7.1 Общие положения</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_Toc68259030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8</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426"/>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1" w:history="1">
        <w:r w:rsidR="00E806A3" w:rsidRPr="00CE1677">
          <w:rPr>
            <w:rFonts w:ascii="PT Sans" w:hAnsi="PT Sans" w:cs="Franklin Gothic Book"/>
            <w:noProof/>
            <w:spacing w:val="2"/>
            <w:position w:val="2"/>
            <w:sz w:val="28"/>
            <w:szCs w:val="28"/>
            <w:u w:val="single"/>
            <w:lang w:val="ru-RU"/>
          </w:rPr>
          <w:t>7.2 Требования к Исполнителю</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_Toc68259031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9</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2" w:history="1">
        <w:r w:rsidR="00E806A3" w:rsidRPr="00CE1677">
          <w:rPr>
            <w:rFonts w:ascii="PT Sans" w:hAnsi="PT Sans" w:cs="Franklin Gothic Book"/>
            <w:noProof/>
            <w:spacing w:val="2"/>
            <w:position w:val="2"/>
            <w:sz w:val="28"/>
            <w:szCs w:val="28"/>
            <w:u w:val="single"/>
            <w:lang w:val="ru-RU"/>
          </w:rPr>
          <w:t>7.3</w:t>
        </w:r>
        <w:r w:rsidR="00E806A3" w:rsidRPr="00CE1677">
          <w:rPr>
            <w:rFonts w:ascii="PT Sans" w:hAnsi="PT Sans"/>
            <w:noProof/>
            <w:sz w:val="28"/>
            <w:szCs w:val="28"/>
            <w:lang w:val="ru-RU"/>
          </w:rPr>
          <w:t xml:space="preserve"> </w:t>
        </w:r>
        <w:r w:rsidR="00E806A3" w:rsidRPr="00CE1677">
          <w:rPr>
            <w:rFonts w:ascii="PT Sans" w:hAnsi="PT Sans"/>
            <w:noProof/>
            <w:spacing w:val="2"/>
            <w:position w:val="2"/>
            <w:sz w:val="28"/>
            <w:szCs w:val="28"/>
            <w:u w:val="single"/>
            <w:lang w:val="ru-RU"/>
          </w:rPr>
          <w:t>Требования безопасности</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_Toc68259032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11</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3" w:history="1">
        <w:r w:rsidR="00E806A3" w:rsidRPr="00CE1677">
          <w:rPr>
            <w:rFonts w:ascii="PT Sans" w:hAnsi="PT Sans" w:cs="Franklin Gothic Book"/>
            <w:noProof/>
            <w:spacing w:val="2"/>
            <w:position w:val="2"/>
            <w:sz w:val="28"/>
            <w:szCs w:val="28"/>
            <w:u w:val="single"/>
            <w:lang w:val="ru-RU"/>
          </w:rPr>
          <w:t>7.4 Требования к предоставлению данных по результатам мониторинга</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_Toc68259033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11</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4" w:history="1">
        <w:r w:rsidR="00E806A3" w:rsidRPr="00CE1677">
          <w:rPr>
            <w:rFonts w:ascii="PT Sans" w:hAnsi="PT Sans" w:cs="Franklin Gothic Book"/>
            <w:noProof/>
            <w:spacing w:val="2"/>
            <w:position w:val="2"/>
            <w:sz w:val="28"/>
            <w:szCs w:val="28"/>
            <w:u w:val="single"/>
            <w:lang w:val="ru-RU"/>
          </w:rPr>
          <w:t>7.5</w:t>
        </w:r>
        <w:r w:rsidR="00E806A3" w:rsidRPr="00CE1677">
          <w:rPr>
            <w:rFonts w:ascii="PT Sans" w:hAnsi="PT Sans"/>
            <w:noProof/>
            <w:sz w:val="28"/>
            <w:szCs w:val="28"/>
            <w:lang w:val="ru-RU"/>
          </w:rPr>
          <w:t xml:space="preserve"> </w:t>
        </w:r>
        <w:r w:rsidR="00E806A3" w:rsidRPr="00CE1677">
          <w:rPr>
            <w:rFonts w:ascii="PT Sans" w:hAnsi="PT Sans" w:cs="Franklin Gothic Book"/>
            <w:noProof/>
            <w:spacing w:val="2"/>
            <w:position w:val="2"/>
            <w:sz w:val="28"/>
            <w:szCs w:val="28"/>
            <w:u w:val="single"/>
            <w:lang w:val="ru-RU"/>
          </w:rPr>
          <w:t>Испытания</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_Toc68259034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12</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5" w:history="1">
        <w:r w:rsidR="00E806A3" w:rsidRPr="00CE1677">
          <w:rPr>
            <w:rFonts w:ascii="PT Sans" w:hAnsi="PT Sans" w:cs="Franklin Gothic Book"/>
            <w:noProof/>
            <w:spacing w:val="2"/>
            <w:position w:val="2"/>
            <w:sz w:val="28"/>
            <w:szCs w:val="28"/>
            <w:u w:val="single"/>
            <w:lang w:val="ru-RU"/>
          </w:rPr>
          <w:t>Приложение А -</w:t>
        </w:r>
        <w:r w:rsidR="00E806A3" w:rsidRPr="00CE1677">
          <w:rPr>
            <w:rFonts w:ascii="PT Sans" w:hAnsi="PT Sans"/>
            <w:noProof/>
            <w:spacing w:val="2"/>
            <w:position w:val="2"/>
            <w:sz w:val="28"/>
            <w:szCs w:val="28"/>
            <w:lang w:val="ru-RU"/>
          </w:rPr>
          <w:t xml:space="preserve"> </w:t>
        </w:r>
        <w:r w:rsidR="00E806A3" w:rsidRPr="00CE1677">
          <w:rPr>
            <w:rFonts w:ascii="PT Sans" w:hAnsi="PT Sans" w:cs="Franklin Gothic Book"/>
            <w:noProof/>
            <w:spacing w:val="2"/>
            <w:position w:val="2"/>
            <w:sz w:val="28"/>
            <w:szCs w:val="28"/>
            <w:u w:val="single"/>
            <w:lang w:val="ru-RU"/>
          </w:rPr>
          <w:t>Форма протокола испытаний комплекса БВС</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_Toc68259035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17</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6" w:history="1">
        <w:r w:rsidR="00E806A3" w:rsidRPr="00CE1677">
          <w:rPr>
            <w:rFonts w:ascii="PT Sans" w:hAnsi="PT Sans" w:cs="Franklin Gothic Book"/>
            <w:noProof/>
            <w:spacing w:val="2"/>
            <w:position w:val="2"/>
            <w:sz w:val="28"/>
            <w:szCs w:val="28"/>
            <w:u w:val="single"/>
            <w:lang w:val="ru-RU"/>
          </w:rPr>
          <w:t>Приложение Б - Схема участка испытаний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_Toc68259036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24</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8" w:history="1">
        <w:r w:rsidR="00E806A3" w:rsidRPr="00CE1677">
          <w:rPr>
            <w:rFonts w:ascii="PT Sans" w:hAnsi="PT Sans" w:cs="Franklin Gothic Book"/>
            <w:noProof/>
            <w:spacing w:val="2"/>
            <w:position w:val="2"/>
            <w:sz w:val="28"/>
            <w:szCs w:val="28"/>
            <w:u w:val="single"/>
            <w:lang w:val="ru-RU"/>
          </w:rPr>
          <w:t>Приложение В - Параметры обнаружения нарушений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_Toc68259038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25</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39" w:history="1">
        <w:r w:rsidR="00E806A3" w:rsidRPr="00CE1677">
          <w:rPr>
            <w:rFonts w:ascii="PT Sans" w:hAnsi="PT Sans" w:cs="Franklin Gothic Book"/>
            <w:noProof/>
            <w:spacing w:val="2"/>
            <w:position w:val="2"/>
            <w:sz w:val="28"/>
            <w:szCs w:val="28"/>
            <w:u w:val="single"/>
            <w:lang w:val="ru-RU"/>
          </w:rPr>
          <w:t>Приложение Г- Форма таблицы сравнения отчетов</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_Toc68259039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26</w:t>
        </w:r>
        <w:r w:rsidR="00E806A3" w:rsidRPr="00CE1677">
          <w:rPr>
            <w:rFonts w:ascii="PT Sans" w:hAnsi="PT Sans"/>
            <w:noProof/>
            <w:webHidden/>
            <w:spacing w:val="2"/>
            <w:position w:val="2"/>
            <w:sz w:val="28"/>
            <w:szCs w:val="28"/>
            <w:lang w:val="ru-RU"/>
          </w:rPr>
          <w:fldChar w:fldCharType="end"/>
        </w:r>
      </w:hyperlink>
    </w:p>
    <w:p w:rsidR="00E806A3" w:rsidRPr="00CE1677" w:rsidRDefault="00D10E97" w:rsidP="00E806A3">
      <w:pPr>
        <w:tabs>
          <w:tab w:val="left" w:pos="709"/>
          <w:tab w:val="left" w:pos="1056"/>
          <w:tab w:val="right" w:leader="dot" w:pos="10206"/>
        </w:tabs>
        <w:suppressAutoHyphens/>
        <w:spacing w:line="264" w:lineRule="auto"/>
        <w:ind w:left="357" w:right="-5" w:hanging="357"/>
        <w:rPr>
          <w:rFonts w:ascii="PT Sans" w:hAnsi="PT Sans"/>
          <w:noProof/>
          <w:sz w:val="28"/>
          <w:szCs w:val="28"/>
          <w:lang w:val="ru-RU"/>
        </w:rPr>
      </w:pPr>
      <w:hyperlink w:anchor="_Toc68259040" w:history="1">
        <w:r w:rsidR="00E806A3" w:rsidRPr="00CE1677">
          <w:rPr>
            <w:rFonts w:ascii="PT Sans" w:hAnsi="PT Sans" w:cs="Franklin Gothic Book"/>
            <w:noProof/>
            <w:spacing w:val="2"/>
            <w:position w:val="2"/>
            <w:sz w:val="28"/>
            <w:szCs w:val="28"/>
            <w:u w:val="single"/>
            <w:lang w:val="ru-RU"/>
          </w:rPr>
          <w:t>Приложение Д - Адреса представителей ОСТ для рассылки оповещений</w:t>
        </w:r>
        <w:r w:rsidR="00E806A3" w:rsidRPr="00CE1677">
          <w:rPr>
            <w:rFonts w:ascii="PT Sans" w:hAnsi="PT Sans"/>
            <w:noProof/>
            <w:webHidden/>
            <w:spacing w:val="2"/>
            <w:position w:val="2"/>
            <w:sz w:val="28"/>
            <w:szCs w:val="28"/>
            <w:lang w:val="ru-RU"/>
          </w:rPr>
          <w:tab/>
        </w:r>
        <w:r w:rsidR="00E806A3" w:rsidRPr="00CE1677">
          <w:rPr>
            <w:rFonts w:ascii="PT Sans" w:hAnsi="PT Sans"/>
            <w:noProof/>
            <w:webHidden/>
            <w:spacing w:val="2"/>
            <w:position w:val="2"/>
            <w:sz w:val="28"/>
            <w:szCs w:val="28"/>
            <w:lang w:val="ru-RU"/>
          </w:rPr>
          <w:fldChar w:fldCharType="begin"/>
        </w:r>
        <w:r w:rsidR="00E806A3" w:rsidRPr="00CE1677">
          <w:rPr>
            <w:rFonts w:ascii="PT Sans" w:hAnsi="PT Sans"/>
            <w:noProof/>
            <w:webHidden/>
            <w:spacing w:val="2"/>
            <w:position w:val="2"/>
            <w:sz w:val="28"/>
            <w:szCs w:val="28"/>
            <w:lang w:val="ru-RU"/>
          </w:rPr>
          <w:instrText xml:space="preserve"> PAGEREF _Toc68259040 \h </w:instrText>
        </w:r>
        <w:r w:rsidR="00E806A3" w:rsidRPr="00CE1677">
          <w:rPr>
            <w:rFonts w:ascii="PT Sans" w:hAnsi="PT Sans"/>
            <w:noProof/>
            <w:webHidden/>
            <w:spacing w:val="2"/>
            <w:position w:val="2"/>
            <w:sz w:val="28"/>
            <w:szCs w:val="28"/>
            <w:lang w:val="ru-RU"/>
          </w:rPr>
        </w:r>
        <w:r w:rsidR="00E806A3" w:rsidRPr="00CE1677">
          <w:rPr>
            <w:rFonts w:ascii="PT Sans" w:hAnsi="PT Sans"/>
            <w:noProof/>
            <w:webHidden/>
            <w:spacing w:val="2"/>
            <w:position w:val="2"/>
            <w:sz w:val="28"/>
            <w:szCs w:val="28"/>
            <w:lang w:val="ru-RU"/>
          </w:rPr>
          <w:fldChar w:fldCharType="separate"/>
        </w:r>
        <w:r w:rsidR="00E806A3" w:rsidRPr="00CE1677">
          <w:rPr>
            <w:rFonts w:ascii="PT Sans" w:hAnsi="PT Sans"/>
            <w:noProof/>
            <w:webHidden/>
            <w:spacing w:val="2"/>
            <w:position w:val="2"/>
            <w:sz w:val="28"/>
            <w:szCs w:val="28"/>
            <w:lang w:val="ru-RU"/>
          </w:rPr>
          <w:t>27</w:t>
        </w:r>
        <w:r w:rsidR="00E806A3" w:rsidRPr="00CE1677">
          <w:rPr>
            <w:rFonts w:ascii="PT Sans" w:hAnsi="PT Sans"/>
            <w:noProof/>
            <w:webHidden/>
            <w:spacing w:val="2"/>
            <w:position w:val="2"/>
            <w:sz w:val="28"/>
            <w:szCs w:val="28"/>
            <w:lang w:val="ru-RU"/>
          </w:rPr>
          <w:fldChar w:fldCharType="end"/>
        </w:r>
      </w:hyperlink>
    </w:p>
    <w:p w:rsidR="00E806A3" w:rsidRPr="00CE1677" w:rsidRDefault="00E806A3" w:rsidP="00763539">
      <w:pPr>
        <w:keepNext/>
        <w:numPr>
          <w:ilvl w:val="0"/>
          <w:numId w:val="82"/>
        </w:numPr>
        <w:tabs>
          <w:tab w:val="left" w:pos="709"/>
          <w:tab w:val="left" w:pos="900"/>
          <w:tab w:val="left" w:pos="960"/>
          <w:tab w:val="left" w:pos="1056"/>
          <w:tab w:val="left" w:pos="3525"/>
          <w:tab w:val="right" w:leader="dot" w:pos="10206"/>
        </w:tabs>
        <w:suppressAutoHyphens/>
        <w:spacing w:before="240" w:after="240" w:line="360" w:lineRule="auto"/>
        <w:ind w:left="357" w:hanging="357"/>
        <w:jc w:val="both"/>
        <w:outlineLvl w:val="0"/>
        <w:rPr>
          <w:rFonts w:ascii="PT Sans" w:hAnsi="PT Sans"/>
          <w:kern w:val="2"/>
          <w:sz w:val="28"/>
          <w:lang w:val="ru-RU" w:eastAsia="zh-CN"/>
        </w:rPr>
        <w:sectPr w:rsidR="00E806A3" w:rsidRPr="00CE1677" w:rsidSect="00E806A3">
          <w:headerReference w:type="even" r:id="rId11"/>
          <w:headerReference w:type="default" r:id="rId12"/>
          <w:footerReference w:type="even" r:id="rId13"/>
          <w:footerReference w:type="default" r:id="rId14"/>
          <w:headerReference w:type="first" r:id="rId15"/>
          <w:footerReference w:type="first" r:id="rId16"/>
          <w:pgSz w:w="11906" w:h="16838"/>
          <w:pgMar w:top="764" w:right="566" w:bottom="899" w:left="1134" w:header="426" w:footer="204" w:gutter="0"/>
          <w:pgNumType w:start="2"/>
          <w:cols w:space="720"/>
          <w:docGrid w:linePitch="360"/>
        </w:sectPr>
      </w:pPr>
    </w:p>
    <w:p w:rsidR="00E806A3" w:rsidRPr="00CE1677" w:rsidRDefault="00E806A3" w:rsidP="00763539">
      <w:pPr>
        <w:keepNext/>
        <w:numPr>
          <w:ilvl w:val="0"/>
          <w:numId w:val="68"/>
        </w:numPr>
        <w:tabs>
          <w:tab w:val="left" w:pos="960"/>
        </w:tabs>
        <w:suppressAutoHyphens/>
        <w:spacing w:before="240" w:after="12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Область применения</w:t>
      </w:r>
    </w:p>
    <w:p w:rsidR="00E806A3" w:rsidRPr="00CE1677" w:rsidRDefault="00E806A3" w:rsidP="00763539">
      <w:pPr>
        <w:numPr>
          <w:ilvl w:val="1"/>
          <w:numId w:val="67"/>
        </w:numPr>
        <w:tabs>
          <w:tab w:val="left" w:pos="1200"/>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 xml:space="preserve">Программа и методика испытаний (далее – ПМИ) устанавливает общие требования к проведению испытаний комплексов БВС при мониторинге трасс МТ </w:t>
      </w:r>
      <w:r w:rsidRPr="00CE1677">
        <w:rPr>
          <w:rFonts w:ascii="PT Sans" w:hAnsi="PT Sans" w:cs="Franklin Gothic Book"/>
          <w:sz w:val="28"/>
          <w:szCs w:val="24"/>
          <w:lang w:val="ru-RU" w:eastAsia="zh-CN"/>
        </w:rPr>
        <w:t>организаций системы «Транснефть».</w:t>
      </w:r>
    </w:p>
    <w:p w:rsidR="00E806A3" w:rsidRPr="00CE1677" w:rsidRDefault="00E806A3" w:rsidP="00763539">
      <w:pPr>
        <w:numPr>
          <w:ilvl w:val="1"/>
          <w:numId w:val="67"/>
        </w:numPr>
        <w:tabs>
          <w:tab w:val="left" w:pos="993"/>
          <w:tab w:val="left" w:pos="1200"/>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Требования настоящей ПМИ является обязательным для проведения испытаний комплексов БВС при мониторинге трасс МТ</w:t>
      </w:r>
      <w:r w:rsidRPr="00CE1677">
        <w:rPr>
          <w:rFonts w:ascii="PT Sans" w:hAnsi="PT Sans" w:cs="Franklin Gothic Book"/>
          <w:sz w:val="28"/>
          <w:szCs w:val="28"/>
          <w:lang w:val="ru-RU" w:eastAsia="zh-CN"/>
        </w:rPr>
        <w:br/>
      </w:r>
      <w:r w:rsidRPr="00CE1677">
        <w:rPr>
          <w:rFonts w:ascii="PT Sans" w:hAnsi="PT Sans" w:cs="Franklin Gothic Book"/>
          <w:sz w:val="28"/>
          <w:szCs w:val="24"/>
          <w:lang w:val="ru-RU" w:eastAsia="zh-CN"/>
        </w:rPr>
        <w:t>организаций системы «Транснефть».</w:t>
      </w:r>
    </w:p>
    <w:p w:rsidR="00E806A3" w:rsidRPr="00CE1677" w:rsidRDefault="00E806A3" w:rsidP="00763539">
      <w:pPr>
        <w:keepNext/>
        <w:numPr>
          <w:ilvl w:val="0"/>
          <w:numId w:val="68"/>
        </w:numPr>
        <w:tabs>
          <w:tab w:val="left" w:pos="960"/>
        </w:tabs>
        <w:suppressAutoHyphens/>
        <w:spacing w:before="120" w:after="12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Нормативные ссылки</w:t>
      </w:r>
    </w:p>
    <w:p w:rsidR="00E806A3" w:rsidRPr="00CE1677" w:rsidRDefault="00E806A3" w:rsidP="00E806A3">
      <w:pPr>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В настоящем документе использованы ссылки на следующие нормативные документы:</w:t>
      </w:r>
    </w:p>
    <w:p w:rsidR="00E806A3" w:rsidRPr="00CE1677" w:rsidRDefault="00E806A3" w:rsidP="00E806A3">
      <w:pPr>
        <w:tabs>
          <w:tab w:val="left" w:pos="1134"/>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ГОСТ Р 57258-2016 «Системы беспилотные авиационные. Термины и определения».</w:t>
      </w:r>
    </w:p>
    <w:p w:rsidR="00E806A3" w:rsidRPr="00CE1677" w:rsidRDefault="00E806A3" w:rsidP="00E806A3">
      <w:pPr>
        <w:tabs>
          <w:tab w:val="left" w:pos="1134"/>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СП 36.13330.2012 «Магистральные трубопроводы. Актуализированная редакция СНиП 2.05.06-85*».</w:t>
      </w:r>
    </w:p>
    <w:p w:rsidR="00E806A3" w:rsidRPr="00CE1677" w:rsidRDefault="00E806A3" w:rsidP="00E806A3">
      <w:pPr>
        <w:tabs>
          <w:tab w:val="left" w:pos="1134"/>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СП 125.13330.2012 «Нефтепродуктопроводы, прокладываемые на территории городов и других населенных пунктов. Актуализированная редакция СНиП 2.05.13-90*».</w:t>
      </w:r>
    </w:p>
    <w:p w:rsidR="00E806A3" w:rsidRPr="00CE1677" w:rsidRDefault="00E806A3" w:rsidP="00E806A3">
      <w:pPr>
        <w:tabs>
          <w:tab w:val="left" w:pos="1134"/>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E806A3" w:rsidRPr="00CE1677" w:rsidRDefault="00E806A3" w:rsidP="00E806A3">
      <w:pPr>
        <w:tabs>
          <w:tab w:val="left" w:pos="1134"/>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E806A3" w:rsidRPr="00CE1677" w:rsidRDefault="00E806A3" w:rsidP="00E806A3">
      <w:pPr>
        <w:ind w:firstLine="709"/>
        <w:rPr>
          <w:rFonts w:ascii="PT Sans" w:hAnsi="PT Sans" w:cs="Franklin Gothic Book"/>
          <w:sz w:val="28"/>
          <w:szCs w:val="28"/>
          <w:lang w:val="ru-RU" w:eastAsia="zh-CN"/>
        </w:rPr>
      </w:pPr>
      <w:r w:rsidRPr="00CE1677">
        <w:rPr>
          <w:rFonts w:ascii="PT Sans" w:hAnsi="PT Sans" w:cs="Franklin Gothic Book"/>
          <w:sz w:val="28"/>
          <w:szCs w:val="28"/>
          <w:lang w:val="ru-RU" w:eastAsia="zh-CN"/>
        </w:rPr>
        <w:br w:type="page"/>
      </w:r>
    </w:p>
    <w:p w:rsidR="00E806A3" w:rsidRPr="00CE1677" w:rsidRDefault="00E806A3" w:rsidP="00763539">
      <w:pPr>
        <w:keepNext/>
        <w:numPr>
          <w:ilvl w:val="0"/>
          <w:numId w:val="68"/>
        </w:numPr>
        <w:tabs>
          <w:tab w:val="left" w:pos="900"/>
          <w:tab w:val="left" w:pos="960"/>
        </w:tabs>
        <w:suppressAutoHyphens/>
        <w:spacing w:before="24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Термины и определения</w:t>
      </w:r>
    </w:p>
    <w:p w:rsidR="00E806A3" w:rsidRPr="00CE1677" w:rsidRDefault="00E806A3" w:rsidP="00E806A3">
      <w:pPr>
        <w:tabs>
          <w:tab w:val="left" w:pos="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В настоящем документе применены следующие термины с соответствующими определениями:</w:t>
      </w:r>
    </w:p>
    <w:p w:rsidR="00E806A3" w:rsidRPr="00CE1677" w:rsidRDefault="00E806A3" w:rsidP="00E806A3">
      <w:pPr>
        <w:tabs>
          <w:tab w:val="num" w:pos="0"/>
        </w:tabs>
        <w:suppressAutoHyphens/>
        <w:ind w:firstLine="709"/>
        <w:jc w:val="both"/>
        <w:rPr>
          <w:rFonts w:ascii="PT Sans" w:hAnsi="PT Sans"/>
          <w:sz w:val="24"/>
          <w:szCs w:val="22"/>
          <w:lang w:val="ru-RU" w:eastAsia="zh-CN"/>
        </w:rPr>
      </w:pPr>
      <w:r w:rsidRPr="00CE1677">
        <w:rPr>
          <w:rFonts w:ascii="PT Sans" w:hAnsi="PT Sans" w:cs="Franklin Gothic Book"/>
          <w:b/>
          <w:sz w:val="28"/>
          <w:szCs w:val="28"/>
          <w:lang w:val="ru-RU" w:eastAsia="zh-CN"/>
        </w:rPr>
        <w:t>комплекс беспилотных летательных аппаратов</w:t>
      </w:r>
      <w:r w:rsidRPr="00CE1677">
        <w:rPr>
          <w:rFonts w:ascii="PT Sans" w:hAnsi="PT Sans" w:cs="Franklin Gothic Book"/>
          <w:sz w:val="28"/>
          <w:szCs w:val="28"/>
          <w:lang w:val="ru-RU" w:eastAsia="zh-CN"/>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E806A3" w:rsidRPr="00CE1677" w:rsidRDefault="00E806A3" w:rsidP="00E806A3">
      <w:pPr>
        <w:tabs>
          <w:tab w:val="num" w:pos="0"/>
          <w:tab w:val="left" w:pos="1276"/>
        </w:tabs>
        <w:ind w:firstLine="709"/>
        <w:jc w:val="both"/>
        <w:rPr>
          <w:rFonts w:ascii="PT Sans" w:hAnsi="PT Sans"/>
          <w:sz w:val="28"/>
          <w:szCs w:val="28"/>
          <w:lang w:val="ru-RU"/>
        </w:rPr>
      </w:pPr>
      <w:r w:rsidRPr="00CE1677">
        <w:rPr>
          <w:rFonts w:ascii="PT Sans" w:hAnsi="PT Sans"/>
          <w:b/>
          <w:sz w:val="28"/>
          <w:szCs w:val="28"/>
          <w:lang w:val="ru-RU" w:eastAsia="zh-CN"/>
        </w:rPr>
        <w:t xml:space="preserve">  беспилотный летательный аппарат, беспилотное воздушное судно</w:t>
      </w:r>
      <w:r w:rsidRPr="00CE1677">
        <w:rPr>
          <w:rFonts w:ascii="PT Sans" w:hAnsi="PT Sans"/>
          <w:sz w:val="28"/>
          <w:szCs w:val="28"/>
          <w:lang w:val="ru-RU" w:eastAsia="zh-CN"/>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E806A3" w:rsidRPr="00CE1677" w:rsidRDefault="00E806A3" w:rsidP="00E806A3">
      <w:pPr>
        <w:tabs>
          <w:tab w:val="left" w:pos="1276"/>
        </w:tabs>
        <w:suppressAutoHyphens/>
        <w:ind w:firstLine="709"/>
        <w:jc w:val="both"/>
        <w:rPr>
          <w:rFonts w:ascii="PT Sans" w:hAnsi="PT Sans"/>
          <w:sz w:val="24"/>
          <w:szCs w:val="22"/>
          <w:lang w:val="ru-RU" w:eastAsia="zh-CN"/>
        </w:rPr>
      </w:pPr>
      <w:r w:rsidRPr="00CE1677">
        <w:rPr>
          <w:rFonts w:ascii="PT Sans" w:hAnsi="PT Sans" w:cs="Franklin Gothic Book"/>
          <w:spacing w:val="40"/>
          <w:sz w:val="28"/>
          <w:szCs w:val="28"/>
          <w:lang w:val="ru-RU" w:eastAsia="zh-CN"/>
        </w:rPr>
        <w:t xml:space="preserve">Примечание: </w:t>
      </w:r>
      <w:r w:rsidRPr="00CE1677">
        <w:rPr>
          <w:rFonts w:ascii="PT Sans" w:hAnsi="PT Sans" w:cs="Franklin Gothic Book"/>
          <w:sz w:val="28"/>
          <w:szCs w:val="28"/>
          <w:lang w:val="ru-RU" w:eastAsia="zh-CN"/>
        </w:rPr>
        <w:t>В соответствии с ГОСТ Р 57258 наряду с термином</w:t>
      </w:r>
      <w:r w:rsidRPr="00CE1677">
        <w:rPr>
          <w:rFonts w:ascii="PT Sans" w:hAnsi="PT Sans" w:cs="Franklin Gothic Book"/>
          <w:spacing w:val="40"/>
          <w:sz w:val="28"/>
          <w:szCs w:val="28"/>
          <w:lang w:val="ru-RU" w:eastAsia="zh-CN"/>
        </w:rPr>
        <w:t xml:space="preserve"> </w:t>
      </w:r>
      <w:r w:rsidRPr="00CE1677">
        <w:rPr>
          <w:rFonts w:ascii="PT Sans" w:hAnsi="PT Sans" w:cs="Franklin Gothic Book"/>
          <w:sz w:val="28"/>
          <w:szCs w:val="28"/>
          <w:lang w:val="ru-RU" w:eastAsia="zh-CN"/>
        </w:rPr>
        <w:t>«беспилотное воздушное судно»</w:t>
      </w:r>
      <w:r w:rsidRPr="00CE1677">
        <w:rPr>
          <w:rFonts w:ascii="PT Sans" w:hAnsi="PT Sans" w:cs="Franklin Gothic Book"/>
          <w:spacing w:val="40"/>
          <w:sz w:val="28"/>
          <w:szCs w:val="28"/>
          <w:lang w:val="ru-RU" w:eastAsia="zh-CN"/>
        </w:rPr>
        <w:t xml:space="preserve"> </w:t>
      </w:r>
      <w:r w:rsidRPr="00CE1677">
        <w:rPr>
          <w:rFonts w:ascii="PT Sans" w:hAnsi="PT Sans" w:cs="Franklin Gothic Book"/>
          <w:sz w:val="28"/>
          <w:szCs w:val="28"/>
          <w:lang w:val="ru-RU" w:eastAsia="zh-CN"/>
        </w:rPr>
        <w:t>также используется термин «беспилотный летательный аппарат».</w:t>
      </w:r>
    </w:p>
    <w:p w:rsidR="00E806A3" w:rsidRPr="00CE1677" w:rsidRDefault="00E806A3" w:rsidP="00E806A3">
      <w:pPr>
        <w:tabs>
          <w:tab w:val="num" w:pos="0"/>
          <w:tab w:val="left" w:pos="1276"/>
        </w:tabs>
        <w:suppressAutoHyphens/>
        <w:ind w:firstLine="709"/>
        <w:jc w:val="both"/>
        <w:rPr>
          <w:rFonts w:ascii="PT Sans" w:hAnsi="PT Sans"/>
          <w:sz w:val="24"/>
          <w:szCs w:val="22"/>
          <w:lang w:val="ru-RU" w:eastAsia="zh-CN"/>
        </w:rPr>
      </w:pPr>
      <w:r w:rsidRPr="00CE1677">
        <w:rPr>
          <w:rFonts w:ascii="PT Sans" w:eastAsia="Franklin Gothic Book" w:hAnsi="PT Sans" w:cs="Franklin Gothic Book"/>
          <w:b/>
          <w:sz w:val="28"/>
          <w:szCs w:val="28"/>
          <w:lang w:val="ru-RU" w:eastAsia="zh-CN"/>
        </w:rPr>
        <w:t xml:space="preserve">  </w:t>
      </w:r>
      <w:r w:rsidRPr="00CE1677">
        <w:rPr>
          <w:rFonts w:ascii="PT Sans" w:hAnsi="PT Sans" w:cs="Franklin Gothic Book"/>
          <w:b/>
          <w:sz w:val="28"/>
          <w:szCs w:val="28"/>
          <w:lang w:val="ru-RU" w:eastAsia="zh-CN"/>
        </w:rPr>
        <w:t>целевая нагрузка</w:t>
      </w:r>
      <w:r w:rsidRPr="00CE1677">
        <w:rPr>
          <w:rFonts w:ascii="PT Sans" w:hAnsi="PT Sans" w:cs="Franklin Gothic Book"/>
          <w:sz w:val="28"/>
          <w:szCs w:val="28"/>
          <w:lang w:val="ru-RU" w:eastAsia="zh-CN"/>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CE1677">
        <w:rPr>
          <w:rFonts w:ascii="PT Sans" w:hAnsi="PT Sans" w:cs="Franklin Gothic Book"/>
          <w:sz w:val="28"/>
          <w:szCs w:val="28"/>
          <w:shd w:val="clear" w:color="auto" w:fill="FFFFFF"/>
          <w:lang w:val="ru-RU" w:eastAsia="zh-CN"/>
        </w:rPr>
        <w:t>поверхности и объектов магистральных трубопроводов,</w:t>
      </w:r>
      <w:r w:rsidRPr="00CE1677">
        <w:rPr>
          <w:rFonts w:ascii="PT Sans" w:hAnsi="PT Sans" w:cs="Franklin Gothic Book"/>
          <w:sz w:val="28"/>
          <w:szCs w:val="28"/>
          <w:lang w:val="ru-RU" w:eastAsia="zh-CN"/>
        </w:rPr>
        <w:t xml:space="preserve"> прикрепляемое и подключаемое к БВС;</w:t>
      </w:r>
    </w:p>
    <w:p w:rsidR="00E806A3" w:rsidRPr="00CE1677" w:rsidRDefault="00E806A3" w:rsidP="00E806A3">
      <w:pPr>
        <w:tabs>
          <w:tab w:val="num" w:pos="0"/>
          <w:tab w:val="left" w:pos="1276"/>
        </w:tabs>
        <w:suppressAutoHyphens/>
        <w:ind w:firstLine="709"/>
        <w:jc w:val="both"/>
        <w:rPr>
          <w:rFonts w:ascii="PT Sans" w:hAnsi="PT Sans"/>
          <w:sz w:val="24"/>
          <w:szCs w:val="22"/>
          <w:lang w:val="ru-RU" w:eastAsia="zh-CN"/>
        </w:rPr>
      </w:pPr>
      <w:r w:rsidRPr="00CE1677">
        <w:rPr>
          <w:rFonts w:ascii="PT Sans" w:eastAsia="Franklin Gothic Book" w:hAnsi="PT Sans" w:cs="Franklin Gothic Book"/>
          <w:b/>
          <w:sz w:val="28"/>
          <w:szCs w:val="28"/>
          <w:lang w:val="ru-RU" w:eastAsia="zh-CN"/>
        </w:rPr>
        <w:t xml:space="preserve">   </w:t>
      </w:r>
      <w:r w:rsidRPr="00CE1677">
        <w:rPr>
          <w:rFonts w:ascii="PT Sans" w:hAnsi="PT Sans" w:cs="Franklin Gothic Book"/>
          <w:b/>
          <w:sz w:val="28"/>
          <w:szCs w:val="28"/>
          <w:lang w:val="ru-RU" w:eastAsia="zh-CN"/>
        </w:rPr>
        <w:t xml:space="preserve">ОСТ: </w:t>
      </w:r>
      <w:r w:rsidRPr="00CE1677">
        <w:rPr>
          <w:rFonts w:ascii="PT Sans" w:hAnsi="PT Sans" w:cs="Franklin Gothic Book"/>
          <w:sz w:val="28"/>
          <w:szCs w:val="28"/>
          <w:lang w:val="ru-RU" w:eastAsia="zh-CN"/>
        </w:rPr>
        <w:t>организация системы «Транснефть», на объекте (объектах) которой планируется проведение испытаний комплексов БВС.</w:t>
      </w:r>
    </w:p>
    <w:p w:rsidR="00E806A3" w:rsidRPr="00CE1677" w:rsidRDefault="00E806A3" w:rsidP="00E806A3">
      <w:pPr>
        <w:tabs>
          <w:tab w:val="num" w:pos="142"/>
          <w:tab w:val="left" w:pos="1276"/>
        </w:tabs>
        <w:suppressAutoHyphens/>
        <w:ind w:firstLine="709"/>
        <w:jc w:val="both"/>
        <w:rPr>
          <w:rFonts w:ascii="PT Sans" w:hAnsi="PT Sans"/>
          <w:sz w:val="24"/>
          <w:szCs w:val="22"/>
          <w:lang w:val="ru-RU" w:eastAsia="zh-CN"/>
        </w:rPr>
      </w:pPr>
      <w:r w:rsidRPr="00CE1677">
        <w:rPr>
          <w:rFonts w:ascii="PT Sans" w:eastAsia="Franklin Gothic Book" w:hAnsi="PT Sans" w:cs="Franklin Gothic Book"/>
          <w:b/>
          <w:sz w:val="28"/>
          <w:szCs w:val="28"/>
          <w:lang w:val="ru-RU" w:eastAsia="zh-CN"/>
        </w:rPr>
        <w:t xml:space="preserve">  </w:t>
      </w:r>
      <w:r w:rsidRPr="00CE1677">
        <w:rPr>
          <w:rFonts w:ascii="PT Sans" w:hAnsi="PT Sans" w:cs="Franklin Gothic Book"/>
          <w:b/>
          <w:sz w:val="28"/>
          <w:szCs w:val="28"/>
          <w:lang w:val="ru-RU" w:eastAsia="zh-CN"/>
        </w:rPr>
        <w:t xml:space="preserve">исполнитель: </w:t>
      </w:r>
      <w:r w:rsidRPr="00CE1677">
        <w:rPr>
          <w:rFonts w:ascii="PT Sans" w:hAnsi="PT Sans" w:cs="Franklin Gothic Book"/>
          <w:sz w:val="28"/>
          <w:szCs w:val="28"/>
          <w:lang w:val="ru-RU" w:eastAsia="zh-CN"/>
        </w:rPr>
        <w:t>организация, выполняющая испытания комплексов БВС.</w:t>
      </w:r>
    </w:p>
    <w:p w:rsidR="00E806A3" w:rsidRPr="00CE1677" w:rsidRDefault="00E806A3" w:rsidP="00763539">
      <w:pPr>
        <w:keepNext/>
        <w:numPr>
          <w:ilvl w:val="0"/>
          <w:numId w:val="68"/>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Обозначения и сокращения</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АКБ – аккумуляторная батарея;</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АРМ – автоматизированное рабочее место;</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БВС – беспилотное воздушное судно (беспилотный летательный аппарат);</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комплекс БВС – комплекс с беспилотными воздушными судами с возможностью обработки результатов мониторинга;</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ЛЧ – линейная часть;</w:t>
      </w:r>
    </w:p>
    <w:p w:rsidR="00E806A3" w:rsidRPr="00CE1677" w:rsidRDefault="00E806A3" w:rsidP="00E806A3">
      <w:pPr>
        <w:tabs>
          <w:tab w:val="num" w:pos="142"/>
          <w:tab w:val="left" w:pos="1440"/>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МТ – магистральный трубопровод;</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ОСТ – организация системы «Транснефть»;</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НСУ – наземная станция управления;</w:t>
      </w:r>
    </w:p>
    <w:p w:rsidR="00E806A3" w:rsidRPr="00CE1677" w:rsidRDefault="00E806A3" w:rsidP="00E806A3">
      <w:pPr>
        <w:tabs>
          <w:tab w:val="num" w:pos="142"/>
          <w:tab w:val="left" w:pos="1440"/>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НСВ – несанкционированная врезка;</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ПК – программный комплекс;</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ПМИ – программа и методика испытаний;</w:t>
      </w:r>
    </w:p>
    <w:p w:rsidR="00E806A3" w:rsidRPr="00CE1677" w:rsidRDefault="00E806A3" w:rsidP="00E806A3">
      <w:pPr>
        <w:tabs>
          <w:tab w:val="num" w:pos="142"/>
          <w:tab w:val="left" w:pos="1440"/>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ПО – программное обеспечение;</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ПП – подводный переход;</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lastRenderedPageBreak/>
        <w:t>ТД – техническая документация;</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ЦН – целевая нагрузка;</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 xml:space="preserve">ЭД – эксплуатационные документы; </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С-КДП – стационарный командно-диспетчерский пункт;</w:t>
      </w:r>
    </w:p>
    <w:p w:rsidR="00E806A3" w:rsidRPr="00CE1677" w:rsidRDefault="00E806A3" w:rsidP="00E806A3">
      <w:pPr>
        <w:tabs>
          <w:tab w:val="num" w:pos="142"/>
          <w:tab w:val="left" w:pos="1440"/>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М-КДП – мобильный командно-диспетчерский пункт.</w:t>
      </w:r>
    </w:p>
    <w:p w:rsidR="00E806A3" w:rsidRPr="00CE1677" w:rsidRDefault="00E806A3" w:rsidP="00763539">
      <w:pPr>
        <w:keepNext/>
        <w:numPr>
          <w:ilvl w:val="0"/>
          <w:numId w:val="68"/>
        </w:numPr>
        <w:tabs>
          <w:tab w:val="clear" w:pos="0"/>
          <w:tab w:val="num" w:pos="142"/>
          <w:tab w:val="left" w:pos="900"/>
          <w:tab w:val="left" w:pos="960"/>
        </w:tabs>
        <w:suppressAutoHyphens/>
        <w:spacing w:before="24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 xml:space="preserve">Объект испытаний </w:t>
      </w:r>
    </w:p>
    <w:p w:rsidR="00E806A3" w:rsidRPr="00CE1677" w:rsidRDefault="00E806A3" w:rsidP="00E806A3">
      <w:pPr>
        <w:tabs>
          <w:tab w:val="num" w:pos="142"/>
          <w:tab w:val="left" w:pos="851"/>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 xml:space="preserve">Комплекс беспилотных летательных аппаратов (далее – комплекс БВС),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E806A3" w:rsidRPr="00CE1677" w:rsidRDefault="00E806A3" w:rsidP="00E806A3">
      <w:pPr>
        <w:tabs>
          <w:tab w:val="num" w:pos="142"/>
          <w:tab w:val="left" w:pos="851"/>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Комплекс БВС включает в себя:</w:t>
      </w:r>
    </w:p>
    <w:p w:rsidR="00E806A3" w:rsidRPr="00CE1677" w:rsidRDefault="00E806A3" w:rsidP="00763539">
      <w:pPr>
        <w:numPr>
          <w:ilvl w:val="0"/>
          <w:numId w:val="61"/>
        </w:numPr>
        <w:tabs>
          <w:tab w:val="clear" w:pos="0"/>
          <w:tab w:val="num" w:pos="142"/>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Беспилотные летательные аппараты;</w:t>
      </w:r>
    </w:p>
    <w:p w:rsidR="00E806A3" w:rsidRPr="00CE1677" w:rsidRDefault="00E806A3" w:rsidP="00763539">
      <w:pPr>
        <w:numPr>
          <w:ilvl w:val="0"/>
          <w:numId w:val="61"/>
        </w:numPr>
        <w:tabs>
          <w:tab w:val="clear" w:pos="0"/>
          <w:tab w:val="num" w:pos="142"/>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Целевую нагрузку;</w:t>
      </w:r>
    </w:p>
    <w:p w:rsidR="00E806A3" w:rsidRPr="00CE1677" w:rsidRDefault="00E806A3" w:rsidP="00763539">
      <w:pPr>
        <w:numPr>
          <w:ilvl w:val="0"/>
          <w:numId w:val="61"/>
        </w:numPr>
        <w:tabs>
          <w:tab w:val="clear" w:pos="0"/>
          <w:tab w:val="num" w:pos="142"/>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Стационарный командно-диспетчерский пункт;</w:t>
      </w:r>
    </w:p>
    <w:p w:rsidR="00E806A3" w:rsidRPr="00CE1677" w:rsidRDefault="00E806A3" w:rsidP="00763539">
      <w:pPr>
        <w:numPr>
          <w:ilvl w:val="0"/>
          <w:numId w:val="61"/>
        </w:numPr>
        <w:tabs>
          <w:tab w:val="clear" w:pos="0"/>
          <w:tab w:val="num" w:pos="142"/>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Мобильный командно-диспетчерский пункт.</w:t>
      </w:r>
    </w:p>
    <w:p w:rsidR="00E806A3" w:rsidRPr="00CE1677" w:rsidRDefault="00E806A3" w:rsidP="00E806A3">
      <w:pPr>
        <w:tabs>
          <w:tab w:val="num" w:pos="142"/>
          <w:tab w:val="left" w:pos="851"/>
        </w:tabs>
        <w:suppressAutoHyphens/>
        <w:ind w:firstLine="709"/>
        <w:jc w:val="both"/>
        <w:rPr>
          <w:rFonts w:ascii="PT Sans" w:hAnsi="PT Sans"/>
          <w:sz w:val="28"/>
          <w:szCs w:val="28"/>
          <w:lang w:val="ru-RU"/>
        </w:rPr>
      </w:pPr>
      <w:r w:rsidRPr="00CE1677">
        <w:rPr>
          <w:rFonts w:ascii="PT Sans" w:hAnsi="PT Sans"/>
          <w:b/>
          <w:sz w:val="28"/>
          <w:szCs w:val="28"/>
          <w:lang w:val="ru-RU" w:eastAsia="zh-CN"/>
        </w:rPr>
        <w:t>Беспилотные летательные аппараты</w:t>
      </w:r>
      <w:r w:rsidRPr="00CE1677">
        <w:rPr>
          <w:rFonts w:ascii="PT Sans" w:hAnsi="PT Sans"/>
          <w:sz w:val="28"/>
          <w:szCs w:val="28"/>
          <w:lang w:val="ru-RU" w:eastAsia="zh-CN"/>
        </w:rPr>
        <w:t xml:space="preserve"> в соответствии с Постановлением Правительства РФ от 25 мая 2019 г. N 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Государственной регистрации подлежат БВС с максимальной взлетной массой свыше 30 кг (ст. 33 Воздушного кодекса РФ).</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 в котором выполняется полет.</w:t>
      </w:r>
    </w:p>
    <w:p w:rsidR="00E806A3" w:rsidRPr="00CE1677" w:rsidRDefault="00E806A3" w:rsidP="00E806A3">
      <w:pPr>
        <w:tabs>
          <w:tab w:val="num" w:pos="142"/>
          <w:tab w:val="left" w:pos="851"/>
          <w:tab w:val="left" w:pos="993"/>
        </w:tabs>
        <w:suppressAutoHyphens/>
        <w:ind w:firstLine="709"/>
        <w:jc w:val="both"/>
        <w:rPr>
          <w:rFonts w:ascii="PT Sans" w:hAnsi="PT Sans"/>
          <w:sz w:val="24"/>
          <w:lang w:val="ru-RU" w:eastAsia="zh-CN"/>
        </w:rPr>
      </w:pPr>
      <w:r w:rsidRPr="00CE1677">
        <w:rPr>
          <w:rFonts w:ascii="PT Sans" w:hAnsi="PT Sans" w:cs="Franklin Gothic Book"/>
          <w:b/>
          <w:sz w:val="28"/>
          <w:szCs w:val="28"/>
          <w:lang w:val="ru-RU" w:eastAsia="zh-CN"/>
        </w:rPr>
        <w:lastRenderedPageBreak/>
        <w:t>Целевая нагрузка</w:t>
      </w:r>
      <w:r w:rsidRPr="00CE1677">
        <w:rPr>
          <w:rFonts w:ascii="PT Sans" w:hAnsi="PT Sans" w:cs="Franklin Gothic Book"/>
          <w:sz w:val="28"/>
          <w:szCs w:val="28"/>
          <w:lang w:val="ru-RU" w:eastAsia="zh-CN"/>
        </w:rPr>
        <w:t xml:space="preserve"> должна обеспечивать сбор и передачу информации на М</w:t>
      </w:r>
      <w:r w:rsidRPr="00CE1677">
        <w:rPr>
          <w:rFonts w:ascii="PT Sans" w:eastAsia="Calibri" w:hAnsi="PT Sans" w:cs="Franklin Gothic Book"/>
          <w:sz w:val="28"/>
          <w:szCs w:val="28"/>
          <w:lang w:val="ru-RU" w:eastAsia="en-US"/>
        </w:rPr>
        <w:t>-КДП (С-КДП) в режиме реального времени (</w:t>
      </w:r>
      <w:r w:rsidRPr="00CE1677">
        <w:rPr>
          <w:rFonts w:ascii="PT Sans" w:hAnsi="PT Sans" w:cs="Franklin Gothic Book"/>
          <w:sz w:val="28"/>
          <w:szCs w:val="28"/>
          <w:lang w:val="ru-RU" w:eastAsia="zh-CN"/>
        </w:rPr>
        <w:t>онлайн режиме</w:t>
      </w:r>
      <w:r w:rsidRPr="00CE1677">
        <w:rPr>
          <w:rFonts w:ascii="PT Sans" w:eastAsia="Calibri" w:hAnsi="PT Sans" w:cs="Franklin Gothic Book"/>
          <w:sz w:val="28"/>
          <w:szCs w:val="28"/>
          <w:lang w:val="ru-RU"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БВС.</w:t>
      </w:r>
    </w:p>
    <w:p w:rsidR="00E806A3" w:rsidRPr="00CE1677" w:rsidRDefault="00E806A3" w:rsidP="00E806A3">
      <w:pPr>
        <w:tabs>
          <w:tab w:val="num" w:pos="142"/>
          <w:tab w:val="left" w:pos="709"/>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b/>
          <w:sz w:val="28"/>
          <w:szCs w:val="28"/>
          <w:lang w:val="ru-RU" w:eastAsia="zh-CN"/>
        </w:rPr>
        <w:t>Стационарный командно-диспетчерский пункт</w:t>
      </w:r>
      <w:r w:rsidRPr="00CE1677">
        <w:rPr>
          <w:rFonts w:ascii="PT Sans" w:hAnsi="PT Sans" w:cs="Franklin Gothic Book"/>
          <w:sz w:val="28"/>
          <w:szCs w:val="28"/>
          <w:lang w:val="ru-RU" w:eastAsia="zh-CN"/>
        </w:rPr>
        <w:t xml:space="preserve"> располагается на базе служебного помещения ОСТ и содержит:</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рабочее место оператора и представителя ОСТ для выведения информации о ходе выполнения полета;</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серверное оборудование с медиа-архивом.</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b/>
          <w:sz w:val="28"/>
          <w:szCs w:val="28"/>
          <w:lang w:val="ru-RU" w:eastAsia="zh-CN"/>
        </w:rPr>
        <w:t>Мобильный диспетчерский пункт</w:t>
      </w:r>
      <w:r w:rsidRPr="00CE1677">
        <w:rPr>
          <w:rFonts w:ascii="PT Sans" w:hAnsi="PT Sans" w:cs="Franklin Gothic Book"/>
          <w:sz w:val="28"/>
          <w:szCs w:val="28"/>
          <w:lang w:val="ru-RU" w:eastAsia="zh-CN"/>
        </w:rPr>
        <w:t xml:space="preserve"> содержит:</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оборудование для управления полетом БВС (НСУ с резервным комплектом, антенное оборудование, позволяющее выполнять управление, приём-передачу данных на НСУ);</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комплекс с беспилотным воздушным судном;</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автотранспортное средство повышенной проходимости с оборудованным местом для работы оператора БВС и представителя ОСТ;</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E806A3" w:rsidRPr="00CE1677" w:rsidRDefault="00E806A3" w:rsidP="00763539">
      <w:pPr>
        <w:numPr>
          <w:ilvl w:val="0"/>
          <w:numId w:val="63"/>
        </w:numPr>
        <w:tabs>
          <w:tab w:val="clear" w:pos="0"/>
          <w:tab w:val="num" w:pos="142"/>
          <w:tab w:val="left" w:pos="851"/>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минимально необходимое количество персонала (водитель автомобиля, оператор БВС, рабочий).</w:t>
      </w:r>
    </w:p>
    <w:p w:rsidR="00E806A3" w:rsidRPr="00CE1677" w:rsidRDefault="00E806A3" w:rsidP="00E806A3">
      <w:pPr>
        <w:tabs>
          <w:tab w:val="num" w:pos="142"/>
          <w:tab w:val="left" w:pos="709"/>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CE1677">
        <w:rPr>
          <w:rFonts w:ascii="PT Sans" w:hAnsi="PT Sans" w:cs="Franklin Gothic Book"/>
          <w:b/>
          <w:sz w:val="28"/>
          <w:szCs w:val="28"/>
          <w:lang w:val="ru-RU" w:eastAsia="zh-CN"/>
        </w:rPr>
        <w:t xml:space="preserve">программный комплекс для обработки и передачи данных </w:t>
      </w:r>
      <w:r w:rsidRPr="00CE1677">
        <w:rPr>
          <w:rFonts w:ascii="PT Sans" w:hAnsi="PT Sans" w:cs="Franklin Gothic Book"/>
          <w:sz w:val="28"/>
          <w:szCs w:val="28"/>
          <w:lang w:val="ru-RU" w:eastAsia="zh-CN"/>
        </w:rPr>
        <w:t>(далее – ПК).</w:t>
      </w:r>
    </w:p>
    <w:p w:rsidR="00E806A3" w:rsidRPr="00CE1677" w:rsidRDefault="00E806A3" w:rsidP="00E806A3">
      <w:pPr>
        <w:tabs>
          <w:tab w:val="num" w:pos="142"/>
          <w:tab w:val="left" w:pos="709"/>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В ПК рекомендуется предусмотреть функционал:</w:t>
      </w:r>
    </w:p>
    <w:p w:rsidR="00E806A3" w:rsidRPr="00CE1677" w:rsidRDefault="00E806A3" w:rsidP="00763539">
      <w:pPr>
        <w:numPr>
          <w:ilvl w:val="0"/>
          <w:numId w:val="79"/>
        </w:numPr>
        <w:tabs>
          <w:tab w:val="num" w:pos="142"/>
          <w:tab w:val="left" w:pos="360"/>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E806A3" w:rsidRPr="00CE1677" w:rsidRDefault="00E806A3" w:rsidP="00763539">
      <w:pPr>
        <w:numPr>
          <w:ilvl w:val="0"/>
          <w:numId w:val="79"/>
        </w:numPr>
        <w:tabs>
          <w:tab w:val="num" w:pos="142"/>
          <w:tab w:val="left" w:pos="360"/>
          <w:tab w:val="left" w:pos="851"/>
        </w:tabs>
        <w:suppressAutoHyphens/>
        <w:ind w:left="0" w:firstLine="709"/>
        <w:jc w:val="both"/>
        <w:rPr>
          <w:rFonts w:ascii="PT Sans" w:hAnsi="PT Sans"/>
          <w:sz w:val="24"/>
          <w:lang w:val="ru-RU" w:eastAsia="zh-CN"/>
        </w:rPr>
      </w:pPr>
      <w:r w:rsidRPr="00CE1677">
        <w:rPr>
          <w:rFonts w:ascii="PT Sans" w:hAnsi="PT Sans" w:cs="Franklin Gothic Book"/>
          <w:sz w:val="28"/>
          <w:szCs w:val="28"/>
          <w:lang w:val="ru-RU" w:eastAsia="zh-CN"/>
        </w:rPr>
        <w:t xml:space="preserve">возможность разграничения доступа (группа/пользователь) и аутентификацию пользователей при помощи сквозной авторизации, интерфейс и </w:t>
      </w:r>
      <w:r w:rsidRPr="00CE1677">
        <w:rPr>
          <w:rFonts w:ascii="PT Sans" w:hAnsi="PT Sans" w:cs="Franklin Gothic Book"/>
          <w:sz w:val="28"/>
          <w:szCs w:val="28"/>
          <w:lang w:val="ru-RU" w:eastAsia="zh-CN"/>
        </w:rPr>
        <w:lastRenderedPageBreak/>
        <w:t>оболочка программного комплекса должны быть максимально информативны, просты и интуитивно понятны.</w:t>
      </w:r>
    </w:p>
    <w:p w:rsidR="00E806A3" w:rsidRPr="00CE1677" w:rsidRDefault="00E806A3" w:rsidP="00763539">
      <w:pPr>
        <w:keepNext/>
        <w:numPr>
          <w:ilvl w:val="0"/>
          <w:numId w:val="68"/>
        </w:numPr>
        <w:tabs>
          <w:tab w:val="clear" w:pos="0"/>
          <w:tab w:val="num" w:pos="142"/>
          <w:tab w:val="left" w:pos="851"/>
          <w:tab w:val="left" w:pos="900"/>
          <w:tab w:val="left" w:pos="960"/>
        </w:tabs>
        <w:suppressAutoHyphens/>
        <w:spacing w:before="24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 xml:space="preserve">Цель и задачи проведения испытаний </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b/>
          <w:sz w:val="28"/>
          <w:szCs w:val="28"/>
          <w:lang w:val="ru-RU" w:eastAsia="zh-CN"/>
        </w:rPr>
        <w:t>Цели испытаний:</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Дать предварительную оценку технической возможности:</w:t>
      </w:r>
    </w:p>
    <w:p w:rsidR="00E806A3" w:rsidRPr="00CE1677" w:rsidRDefault="00E806A3" w:rsidP="00763539">
      <w:pPr>
        <w:numPr>
          <w:ilvl w:val="0"/>
          <w:numId w:val="75"/>
        </w:numPr>
        <w:tabs>
          <w:tab w:val="num" w:pos="142"/>
          <w:tab w:val="left" w:pos="851"/>
          <w:tab w:val="left" w:pos="1276"/>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БВС;</w:t>
      </w:r>
    </w:p>
    <w:p w:rsidR="00E806A3" w:rsidRPr="00CE1677" w:rsidRDefault="00E806A3" w:rsidP="00763539">
      <w:pPr>
        <w:numPr>
          <w:ilvl w:val="0"/>
          <w:numId w:val="75"/>
        </w:numPr>
        <w:tabs>
          <w:tab w:val="num" w:pos="142"/>
          <w:tab w:val="left" w:pos="851"/>
          <w:tab w:val="left" w:pos="1276"/>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списку рассылки, приложение Д) в ходе выполнения испытательного полета БВС,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E806A3" w:rsidRPr="00CE1677" w:rsidRDefault="00E806A3" w:rsidP="00763539">
      <w:pPr>
        <w:numPr>
          <w:ilvl w:val="0"/>
          <w:numId w:val="75"/>
        </w:numPr>
        <w:tabs>
          <w:tab w:val="num" w:pos="142"/>
          <w:tab w:val="left" w:pos="851"/>
          <w:tab w:val="left" w:pos="1276"/>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ведения фото и видеосъемки с последующей обработкой полученной информации оператором и / или ПК для выявления нарушений.</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b/>
          <w:sz w:val="28"/>
          <w:szCs w:val="28"/>
          <w:lang w:val="ru-RU" w:eastAsia="zh-CN"/>
        </w:rPr>
        <w:t>Задачи испытаний:</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 xml:space="preserve">Определение возможности передачи информации о нарушении в режиме реального времени </w:t>
      </w:r>
      <w:r w:rsidRPr="00CE1677">
        <w:rPr>
          <w:rFonts w:ascii="PT Sans" w:hAnsi="PT Sans" w:cs="Franklin Gothic Book"/>
          <w:sz w:val="28"/>
          <w:szCs w:val="28"/>
          <w:lang w:val="ru-RU" w:eastAsia="zh-CN"/>
        </w:rPr>
        <w:t>(онлайн режиме)</w:t>
      </w:r>
      <w:r w:rsidRPr="00CE1677">
        <w:rPr>
          <w:rFonts w:ascii="PT Sans" w:hAnsi="PT Sans"/>
          <w:sz w:val="28"/>
          <w:szCs w:val="28"/>
          <w:lang w:val="ru-RU" w:eastAsia="zh-CN"/>
        </w:rPr>
        <w:t xml:space="preserve"> на всем участке проведения испытаний.</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CE1677">
        <w:rPr>
          <w:rFonts w:ascii="PT Sans" w:hAnsi="PT Sans"/>
          <w:sz w:val="28"/>
          <w:szCs w:val="28"/>
          <w:lang w:val="ru-RU" w:eastAsia="zh-CN"/>
        </w:rPr>
        <w:t xml:space="preserve">Оперативное выявление и передача </w:t>
      </w:r>
      <w:r w:rsidRPr="00CE1677">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w:t>
      </w:r>
      <w:r w:rsidRPr="00CE1677">
        <w:rPr>
          <w:rFonts w:ascii="PT Sans" w:hAnsi="PT Sans"/>
          <w:sz w:val="28"/>
          <w:szCs w:val="28"/>
          <w:lang w:val="ru-RU" w:eastAsia="zh-CN"/>
        </w:rPr>
        <w:t xml:space="preserve"> </w:t>
      </w:r>
      <w:r w:rsidRPr="00CE1677">
        <w:rPr>
          <w:rFonts w:ascii="PT Sans" w:hAnsi="PT Sans" w:cs="Franklin Gothic Book"/>
          <w:sz w:val="28"/>
          <w:szCs w:val="28"/>
          <w:lang w:val="ru-RU" w:eastAsia="zh-CN"/>
        </w:rPr>
        <w:t>представителям ОСТ (согласно списку рассылки, приложение Д)</w:t>
      </w:r>
      <w:r w:rsidRPr="00CE1677">
        <w:rPr>
          <w:rFonts w:ascii="PT Sans" w:hAnsi="PT Sans"/>
          <w:sz w:val="28"/>
          <w:szCs w:val="28"/>
          <w:lang w:val="ru-RU" w:eastAsia="zh-CN"/>
        </w:rPr>
        <w:t xml:space="preserve"> незамедлительно по факту обнаружения в </w:t>
      </w:r>
      <w:r w:rsidRPr="00CE1677">
        <w:rPr>
          <w:rFonts w:ascii="PT Sans" w:hAnsi="PT Sans" w:cs="Franklin Gothic Book"/>
          <w:sz w:val="28"/>
          <w:szCs w:val="28"/>
          <w:lang w:val="ru-RU" w:eastAsia="zh-CN"/>
        </w:rPr>
        <w:t>онлайн режиме</w:t>
      </w:r>
      <w:r w:rsidRPr="00CE1677">
        <w:rPr>
          <w:rFonts w:ascii="PT Sans" w:hAnsi="PT Sans"/>
          <w:sz w:val="28"/>
          <w:szCs w:val="28"/>
          <w:lang w:val="ru-RU" w:eastAsia="zh-CN"/>
        </w:rPr>
        <w:t>, в случае выявления нарушения ПК с оперативным подтверждением оператором</w:t>
      </w:r>
      <w:r w:rsidRPr="00CE1677">
        <w:rPr>
          <w:rFonts w:ascii="PT Sans" w:eastAsia="Calibri" w:hAnsi="PT Sans" w:cs="Times New Roman CYR"/>
          <w:sz w:val="28"/>
          <w:szCs w:val="28"/>
          <w:lang w:val="ru-RU" w:eastAsia="en-US"/>
        </w:rPr>
        <w:t>:</w:t>
      </w:r>
    </w:p>
    <w:p w:rsidR="00E806A3" w:rsidRPr="00CE1677" w:rsidRDefault="00E806A3" w:rsidP="00763539">
      <w:pPr>
        <w:numPr>
          <w:ilvl w:val="0"/>
          <w:numId w:val="81"/>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CE1677">
        <w:rPr>
          <w:rFonts w:ascii="PT Sans" w:hAnsi="PT Sans"/>
          <w:sz w:val="28"/>
          <w:szCs w:val="28"/>
          <w:shd w:val="clear" w:color="auto" w:fill="FFFFFF"/>
          <w:lang w:val="ru-RU" w:eastAsia="zh-CN"/>
        </w:rPr>
        <w:t>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4 м</w:t>
      </w:r>
      <w:r w:rsidRPr="00CE1677">
        <w:rPr>
          <w:rFonts w:ascii="PT Sans" w:hAnsi="PT Sans"/>
          <w:sz w:val="28"/>
          <w:szCs w:val="28"/>
          <w:shd w:val="clear" w:color="auto" w:fill="FFFFFF"/>
          <w:vertAlign w:val="superscript"/>
          <w:lang w:val="ru-RU" w:eastAsia="zh-CN"/>
        </w:rPr>
        <w:t>2</w:t>
      </w:r>
      <w:r w:rsidRPr="00CE1677">
        <w:rPr>
          <w:rFonts w:ascii="PT Sans" w:hAnsi="PT Sans"/>
          <w:sz w:val="28"/>
          <w:szCs w:val="28"/>
          <w:shd w:val="clear" w:color="auto" w:fill="FFFFFF"/>
          <w:lang w:val="ru-RU" w:eastAsia="zh-CN"/>
        </w:rPr>
        <w:t xml:space="preserve"> и более, после обработки информации – 0,5 м</w:t>
      </w:r>
      <w:r w:rsidRPr="00CE1677">
        <w:rPr>
          <w:rFonts w:ascii="PT Sans" w:hAnsi="PT Sans"/>
          <w:sz w:val="28"/>
          <w:szCs w:val="28"/>
          <w:shd w:val="clear" w:color="auto" w:fill="FFFFFF"/>
          <w:vertAlign w:val="superscript"/>
          <w:lang w:val="ru-RU" w:eastAsia="zh-CN"/>
        </w:rPr>
        <w:t>2</w:t>
      </w:r>
      <w:r w:rsidRPr="00CE1677">
        <w:rPr>
          <w:rFonts w:ascii="PT Sans" w:hAnsi="PT Sans"/>
          <w:sz w:val="28"/>
          <w:szCs w:val="28"/>
          <w:shd w:val="clear" w:color="auto" w:fill="FFFFFF"/>
          <w:lang w:val="ru-RU" w:eastAsia="zh-CN"/>
        </w:rPr>
        <w:t xml:space="preserve"> и более);</w:t>
      </w:r>
    </w:p>
    <w:p w:rsidR="00E806A3" w:rsidRPr="00CE1677" w:rsidRDefault="00E806A3" w:rsidP="00763539">
      <w:pPr>
        <w:numPr>
          <w:ilvl w:val="0"/>
          <w:numId w:val="81"/>
        </w:numPr>
        <w:tabs>
          <w:tab w:val="num" w:pos="142"/>
          <w:tab w:val="left" w:pos="567"/>
          <w:tab w:val="left" w:pos="1276"/>
        </w:tabs>
        <w:suppressAutoHyphens/>
        <w:spacing w:line="264" w:lineRule="auto"/>
        <w:ind w:left="0" w:firstLine="709"/>
        <w:jc w:val="both"/>
        <w:rPr>
          <w:rFonts w:ascii="PT Sans" w:hAnsi="PT Sans"/>
          <w:sz w:val="28"/>
          <w:szCs w:val="28"/>
          <w:shd w:val="clear" w:color="auto" w:fill="FFFFFF"/>
          <w:lang w:val="ru-RU" w:eastAsia="zh-CN"/>
        </w:rPr>
      </w:pPr>
      <w:r w:rsidRPr="00CE1677">
        <w:rPr>
          <w:rFonts w:ascii="PT Sans" w:hAnsi="PT Sans"/>
          <w:sz w:val="28"/>
          <w:szCs w:val="28"/>
          <w:shd w:val="clear" w:color="auto" w:fill="FFFFFF"/>
          <w:lang w:val="ru-RU" w:eastAsia="zh-CN"/>
        </w:rPr>
        <w:t>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4 м</w:t>
      </w:r>
      <w:r w:rsidRPr="00CE1677">
        <w:rPr>
          <w:rFonts w:ascii="PT Sans" w:hAnsi="PT Sans"/>
          <w:sz w:val="28"/>
          <w:szCs w:val="28"/>
          <w:shd w:val="clear" w:color="auto" w:fill="FFFFFF"/>
          <w:vertAlign w:val="superscript"/>
          <w:lang w:val="ru-RU" w:eastAsia="zh-CN"/>
        </w:rPr>
        <w:t>2</w:t>
      </w:r>
      <w:r w:rsidRPr="00CE1677">
        <w:rPr>
          <w:rFonts w:ascii="PT Sans" w:hAnsi="PT Sans"/>
          <w:sz w:val="28"/>
          <w:szCs w:val="28"/>
          <w:shd w:val="clear" w:color="auto" w:fill="FFFFFF"/>
          <w:lang w:val="ru-RU" w:eastAsia="zh-CN"/>
        </w:rPr>
        <w:t xml:space="preserve"> и более, после обработки информации – 0,5 м</w:t>
      </w:r>
      <w:r w:rsidRPr="00CE1677">
        <w:rPr>
          <w:rFonts w:ascii="PT Sans" w:hAnsi="PT Sans"/>
          <w:sz w:val="28"/>
          <w:szCs w:val="28"/>
          <w:shd w:val="clear" w:color="auto" w:fill="FFFFFF"/>
          <w:vertAlign w:val="superscript"/>
          <w:lang w:val="ru-RU" w:eastAsia="zh-CN"/>
        </w:rPr>
        <w:t>2</w:t>
      </w:r>
      <w:r w:rsidRPr="00CE1677">
        <w:rPr>
          <w:rFonts w:ascii="PT Sans" w:hAnsi="PT Sans"/>
          <w:sz w:val="28"/>
          <w:szCs w:val="28"/>
          <w:shd w:val="clear" w:color="auto" w:fill="FFFFFF"/>
          <w:lang w:val="ru-RU" w:eastAsia="zh-CN"/>
        </w:rPr>
        <w:t xml:space="preserve"> и более);</w:t>
      </w:r>
    </w:p>
    <w:p w:rsidR="00E806A3" w:rsidRPr="00CE1677" w:rsidRDefault="00E806A3" w:rsidP="00763539">
      <w:pPr>
        <w:numPr>
          <w:ilvl w:val="0"/>
          <w:numId w:val="81"/>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CE1677">
        <w:rPr>
          <w:rFonts w:ascii="PT Sans" w:hAnsi="PT Sans"/>
          <w:sz w:val="28"/>
          <w:szCs w:val="28"/>
          <w:lang w:val="ru-RU" w:eastAsia="zh-CN"/>
        </w:rPr>
        <w:lastRenderedPageBreak/>
        <w:t>присутствие в охранных зонах объектов МТ транспортных средств, спецтехники и людей;</w:t>
      </w:r>
    </w:p>
    <w:p w:rsidR="00E806A3" w:rsidRPr="00CE1677" w:rsidRDefault="00E806A3" w:rsidP="00763539">
      <w:pPr>
        <w:numPr>
          <w:ilvl w:val="0"/>
          <w:numId w:val="81"/>
        </w:numPr>
        <w:tabs>
          <w:tab w:val="num" w:pos="142"/>
          <w:tab w:val="left" w:pos="567"/>
          <w:tab w:val="left" w:pos="1276"/>
        </w:tabs>
        <w:suppressAutoHyphens/>
        <w:spacing w:line="264" w:lineRule="auto"/>
        <w:ind w:left="0" w:firstLine="709"/>
        <w:jc w:val="both"/>
        <w:rPr>
          <w:rFonts w:ascii="PT Sans" w:hAnsi="PT Sans"/>
          <w:sz w:val="28"/>
          <w:szCs w:val="28"/>
          <w:lang w:val="ru-RU" w:eastAsia="zh-CN"/>
        </w:rPr>
      </w:pPr>
      <w:r w:rsidRPr="00CE1677">
        <w:rPr>
          <w:rFonts w:ascii="PT Sans" w:hAnsi="PT Sans"/>
          <w:sz w:val="28"/>
          <w:szCs w:val="28"/>
          <w:lang w:val="ru-RU" w:eastAsia="zh-CN"/>
        </w:rPr>
        <w:t>следы свежей копки грунта, снятие плодородного слоя (признаки несанкционированных вмешательств в работу МТ).</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Представление отчета о выявленных нарушениях в охранной зоне МТ после обработки информации полученной с БВС не позднее 24 часов, предоставление фотоплана с нанесенными и размеченными нарушениями (выявление имитаторов в соответствии с Приложением В).</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Сравнение информации о выявленных нарушениях при мониторинге ЛЧ МТ в режиме реального времени, и отчета, предоставленным после посадки БВС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E806A3" w:rsidRPr="00CE1677" w:rsidRDefault="00E806A3" w:rsidP="00763539">
      <w:pPr>
        <w:numPr>
          <w:ilvl w:val="0"/>
          <w:numId w:val="60"/>
        </w:numPr>
        <w:tabs>
          <w:tab w:val="num" w:pos="142"/>
          <w:tab w:val="left" w:pos="851"/>
          <w:tab w:val="left" w:pos="1276"/>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Определение влияния средств передачи данных БВС, С-КДП и М-КДП на системы связи АО «</w:t>
      </w:r>
      <w:proofErr w:type="spellStart"/>
      <w:r w:rsidRPr="00CE1677">
        <w:rPr>
          <w:rFonts w:ascii="PT Sans" w:hAnsi="PT Sans"/>
          <w:sz w:val="28"/>
          <w:szCs w:val="28"/>
          <w:lang w:val="ru-RU" w:eastAsia="zh-CN"/>
        </w:rPr>
        <w:t>Связьтранснефть</w:t>
      </w:r>
      <w:proofErr w:type="spellEnd"/>
      <w:r w:rsidRPr="00CE1677">
        <w:rPr>
          <w:rFonts w:ascii="PT Sans" w:hAnsi="PT Sans"/>
          <w:sz w:val="28"/>
          <w:szCs w:val="28"/>
          <w:lang w:val="ru-RU" w:eastAsia="zh-CN"/>
        </w:rPr>
        <w:t>».</w:t>
      </w:r>
    </w:p>
    <w:p w:rsidR="00E806A3" w:rsidRPr="00CE1677" w:rsidRDefault="00E806A3" w:rsidP="00763539">
      <w:pPr>
        <w:keepNext/>
        <w:numPr>
          <w:ilvl w:val="0"/>
          <w:numId w:val="68"/>
        </w:numPr>
        <w:tabs>
          <w:tab w:val="clear" w:pos="0"/>
          <w:tab w:val="num" w:pos="142"/>
          <w:tab w:val="left" w:pos="851"/>
          <w:tab w:val="left" w:pos="900"/>
          <w:tab w:val="left" w:pos="960"/>
        </w:tabs>
        <w:suppressAutoHyphens/>
        <w:spacing w:before="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 xml:space="preserve"> Программа и методика испытаний </w:t>
      </w:r>
    </w:p>
    <w:p w:rsidR="00E806A3" w:rsidRPr="00CE1677" w:rsidRDefault="00E806A3" w:rsidP="00763539">
      <w:pPr>
        <w:keepNext/>
        <w:numPr>
          <w:ilvl w:val="1"/>
          <w:numId w:val="68"/>
        </w:numPr>
        <w:tabs>
          <w:tab w:val="clear" w:pos="0"/>
          <w:tab w:val="num" w:pos="142"/>
          <w:tab w:val="left" w:pos="851"/>
          <w:tab w:val="left" w:pos="960"/>
        </w:tabs>
        <w:suppressAutoHyphens/>
        <w:spacing w:before="12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Общие положения</w:t>
      </w:r>
    </w:p>
    <w:p w:rsidR="00E806A3" w:rsidRPr="00CE1677" w:rsidRDefault="00E806A3" w:rsidP="00E806A3">
      <w:pPr>
        <w:tabs>
          <w:tab w:val="num" w:pos="142"/>
          <w:tab w:val="left" w:pos="851"/>
        </w:tabs>
        <w:suppressAutoHyphens/>
        <w:ind w:firstLine="709"/>
        <w:jc w:val="both"/>
        <w:rPr>
          <w:rFonts w:ascii="PT Sans" w:hAnsi="PT Sans"/>
          <w:sz w:val="24"/>
          <w:lang w:val="ru-RU" w:eastAsia="zh-CN"/>
        </w:rPr>
      </w:pPr>
      <w:r w:rsidRPr="00CE1677">
        <w:rPr>
          <w:rFonts w:ascii="PT Sans" w:hAnsi="PT Sans" w:cs="Franklin Gothic Book"/>
          <w:sz w:val="28"/>
          <w:szCs w:val="28"/>
          <w:lang w:val="ru-RU" w:eastAsia="zh-CN"/>
        </w:rPr>
        <w:t xml:space="preserve">Испытания комплексов БВС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roofErr w:type="spellStart"/>
      <w:r w:rsidRPr="00CE1677">
        <w:rPr>
          <w:rFonts w:ascii="PT Sans" w:hAnsi="PT Sans" w:cs="Franklin Gothic Book"/>
          <w:sz w:val="28"/>
          <w:szCs w:val="28"/>
          <w:lang w:val="ru-RU" w:eastAsia="zh-CN"/>
        </w:rPr>
        <w:t>вдольтрассовые</w:t>
      </w:r>
      <w:proofErr w:type="spellEnd"/>
      <w:r w:rsidRPr="00CE1677">
        <w:rPr>
          <w:rFonts w:ascii="PT Sans" w:hAnsi="PT Sans" w:cs="Franklin Gothic Book"/>
          <w:sz w:val="28"/>
          <w:szCs w:val="28"/>
          <w:lang w:val="ru-RU" w:eastAsia="zh-CN"/>
        </w:rPr>
        <w:t xml:space="preserve"> проезды). </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Для проведения испытаний Исполнитель подает заявку в ОСТ на проведение испытаний комплекса БВС.</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w:t>
      </w:r>
      <w:proofErr w:type="spellStart"/>
      <w:r w:rsidRPr="00CE1677">
        <w:rPr>
          <w:rFonts w:ascii="PT Sans" w:hAnsi="PT Sans" w:cs="Franklin Gothic Book"/>
          <w:sz w:val="28"/>
          <w:szCs w:val="28"/>
          <w:lang w:val="ru-RU" w:eastAsia="zh-CN"/>
        </w:rPr>
        <w:t>Связьтранснефть</w:t>
      </w:r>
      <w:proofErr w:type="spellEnd"/>
      <w:r w:rsidRPr="00CE1677">
        <w:rPr>
          <w:rFonts w:ascii="PT Sans" w:hAnsi="PT Sans" w:cs="Franklin Gothic Book"/>
          <w:sz w:val="28"/>
          <w:szCs w:val="28"/>
          <w:lang w:val="ru-RU" w:eastAsia="zh-CN"/>
        </w:rPr>
        <w:t>».</w:t>
      </w:r>
    </w:p>
    <w:p w:rsidR="00E806A3" w:rsidRPr="00CE1677" w:rsidRDefault="00E806A3" w:rsidP="00E806A3">
      <w:pPr>
        <w:tabs>
          <w:tab w:val="num" w:pos="142"/>
          <w:tab w:val="left" w:pos="851"/>
        </w:tabs>
        <w:suppressAutoHyphens/>
        <w:ind w:firstLine="709"/>
        <w:jc w:val="both"/>
        <w:rPr>
          <w:rFonts w:ascii="PT Sans" w:hAnsi="PT Sans"/>
          <w:sz w:val="24"/>
          <w:szCs w:val="24"/>
          <w:lang w:val="ru-RU" w:eastAsia="zh-CN"/>
        </w:rPr>
      </w:pPr>
      <w:r w:rsidRPr="00CE1677">
        <w:rPr>
          <w:rFonts w:ascii="PT Sans" w:hAnsi="PT Sans" w:cs="Franklin Gothic Book"/>
          <w:sz w:val="28"/>
          <w:szCs w:val="28"/>
          <w:lang w:val="ru-RU" w:eastAsia="zh-CN"/>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lastRenderedPageBreak/>
        <w:t>Испытания проводятся в соответствии со схемой</w:t>
      </w:r>
      <w:r w:rsidRPr="00CE1677">
        <w:rPr>
          <w:rFonts w:ascii="PT Sans" w:hAnsi="PT Sans"/>
          <w:sz w:val="24"/>
          <w:szCs w:val="24"/>
          <w:lang w:val="ru-RU" w:eastAsia="zh-CN"/>
        </w:rPr>
        <w:t xml:space="preserve"> </w:t>
      </w:r>
      <w:r w:rsidRPr="00CE1677">
        <w:rPr>
          <w:rFonts w:ascii="PT Sans" w:hAnsi="PT Sans"/>
          <w:sz w:val="28"/>
          <w:szCs w:val="28"/>
          <w:lang w:val="ru-RU" w:eastAsia="zh-CN"/>
        </w:rPr>
        <w:t xml:space="preserve">участка испытаний (приложение Б). В ходе испытаний БВС Исполнителем осуществляется облет всего испытательного участка в течении одного рабочего дня. </w:t>
      </w:r>
    </w:p>
    <w:p w:rsidR="00E806A3" w:rsidRPr="00CE1677" w:rsidRDefault="00E806A3" w:rsidP="00E806A3">
      <w:pPr>
        <w:tabs>
          <w:tab w:val="num" w:pos="142"/>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CE1677">
        <w:rPr>
          <w:rFonts w:ascii="PT Sans" w:hAnsi="PT Sans"/>
          <w:sz w:val="24"/>
          <w:szCs w:val="24"/>
          <w:lang w:val="ru-RU" w:eastAsia="zh-CN"/>
        </w:rPr>
        <w:t xml:space="preserve"> </w:t>
      </w:r>
      <w:r w:rsidRPr="00CE1677">
        <w:rPr>
          <w:rFonts w:ascii="PT Sans" w:hAnsi="PT Sans"/>
          <w:sz w:val="28"/>
          <w:szCs w:val="28"/>
          <w:lang w:val="ru-RU" w:eastAsia="zh-CN"/>
        </w:rPr>
        <w:t>в том числе разливах нефти/нефтепродуктов, в режиме реального времени (онлайн режиме) с борта БВС на М-КДП (С-КДП).</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БВС. При расстановке имитаторов обязательно проведение фото фиксации установленных имитаторов с привязкой координат мест установки.</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E806A3" w:rsidRPr="00CE1677" w:rsidRDefault="00E806A3" w:rsidP="00E806A3">
      <w:pPr>
        <w:tabs>
          <w:tab w:val="num" w:pos="142"/>
          <w:tab w:val="left" w:pos="851"/>
        </w:tabs>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Исполнитель вправе ознакомиться с протоколом расстановки имитаторов только после выдачи отчета о выявленных нарушениях.</w:t>
      </w:r>
    </w:p>
    <w:p w:rsidR="00E806A3" w:rsidRPr="00CE1677" w:rsidRDefault="00E806A3" w:rsidP="00E806A3">
      <w:pPr>
        <w:tabs>
          <w:tab w:val="num" w:pos="142"/>
          <w:tab w:val="left" w:pos="851"/>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По окончанию испытаний должен быть составлен протокол испытаний комплекса БВС в соответствии с приложением А.</w:t>
      </w:r>
    </w:p>
    <w:p w:rsidR="00E806A3" w:rsidRPr="00CE1677" w:rsidRDefault="00E806A3" w:rsidP="00763539">
      <w:pPr>
        <w:keepNext/>
        <w:numPr>
          <w:ilvl w:val="1"/>
          <w:numId w:val="68"/>
        </w:numPr>
        <w:tabs>
          <w:tab w:val="clear" w:pos="0"/>
          <w:tab w:val="num" w:pos="142"/>
          <w:tab w:val="left" w:pos="851"/>
          <w:tab w:val="left" w:pos="960"/>
        </w:tabs>
        <w:suppressAutoHyphens/>
        <w:spacing w:before="240" w:after="240"/>
        <w:ind w:left="0" w:firstLine="709"/>
        <w:jc w:val="both"/>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t xml:space="preserve"> Требования к Исполнителю</w:t>
      </w:r>
    </w:p>
    <w:p w:rsidR="00E806A3" w:rsidRPr="00CE1677" w:rsidRDefault="00E806A3" w:rsidP="00E806A3">
      <w:pPr>
        <w:tabs>
          <w:tab w:val="left" w:pos="317"/>
          <w:tab w:val="left" w:pos="459"/>
          <w:tab w:val="left" w:pos="851"/>
        </w:tabs>
        <w:suppressAutoHyphens/>
        <w:autoSpaceDE w:val="0"/>
        <w:ind w:firstLine="709"/>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E806A3" w:rsidRPr="00CE1677" w:rsidRDefault="00E806A3" w:rsidP="00E806A3">
      <w:pPr>
        <w:tabs>
          <w:tab w:val="left" w:pos="317"/>
          <w:tab w:val="left" w:pos="459"/>
          <w:tab w:val="left" w:pos="851"/>
        </w:tabs>
        <w:suppressAutoHyphens/>
        <w:autoSpaceDE w:val="0"/>
        <w:ind w:firstLine="709"/>
        <w:jc w:val="both"/>
        <w:rPr>
          <w:rFonts w:ascii="PT Sans" w:hAnsi="PT Sans" w:cs="Franklin Gothic Book"/>
          <w:b/>
          <w:sz w:val="28"/>
          <w:szCs w:val="28"/>
          <w:lang w:val="ru-RU" w:eastAsia="zh-CN"/>
        </w:rPr>
      </w:pPr>
    </w:p>
    <w:p w:rsidR="00E806A3" w:rsidRPr="00CE1677" w:rsidRDefault="00E806A3" w:rsidP="00E806A3">
      <w:pPr>
        <w:widowControl w:val="0"/>
        <w:tabs>
          <w:tab w:val="left" w:pos="317"/>
          <w:tab w:val="left" w:pos="459"/>
          <w:tab w:val="left" w:pos="851"/>
        </w:tabs>
        <w:suppressAutoHyphens/>
        <w:autoSpaceDE w:val="0"/>
        <w:ind w:firstLine="709"/>
        <w:jc w:val="both"/>
        <w:rPr>
          <w:rFonts w:ascii="PT Sans" w:hAnsi="PT Sans"/>
          <w:sz w:val="24"/>
          <w:szCs w:val="24"/>
          <w:lang w:val="ru-RU" w:eastAsia="zh-CN"/>
        </w:rPr>
      </w:pPr>
      <w:r w:rsidRPr="00CE1677">
        <w:rPr>
          <w:rFonts w:ascii="PT Sans" w:hAnsi="PT Sans" w:cs="Franklin Gothic Book"/>
          <w:b/>
          <w:sz w:val="28"/>
          <w:szCs w:val="28"/>
          <w:lang w:val="ru-RU" w:eastAsia="zh-CN"/>
        </w:rPr>
        <w:t>Исполнитель должен:</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rPr>
      </w:pPr>
      <w:r w:rsidRPr="00CE1677">
        <w:rPr>
          <w:rFonts w:ascii="PT Sans" w:hAnsi="PT Sans"/>
          <w:sz w:val="28"/>
          <w:szCs w:val="28"/>
          <w:lang w:val="ru-RU" w:eastAsia="zh-CN"/>
        </w:rPr>
        <w:t xml:space="preserve">иметь необходимое инструментальное, нормативно-техническое обеспечение, а также оборудование и транспортные средства (находящиеся в </w:t>
      </w:r>
      <w:r w:rsidRPr="00CE1677">
        <w:rPr>
          <w:rFonts w:ascii="PT Sans" w:hAnsi="PT Sans"/>
          <w:sz w:val="28"/>
          <w:szCs w:val="28"/>
          <w:lang w:val="ru-RU" w:eastAsia="zh-CN"/>
        </w:rPr>
        <w:lastRenderedPageBreak/>
        <w:t>собственности), необходимые для проведения испытаний;</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располагать в полном объёме квалифицированным и аттестованным персоналом;</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иметь с ОСТ действующее соглашение об информационном обмене и о соблюдении конфиденциальности информации;</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N 60-ФЗ;</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иметь лицензию на осуществление геодезической и картографической деятельности;</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иметь лицензию на осуществление работ, связанных с использованием сведений, составляющих государственную тайну;</w:t>
      </w:r>
    </w:p>
    <w:p w:rsidR="00E806A3" w:rsidRPr="00CE1677" w:rsidRDefault="00E806A3" w:rsidP="00763539">
      <w:pPr>
        <w:widowControl w:val="0"/>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иметь руководство по организации технического обслуживания БВС,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p w:rsidR="00E806A3" w:rsidRPr="00CE1677" w:rsidRDefault="00E806A3" w:rsidP="00763539">
      <w:pPr>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БВС;</w:t>
      </w:r>
    </w:p>
    <w:p w:rsidR="00E806A3" w:rsidRPr="00CE1677" w:rsidRDefault="00E806A3" w:rsidP="00763539">
      <w:pPr>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E806A3" w:rsidRPr="00CE1677" w:rsidRDefault="00E806A3" w:rsidP="00763539">
      <w:pPr>
        <w:numPr>
          <w:ilvl w:val="0"/>
          <w:numId w:val="72"/>
        </w:numPr>
        <w:tabs>
          <w:tab w:val="num" w:pos="142"/>
          <w:tab w:val="left" w:pos="851"/>
        </w:tabs>
        <w:suppressAutoHyphens/>
        <w:ind w:left="0" w:firstLine="709"/>
        <w:jc w:val="both"/>
        <w:rPr>
          <w:rFonts w:ascii="PT Sans" w:hAnsi="PT Sans"/>
          <w:sz w:val="28"/>
          <w:szCs w:val="28"/>
          <w:lang w:val="ru-RU" w:eastAsia="zh-CN"/>
        </w:rPr>
      </w:pPr>
      <w:r w:rsidRPr="00CE1677">
        <w:rPr>
          <w:rFonts w:ascii="PT Sans" w:hAnsi="PT Sans"/>
          <w:sz w:val="28"/>
          <w:szCs w:val="28"/>
          <w:lang w:val="ru-RU" w:eastAsia="zh-CN"/>
        </w:rPr>
        <w:t>обеспечить страхование гражданской ответственности за причинение вреда по следующим страховым рискам, в том числе:</w:t>
      </w:r>
    </w:p>
    <w:p w:rsidR="00E806A3" w:rsidRPr="00CE1677" w:rsidRDefault="00E806A3" w:rsidP="00E806A3">
      <w:pPr>
        <w:tabs>
          <w:tab w:val="num" w:pos="142"/>
          <w:tab w:val="left" w:pos="851"/>
        </w:tabs>
        <w:suppressAutoHyphens/>
        <w:ind w:firstLine="709"/>
        <w:rPr>
          <w:rFonts w:ascii="PT Sans" w:hAnsi="PT Sans"/>
          <w:sz w:val="28"/>
          <w:szCs w:val="28"/>
          <w:lang w:val="ru-RU" w:eastAsia="zh-CN"/>
        </w:rPr>
      </w:pPr>
      <w:r w:rsidRPr="00CE1677">
        <w:rPr>
          <w:rFonts w:ascii="PT Sans" w:hAnsi="PT Sans"/>
          <w:sz w:val="28"/>
          <w:szCs w:val="28"/>
          <w:lang w:val="ru-RU" w:eastAsia="zh-CN"/>
        </w:rPr>
        <w:t>а) причинение вреда жизни, здоровью третьих лиц;</w:t>
      </w:r>
    </w:p>
    <w:p w:rsidR="00E806A3" w:rsidRPr="00CE1677" w:rsidRDefault="00E806A3" w:rsidP="00E806A3">
      <w:pPr>
        <w:tabs>
          <w:tab w:val="num" w:pos="142"/>
          <w:tab w:val="left" w:pos="851"/>
        </w:tabs>
        <w:suppressAutoHyphens/>
        <w:ind w:firstLine="709"/>
        <w:rPr>
          <w:rFonts w:ascii="PT Sans" w:hAnsi="PT Sans"/>
          <w:sz w:val="28"/>
          <w:szCs w:val="28"/>
          <w:lang w:val="ru-RU" w:eastAsia="zh-CN"/>
        </w:rPr>
      </w:pPr>
      <w:r w:rsidRPr="00CE1677">
        <w:rPr>
          <w:rFonts w:ascii="PT Sans" w:hAnsi="PT Sans"/>
          <w:sz w:val="28"/>
          <w:szCs w:val="28"/>
          <w:lang w:val="ru-RU" w:eastAsia="zh-CN"/>
        </w:rPr>
        <w:t>б) причинение вреда имуществу третьих лиц;</w:t>
      </w:r>
    </w:p>
    <w:p w:rsidR="00E806A3" w:rsidRPr="00CE1677" w:rsidRDefault="00E806A3" w:rsidP="00E806A3">
      <w:pPr>
        <w:tabs>
          <w:tab w:val="num" w:pos="142"/>
          <w:tab w:val="left" w:pos="851"/>
        </w:tabs>
        <w:suppressAutoHyphens/>
        <w:ind w:firstLine="709"/>
        <w:rPr>
          <w:rFonts w:ascii="PT Sans" w:hAnsi="PT Sans"/>
          <w:sz w:val="28"/>
          <w:szCs w:val="28"/>
          <w:lang w:val="ru-RU" w:eastAsia="zh-CN"/>
        </w:rPr>
      </w:pPr>
      <w:r w:rsidRPr="00CE1677">
        <w:rPr>
          <w:rFonts w:ascii="PT Sans" w:hAnsi="PT Sans"/>
          <w:sz w:val="28"/>
          <w:szCs w:val="28"/>
          <w:lang w:val="ru-RU" w:eastAsia="zh-CN"/>
        </w:rPr>
        <w:t xml:space="preserve">в) причинение вреда окружающей среде. </w:t>
      </w:r>
    </w:p>
    <w:p w:rsidR="00E806A3" w:rsidRPr="00CE1677" w:rsidRDefault="00E806A3" w:rsidP="00763539">
      <w:pPr>
        <w:keepNext/>
        <w:numPr>
          <w:ilvl w:val="1"/>
          <w:numId w:val="68"/>
        </w:numPr>
        <w:tabs>
          <w:tab w:val="clear" w:pos="0"/>
          <w:tab w:val="num" w:pos="142"/>
          <w:tab w:val="left" w:pos="851"/>
          <w:tab w:val="left" w:pos="960"/>
        </w:tabs>
        <w:suppressAutoHyphens/>
        <w:spacing w:before="240" w:after="240"/>
        <w:ind w:left="0" w:firstLine="709"/>
        <w:jc w:val="both"/>
        <w:outlineLvl w:val="0"/>
        <w:rPr>
          <w:rFonts w:ascii="PT Sans" w:hAnsi="PT Sans"/>
          <w:b/>
          <w:kern w:val="2"/>
          <w:sz w:val="28"/>
          <w:szCs w:val="28"/>
          <w:lang w:val="ru-RU" w:eastAsia="zh-CN"/>
        </w:rPr>
      </w:pPr>
      <w:r w:rsidRPr="00CE1677">
        <w:rPr>
          <w:rFonts w:ascii="PT Sans" w:hAnsi="PT Sans"/>
          <w:b/>
          <w:kern w:val="2"/>
          <w:sz w:val="28"/>
          <w:szCs w:val="28"/>
          <w:lang w:val="ru-RU" w:eastAsia="zh-CN"/>
        </w:rPr>
        <w:t>Требования безопасности</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БВС должны быть разрешены к применению на территории Российской Федерации и иметь сертификаты соответствия или декларации о соответствии.</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lastRenderedPageBreak/>
        <w:t xml:space="preserve">Уровни излучения БВС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БВС должны обеспечивать пожарную безопасность в соответствии с требованиями Федерального закона от 22.07.2008 № 123-ФЗ «Технический регламент о требованиях пожарной безопасности» и ГОСТ 12.2.007.0.</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БВС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БВС конкретного типа в зависимости от конструктивных особенностей и вида электропитания.</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 xml:space="preserve">Уровни шума и звуковой мощности при эксплуатации БВС не должны превышать значений, установленных в ГОСТ 12.1.003. </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БВС должны обеспечивать безопасность окружающей среды в соответствии с требованиями Федерального закона от 10.01.2002 № 7-ФЗ «Об охране окружающей среды».</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Конструктивное исполнение и материалы конструкции БВС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БВС,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E806A3" w:rsidRPr="00CE1677" w:rsidRDefault="00E806A3" w:rsidP="00E806A3">
      <w:pPr>
        <w:tabs>
          <w:tab w:val="num" w:pos="142"/>
          <w:tab w:val="left" w:pos="851"/>
          <w:tab w:val="left" w:pos="1560"/>
        </w:tabs>
        <w:suppressAutoHyphens/>
        <w:ind w:firstLine="709"/>
        <w:jc w:val="both"/>
        <w:rPr>
          <w:rFonts w:ascii="PT Sans" w:hAnsi="PT Sans"/>
          <w:sz w:val="28"/>
          <w:szCs w:val="28"/>
          <w:lang w:val="ru-RU" w:eastAsia="zh-CN"/>
        </w:rPr>
      </w:pPr>
      <w:r w:rsidRPr="00CE1677">
        <w:rPr>
          <w:rFonts w:ascii="PT Sans" w:hAnsi="PT Sans"/>
          <w:sz w:val="28"/>
          <w:szCs w:val="28"/>
          <w:lang w:val="ru-RU" w:eastAsia="zh-CN"/>
        </w:rPr>
        <w:t>В целях обеспечения безопасности полетов, до проведения испытаний необходимо согласовать время выполнения испытательного полета БВС с ОСТ.</w:t>
      </w:r>
    </w:p>
    <w:p w:rsidR="00E806A3" w:rsidRPr="00CE1677" w:rsidRDefault="00E806A3" w:rsidP="00763539">
      <w:pPr>
        <w:keepNext/>
        <w:numPr>
          <w:ilvl w:val="1"/>
          <w:numId w:val="76"/>
        </w:numPr>
        <w:tabs>
          <w:tab w:val="num" w:pos="142"/>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CE1677">
        <w:rPr>
          <w:rFonts w:ascii="PT Sans" w:hAnsi="PT Sans" w:cs="Franklin Gothic Book"/>
          <w:b/>
          <w:kern w:val="2"/>
          <w:sz w:val="28"/>
          <w:szCs w:val="28"/>
          <w:lang w:val="ru-RU" w:eastAsia="zh-CN"/>
        </w:rPr>
        <w:t>Требования к предоставлению данных по результатам мониторинга</w:t>
      </w:r>
    </w:p>
    <w:p w:rsidR="00E806A3" w:rsidRPr="00CE1677" w:rsidRDefault="00E806A3" w:rsidP="00763539">
      <w:pPr>
        <w:numPr>
          <w:ilvl w:val="0"/>
          <w:numId w:val="77"/>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t>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GPS/ГЛОНАСС геодезического класса для определения координат центров фотографирования снимков.</w:t>
      </w:r>
    </w:p>
    <w:p w:rsidR="00E806A3" w:rsidRPr="00CE1677" w:rsidRDefault="00E806A3" w:rsidP="00763539">
      <w:pPr>
        <w:numPr>
          <w:ilvl w:val="0"/>
          <w:numId w:val="77"/>
        </w:numPr>
        <w:tabs>
          <w:tab w:val="num" w:pos="142"/>
          <w:tab w:val="left" w:pos="993"/>
        </w:tabs>
        <w:suppressAutoHyphens/>
        <w:spacing w:after="160" w:line="259"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t>Целевая нагрузка, предназначенная для мониторинга, должна устанавливаться на борту БВС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E806A3" w:rsidRPr="00CE1677" w:rsidRDefault="00E806A3" w:rsidP="00763539">
      <w:pPr>
        <w:numPr>
          <w:ilvl w:val="0"/>
          <w:numId w:val="77"/>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t xml:space="preserve">Разрешение фотоснимка не хуже 0,05 м/пиксель, формат </w:t>
      </w:r>
      <w:proofErr w:type="spellStart"/>
      <w:r w:rsidRPr="00CE1677">
        <w:rPr>
          <w:rFonts w:ascii="PT Sans" w:hAnsi="PT Sans"/>
          <w:sz w:val="28"/>
          <w:szCs w:val="28"/>
          <w:lang w:val="ru-RU" w:eastAsia="zh-CN"/>
        </w:rPr>
        <w:t>jpg</w:t>
      </w:r>
      <w:proofErr w:type="spellEnd"/>
      <w:r w:rsidRPr="00CE1677">
        <w:rPr>
          <w:rFonts w:ascii="PT Sans" w:hAnsi="PT Sans"/>
          <w:sz w:val="28"/>
          <w:szCs w:val="28"/>
          <w:lang w:val="ru-RU" w:eastAsia="zh-CN"/>
        </w:rPr>
        <w:t xml:space="preserve"> с привязкой к географическим координатам (система координат WGS-84, местная система координат).</w:t>
      </w:r>
    </w:p>
    <w:p w:rsidR="00E806A3" w:rsidRPr="00CE1677" w:rsidRDefault="00E806A3" w:rsidP="00763539">
      <w:pPr>
        <w:numPr>
          <w:ilvl w:val="0"/>
          <w:numId w:val="77"/>
        </w:numPr>
        <w:tabs>
          <w:tab w:val="left" w:pos="993"/>
          <w:tab w:val="left" w:pos="2694"/>
        </w:tabs>
        <w:suppressAutoHyphens/>
        <w:spacing w:after="160" w:line="259"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lastRenderedPageBreak/>
        <w:t xml:space="preserve">Фото, видео материалы не должны иметь смещений и искажений, </w:t>
      </w:r>
    </w:p>
    <w:p w:rsidR="00E806A3" w:rsidRPr="00CE1677" w:rsidRDefault="00E806A3" w:rsidP="00763539">
      <w:pPr>
        <w:numPr>
          <w:ilvl w:val="0"/>
          <w:numId w:val="77"/>
        </w:numPr>
        <w:tabs>
          <w:tab w:val="left" w:pos="993"/>
        </w:tabs>
        <w:suppressAutoHyphens/>
        <w:spacing w:after="160" w:line="259"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E806A3" w:rsidRPr="00CE1677" w:rsidRDefault="00E806A3" w:rsidP="00763539">
      <w:pPr>
        <w:keepNext/>
        <w:numPr>
          <w:ilvl w:val="1"/>
          <w:numId w:val="78"/>
        </w:numPr>
        <w:tabs>
          <w:tab w:val="left" w:pos="851"/>
          <w:tab w:val="left" w:pos="960"/>
        </w:tabs>
        <w:suppressAutoHyphens/>
        <w:spacing w:before="240" w:after="240"/>
        <w:ind w:left="0" w:firstLine="709"/>
        <w:jc w:val="both"/>
        <w:outlineLvl w:val="0"/>
        <w:rPr>
          <w:rFonts w:ascii="PT Sans" w:hAnsi="PT Sans" w:cs="Franklin Gothic Book"/>
          <w:b/>
          <w:kern w:val="2"/>
          <w:sz w:val="28"/>
          <w:szCs w:val="28"/>
          <w:lang w:val="ru-RU" w:eastAsia="zh-CN"/>
        </w:rPr>
      </w:pPr>
      <w:r w:rsidRPr="00CE1677">
        <w:rPr>
          <w:rFonts w:ascii="PT Sans" w:hAnsi="PT Sans" w:cs="Franklin Gothic Book"/>
          <w:b/>
          <w:kern w:val="2"/>
          <w:sz w:val="28"/>
          <w:szCs w:val="28"/>
          <w:lang w:val="ru-RU" w:eastAsia="zh-CN"/>
        </w:rPr>
        <w:t>Испытания</w:t>
      </w:r>
    </w:p>
    <w:p w:rsidR="00E806A3" w:rsidRPr="00CE1677" w:rsidRDefault="00E806A3" w:rsidP="00E806A3">
      <w:pPr>
        <w:shd w:val="clear" w:color="auto" w:fill="FFFFFF"/>
        <w:tabs>
          <w:tab w:val="left" w:pos="11"/>
          <w:tab w:val="left" w:pos="851"/>
        </w:tabs>
        <w:suppressAutoHyphens/>
        <w:ind w:firstLine="709"/>
        <w:contextualSpacing/>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 xml:space="preserve">Испытательные полеты БВС выполняются по установленному маршруту </w:t>
      </w:r>
      <w:r w:rsidRPr="00CE1677">
        <w:rPr>
          <w:rFonts w:ascii="PT Sans" w:hAnsi="PT Sans" w:cs="Franklin Gothic Book"/>
          <w:sz w:val="28"/>
          <w:szCs w:val="28"/>
          <w:lang w:val="ru-RU" w:eastAsia="zh-CN"/>
        </w:rPr>
        <w:br/>
      </w:r>
      <w:r w:rsidRPr="00CE1677">
        <w:rPr>
          <w:rFonts w:ascii="PT Sans" w:hAnsi="PT Sans"/>
          <w:sz w:val="28"/>
          <w:szCs w:val="28"/>
          <w:lang w:val="ru-RU" w:eastAsia="zh-CN"/>
        </w:rPr>
        <w:t xml:space="preserve">_____________ протяженностью ___ км </w:t>
      </w:r>
      <w:r w:rsidRPr="00CE1677">
        <w:rPr>
          <w:rFonts w:ascii="PT Sans" w:hAnsi="PT Sans" w:cs="Franklin Gothic Book"/>
          <w:sz w:val="28"/>
          <w:szCs w:val="28"/>
          <w:lang w:val="ru-RU" w:eastAsia="zh-CN"/>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БВС указаны в Таблице 1.</w:t>
      </w:r>
    </w:p>
    <w:p w:rsidR="00E806A3" w:rsidRPr="00CE1677" w:rsidRDefault="00E806A3" w:rsidP="00E806A3">
      <w:pPr>
        <w:shd w:val="clear" w:color="auto" w:fill="FFFFFF"/>
        <w:suppressAutoHyphens/>
        <w:ind w:firstLine="709"/>
        <w:jc w:val="both"/>
        <w:rPr>
          <w:rFonts w:ascii="PT Sans" w:hAnsi="PT Sans"/>
          <w:sz w:val="28"/>
          <w:szCs w:val="28"/>
          <w:lang w:val="ru-RU" w:eastAsia="zh-CN"/>
        </w:rPr>
      </w:pPr>
      <w:r w:rsidRPr="00CE1677">
        <w:rPr>
          <w:rFonts w:ascii="PT Sans" w:hAnsi="PT Sans"/>
          <w:sz w:val="28"/>
          <w:szCs w:val="28"/>
          <w:lang w:val="ru-RU" w:eastAsia="zh-CN"/>
        </w:rPr>
        <w:t xml:space="preserve">Исполнитель обеспечивает передачу информации (данных) с борта БВС на </w:t>
      </w:r>
      <w:r w:rsidRPr="00CE1677">
        <w:rPr>
          <w:rFonts w:ascii="PT Sans" w:hAnsi="PT Sans"/>
          <w:sz w:val="28"/>
          <w:szCs w:val="28"/>
          <w:lang w:val="ru-RU" w:eastAsia="zh-CN"/>
        </w:rPr>
        <w:br/>
        <w:t xml:space="preserve">С-КДП (М-КДП) </w:t>
      </w:r>
      <w:r w:rsidRPr="00CE1677">
        <w:rPr>
          <w:rFonts w:ascii="PT Sans" w:hAnsi="PT Sans"/>
          <w:sz w:val="28"/>
          <w:szCs w:val="28"/>
          <w:shd w:val="clear" w:color="auto" w:fill="FFFFFF"/>
          <w:lang w:val="ru-RU" w:eastAsia="zh-CN"/>
        </w:rPr>
        <w:t>в</w:t>
      </w:r>
      <w:r w:rsidRPr="00CE1677">
        <w:rPr>
          <w:rFonts w:ascii="PT Sans" w:hAnsi="PT Sans"/>
          <w:sz w:val="28"/>
          <w:szCs w:val="28"/>
          <w:lang w:val="ru-RU" w:eastAsia="zh-CN"/>
        </w:rPr>
        <w:t xml:space="preserve"> режиме реального времени (онлайн режиме) на протяжении всего маршрута испытаний.</w:t>
      </w:r>
    </w:p>
    <w:p w:rsidR="00E806A3" w:rsidRPr="00CE1677" w:rsidRDefault="00E806A3" w:rsidP="00E806A3">
      <w:pPr>
        <w:shd w:val="clear" w:color="auto" w:fill="FFFFFF"/>
        <w:suppressAutoHyphens/>
        <w:ind w:firstLine="709"/>
        <w:jc w:val="both"/>
        <w:rPr>
          <w:rFonts w:ascii="PT Sans" w:hAnsi="PT Sans" w:cs="Franklin Gothic Book"/>
          <w:sz w:val="28"/>
          <w:szCs w:val="28"/>
          <w:lang w:val="ru-RU" w:eastAsia="zh-CN"/>
        </w:rPr>
      </w:pPr>
      <w:r w:rsidRPr="00CE1677">
        <w:rPr>
          <w:rFonts w:ascii="PT Sans" w:hAnsi="PT Sans"/>
          <w:sz w:val="28"/>
          <w:szCs w:val="28"/>
          <w:lang w:val="ru-RU" w:eastAsia="zh-CN"/>
        </w:rPr>
        <w:t xml:space="preserve">Информацию о выявлении мест разлива </w:t>
      </w:r>
      <w:r w:rsidRPr="00CE1677">
        <w:rPr>
          <w:rFonts w:ascii="PT Sans" w:hAnsi="PT Sans"/>
          <w:sz w:val="28"/>
          <w:szCs w:val="28"/>
          <w:shd w:val="clear" w:color="auto" w:fill="FFFFFF"/>
          <w:lang w:val="ru-RU" w:eastAsia="zh-CN"/>
        </w:rPr>
        <w:t>нефти/нефтепродуктов и других нарушений</w:t>
      </w:r>
      <w:r w:rsidRPr="00CE1677">
        <w:rPr>
          <w:rFonts w:ascii="PT Sans" w:hAnsi="PT Sans"/>
          <w:sz w:val="28"/>
          <w:szCs w:val="28"/>
          <w:lang w:val="ru-RU" w:eastAsia="zh-CN"/>
        </w:rPr>
        <w:t xml:space="preserve"> оператор Исполнителя сообщает по факту выявления (немедленно) в ходе выполнения испытательного полета БВС </w:t>
      </w:r>
      <w:r w:rsidRPr="00CE1677">
        <w:rPr>
          <w:rFonts w:ascii="PT Sans" w:hAnsi="PT Sans" w:cs="Franklin Gothic Book"/>
          <w:sz w:val="28"/>
          <w:szCs w:val="28"/>
          <w:lang w:val="ru-RU" w:eastAsia="zh-CN"/>
        </w:rPr>
        <w:t xml:space="preserve">представителям ОСТ (согласно списку рассылки, приложение Д) </w:t>
      </w:r>
      <w:r w:rsidRPr="00CE1677">
        <w:rPr>
          <w:rFonts w:ascii="PT Sans" w:hAnsi="PT Sans"/>
          <w:sz w:val="28"/>
          <w:szCs w:val="28"/>
          <w:lang w:val="ru-RU" w:eastAsia="zh-CN"/>
        </w:rPr>
        <w:t xml:space="preserve">в формате передачи </w:t>
      </w:r>
      <w:r w:rsidRPr="00CE1677">
        <w:rPr>
          <w:rFonts w:ascii="PT Sans" w:hAnsi="PT Sans"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E806A3" w:rsidRPr="00CE1677" w:rsidRDefault="00E806A3" w:rsidP="00E806A3">
      <w:pPr>
        <w:shd w:val="clear" w:color="auto" w:fill="FFFFFF"/>
        <w:suppressAutoHyphens/>
        <w:ind w:firstLine="709"/>
        <w:jc w:val="both"/>
        <w:rPr>
          <w:rFonts w:ascii="PT Sans" w:hAnsi="PT Sans" w:cs="Franklin Gothic Book"/>
          <w:sz w:val="28"/>
          <w:szCs w:val="28"/>
          <w:lang w:val="ru-RU" w:eastAsia="zh-CN"/>
        </w:rPr>
      </w:pPr>
      <w:r w:rsidRPr="00CE1677">
        <w:rPr>
          <w:rFonts w:ascii="PT Sans" w:hAnsi="PT Sans" w:cs="Franklin Gothic Book"/>
          <w:sz w:val="28"/>
          <w:szCs w:val="28"/>
          <w:shd w:val="clear" w:color="auto" w:fill="FFFFFF"/>
          <w:lang w:val="ru-RU" w:eastAsia="zh-CN"/>
        </w:rPr>
        <w:t xml:space="preserve">После посадки БВС Исполнителем производится выгрузка информации с целевой нагрузки на </w:t>
      </w:r>
      <w:proofErr w:type="spellStart"/>
      <w:r w:rsidRPr="00CE1677">
        <w:rPr>
          <w:rFonts w:ascii="PT Sans" w:hAnsi="PT Sans" w:cs="Franklin Gothic Book"/>
          <w:sz w:val="28"/>
          <w:szCs w:val="28"/>
          <w:shd w:val="clear" w:color="auto" w:fill="FFFFFF"/>
          <w:lang w:val="ru-RU" w:eastAsia="zh-CN"/>
        </w:rPr>
        <w:t>медиасервер</w:t>
      </w:r>
      <w:proofErr w:type="spellEnd"/>
      <w:r w:rsidRPr="00CE1677">
        <w:rPr>
          <w:rFonts w:ascii="PT Sans" w:hAnsi="PT Sans" w:cs="Franklin Gothic Book"/>
          <w:sz w:val="28"/>
          <w:szCs w:val="28"/>
          <w:shd w:val="clear" w:color="auto" w:fill="FFFFFF"/>
          <w:lang w:val="ru-RU" w:eastAsia="zh-CN"/>
        </w:rPr>
        <w:t>. Исполнитель выполняет обработку информации оператором и/или ПК, и оперативно предоставляет представителям ОСТ отчет</w:t>
      </w:r>
      <w:r w:rsidRPr="00CE1677">
        <w:rPr>
          <w:rFonts w:ascii="PT Sans" w:hAnsi="PT Sans" w:cs="Franklin Gothic Book"/>
          <w:sz w:val="28"/>
          <w:szCs w:val="28"/>
          <w:lang w:val="ru-RU" w:eastAsia="zh-CN"/>
        </w:rPr>
        <w:t xml:space="preserve"> об обнаруженных</w:t>
      </w:r>
      <w:r w:rsidRPr="00CE1677">
        <w:rPr>
          <w:rFonts w:ascii="PT Sans" w:hAnsi="PT Sans" w:cs="Franklin Gothic Book"/>
          <w:sz w:val="28"/>
          <w:szCs w:val="28"/>
          <w:shd w:val="clear" w:color="auto" w:fill="FFFFFF"/>
          <w:lang w:val="ru-RU" w:eastAsia="zh-CN"/>
        </w:rPr>
        <w:t xml:space="preserve"> в ходе полета БВС </w:t>
      </w:r>
      <w:r w:rsidRPr="00CE1677">
        <w:rPr>
          <w:rFonts w:ascii="PT Sans" w:hAnsi="PT Sans" w:cs="Franklin Gothic Book"/>
          <w:sz w:val="28"/>
          <w:szCs w:val="28"/>
          <w:lang w:val="ru-RU" w:eastAsia="zh-CN"/>
        </w:rPr>
        <w:t>нарушениях, в том числе выявленных в режиме онлайн, фотоплан с размеченными нарушениями, исходный фото и видео материал</w:t>
      </w:r>
      <w:r w:rsidRPr="00CE1677">
        <w:rPr>
          <w:rFonts w:ascii="PT Sans" w:hAnsi="PT Sans" w:cs="Franklin Gothic Book"/>
          <w:sz w:val="28"/>
          <w:szCs w:val="28"/>
          <w:shd w:val="clear" w:color="auto" w:fill="FFFFFF"/>
          <w:lang w:val="ru-RU" w:eastAsia="zh-CN"/>
        </w:rPr>
        <w:t xml:space="preserve">. </w:t>
      </w:r>
      <w:r w:rsidRPr="00CE1677">
        <w:rPr>
          <w:rFonts w:ascii="PT Sans" w:hAnsi="PT Sans" w:cs="Franklin Gothic Book"/>
          <w:sz w:val="28"/>
          <w:szCs w:val="28"/>
          <w:lang w:val="ru-RU" w:eastAsia="zh-CN"/>
        </w:rPr>
        <w:t>Время передачи отчета фиксируется в протоколе испытаний.</w:t>
      </w:r>
    </w:p>
    <w:p w:rsidR="00E806A3" w:rsidRPr="00CE1677" w:rsidRDefault="00E806A3" w:rsidP="00E806A3">
      <w:pPr>
        <w:shd w:val="clear" w:color="auto" w:fill="FFFFFF"/>
        <w:suppressAutoHyphens/>
        <w:ind w:firstLine="709"/>
        <w:jc w:val="both"/>
        <w:rPr>
          <w:rFonts w:ascii="PT Sans" w:hAnsi="PT Sans" w:cs="Franklin Gothic Book"/>
          <w:sz w:val="28"/>
          <w:szCs w:val="28"/>
          <w:shd w:val="clear" w:color="auto" w:fill="FFFFFF"/>
          <w:lang w:val="ru-RU" w:eastAsia="zh-CN"/>
        </w:rPr>
      </w:pPr>
      <w:r w:rsidRPr="00CE1677">
        <w:rPr>
          <w:rFonts w:ascii="PT Sans" w:hAnsi="PT Sans" w:cs="Franklin Gothic Book"/>
          <w:sz w:val="28"/>
          <w:szCs w:val="28"/>
          <w:shd w:val="clear" w:color="auto" w:fill="FFFFFF"/>
          <w:lang w:val="ru-RU" w:eastAsia="zh-CN"/>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E806A3" w:rsidRPr="00CE1677" w:rsidRDefault="00E806A3" w:rsidP="00E806A3">
      <w:pPr>
        <w:shd w:val="clear" w:color="auto" w:fill="FFFFFF"/>
        <w:suppressAutoHyphens/>
        <w:ind w:firstLine="709"/>
        <w:jc w:val="both"/>
        <w:rPr>
          <w:rFonts w:ascii="PT Sans" w:hAnsi="PT Sans" w:cs="Franklin Gothic Book"/>
          <w:sz w:val="28"/>
          <w:szCs w:val="28"/>
          <w:shd w:val="clear" w:color="auto" w:fill="FFFFFF"/>
          <w:lang w:val="ru-RU" w:eastAsia="zh-CN"/>
        </w:rPr>
      </w:pPr>
      <w:r w:rsidRPr="00CE1677">
        <w:rPr>
          <w:rFonts w:ascii="PT Sans" w:hAnsi="PT Sans" w:cs="Franklin Gothic Book"/>
          <w:sz w:val="28"/>
          <w:szCs w:val="28"/>
          <w:shd w:val="clear" w:color="auto" w:fill="FFFFFF"/>
          <w:lang w:val="ru-RU" w:eastAsia="zh-CN"/>
        </w:rPr>
        <w:t>Далее представителями ОСТ выполняется детальный анализ фото и видеосъемки.</w:t>
      </w:r>
    </w:p>
    <w:p w:rsidR="00E806A3" w:rsidRPr="00CE1677" w:rsidRDefault="00E806A3" w:rsidP="00E806A3">
      <w:pPr>
        <w:shd w:val="clear" w:color="auto" w:fill="FFFFFF"/>
        <w:tabs>
          <w:tab w:val="left" w:pos="11"/>
          <w:tab w:val="left" w:pos="851"/>
        </w:tabs>
        <w:suppressAutoHyphens/>
        <w:ind w:firstLine="709"/>
        <w:jc w:val="both"/>
        <w:rPr>
          <w:rFonts w:ascii="PT Sans" w:hAnsi="PT Sans" w:cs="Franklin Gothic Book"/>
          <w:b/>
          <w:i/>
          <w:sz w:val="28"/>
          <w:szCs w:val="28"/>
          <w:lang w:val="ru-RU" w:eastAsia="zh-CN"/>
        </w:rPr>
      </w:pPr>
    </w:p>
    <w:p w:rsidR="00E806A3" w:rsidRPr="00CE1677" w:rsidRDefault="00E806A3" w:rsidP="00E806A3">
      <w:pPr>
        <w:tabs>
          <w:tab w:val="left" w:pos="11"/>
          <w:tab w:val="left" w:pos="851"/>
        </w:tabs>
        <w:suppressAutoHyphens/>
        <w:ind w:firstLine="709"/>
        <w:jc w:val="both"/>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В ходе выполнения испытаний Исполнителем выполняется:</w:t>
      </w:r>
    </w:p>
    <w:p w:rsidR="00E806A3" w:rsidRPr="00CE1677" w:rsidRDefault="00E806A3" w:rsidP="00763539">
      <w:pPr>
        <w:numPr>
          <w:ilvl w:val="0"/>
          <w:numId w:val="65"/>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CE1677">
        <w:rPr>
          <w:rFonts w:ascii="PT Sans" w:hAnsi="PT Sans" w:cs="Franklin Gothic Book"/>
          <w:sz w:val="28"/>
          <w:szCs w:val="28"/>
          <w:lang w:val="ru-RU" w:eastAsia="zh-CN"/>
        </w:rPr>
        <w:t>подбор типа БВС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E806A3" w:rsidRPr="00CE1677" w:rsidRDefault="00E806A3" w:rsidP="00763539">
      <w:pPr>
        <w:numPr>
          <w:ilvl w:val="0"/>
          <w:numId w:val="65"/>
        </w:numPr>
        <w:shd w:val="clear" w:color="auto" w:fill="FFFFFF"/>
        <w:tabs>
          <w:tab w:val="clear" w:pos="0"/>
          <w:tab w:val="left" w:pos="11"/>
          <w:tab w:val="left" w:pos="851"/>
        </w:tabs>
        <w:suppressAutoHyphens/>
        <w:ind w:left="0" w:firstLine="709"/>
        <w:contextualSpacing/>
        <w:jc w:val="both"/>
        <w:rPr>
          <w:rFonts w:ascii="PT Sans" w:hAnsi="PT Sans"/>
          <w:sz w:val="24"/>
          <w:szCs w:val="24"/>
          <w:lang w:val="ru-RU" w:eastAsia="zh-CN"/>
        </w:rPr>
      </w:pPr>
      <w:r w:rsidRPr="00CE1677">
        <w:rPr>
          <w:rFonts w:ascii="PT Sans" w:hAnsi="PT Sans" w:cs="Franklin Gothic Book"/>
          <w:sz w:val="28"/>
          <w:szCs w:val="28"/>
          <w:lang w:val="ru-RU" w:eastAsia="zh-CN"/>
        </w:rPr>
        <w:lastRenderedPageBreak/>
        <w:t>подбор целевой нагрузки (бортовой системы) для оперативного выявления выхода нефти/нефтепродуктов в процессе мониторинга МТ;</w:t>
      </w:r>
    </w:p>
    <w:p w:rsidR="00E806A3" w:rsidRPr="00CE1677" w:rsidRDefault="00E806A3" w:rsidP="00763539">
      <w:pPr>
        <w:numPr>
          <w:ilvl w:val="0"/>
          <w:numId w:val="63"/>
        </w:numPr>
        <w:tabs>
          <w:tab w:val="clear" w:pos="0"/>
          <w:tab w:val="left" w:pos="11"/>
          <w:tab w:val="left" w:pos="851"/>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E806A3" w:rsidRPr="00CE1677" w:rsidRDefault="00E806A3" w:rsidP="00763539">
      <w:pPr>
        <w:numPr>
          <w:ilvl w:val="0"/>
          <w:numId w:val="63"/>
        </w:numPr>
        <w:tabs>
          <w:tab w:val="clear" w:pos="0"/>
          <w:tab w:val="left" w:pos="11"/>
          <w:tab w:val="left" w:pos="851"/>
        </w:tabs>
        <w:suppressAutoHyphens/>
        <w:ind w:left="0" w:firstLine="709"/>
        <w:jc w:val="both"/>
        <w:rPr>
          <w:rFonts w:ascii="PT Sans" w:hAnsi="PT Sans"/>
          <w:sz w:val="24"/>
          <w:szCs w:val="24"/>
          <w:lang w:val="ru-RU" w:eastAsia="zh-CN"/>
        </w:rPr>
      </w:pPr>
      <w:r w:rsidRPr="00CE1677">
        <w:rPr>
          <w:rFonts w:ascii="PT Sans" w:hAnsi="PT Sans" w:cs="Franklin Gothic Book"/>
          <w:sz w:val="28"/>
          <w:szCs w:val="28"/>
          <w:lang w:val="ru-RU" w:eastAsia="zh-CN"/>
        </w:rPr>
        <w:t>проверка возможности формирования и направления представителям ОСТ (согласно списку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E806A3" w:rsidRPr="00CE1677" w:rsidRDefault="00E806A3" w:rsidP="00763539">
      <w:pPr>
        <w:numPr>
          <w:ilvl w:val="0"/>
          <w:numId w:val="73"/>
        </w:numPr>
        <w:shd w:val="clear" w:color="auto" w:fill="FFFFFF"/>
        <w:tabs>
          <w:tab w:val="left" w:pos="11"/>
          <w:tab w:val="left" w:pos="851"/>
        </w:tabs>
        <w:suppressAutoHyphens/>
        <w:spacing w:line="252" w:lineRule="auto"/>
        <w:ind w:left="0" w:firstLine="709"/>
        <w:contextualSpacing/>
        <w:jc w:val="both"/>
        <w:rPr>
          <w:rFonts w:ascii="PT Sans" w:hAnsi="PT Sans"/>
          <w:sz w:val="28"/>
          <w:szCs w:val="28"/>
          <w:lang w:val="ru-RU" w:eastAsia="zh-CN"/>
        </w:rPr>
      </w:pPr>
      <w:r w:rsidRPr="00CE1677">
        <w:rPr>
          <w:rFonts w:ascii="PT Sans" w:hAnsi="PT Sans"/>
          <w:sz w:val="28"/>
          <w:szCs w:val="28"/>
          <w:lang w:val="ru-RU" w:eastAsia="zh-CN"/>
        </w:rPr>
        <w:t xml:space="preserve">подбор системы (средств) связи с БВС, обеспечивающей оптимальные способы и технологии передачи информации (данных) с целевой нагрузки БВС на </w:t>
      </w:r>
      <w:r w:rsidRPr="00CE1677">
        <w:rPr>
          <w:rFonts w:ascii="PT Sans" w:hAnsi="PT Sans"/>
          <w:sz w:val="28"/>
          <w:szCs w:val="28"/>
          <w:lang w:val="ru-RU" w:eastAsia="zh-CN"/>
        </w:rPr>
        <w:br/>
        <w:t>М-КДП (С-КДП) в режиме реального времени (онлайн режиме).</w:t>
      </w:r>
    </w:p>
    <w:p w:rsidR="00E806A3" w:rsidRPr="00CE1677" w:rsidRDefault="00E806A3" w:rsidP="00E806A3">
      <w:pPr>
        <w:tabs>
          <w:tab w:val="left" w:pos="11"/>
          <w:tab w:val="left" w:pos="851"/>
        </w:tabs>
        <w:suppressAutoHyphens/>
        <w:spacing w:line="252" w:lineRule="auto"/>
        <w:ind w:firstLine="556"/>
        <w:jc w:val="both"/>
        <w:rPr>
          <w:rFonts w:ascii="PT Sans" w:hAnsi="PT Sans" w:cs="Franklin Gothic Book"/>
          <w:sz w:val="28"/>
          <w:szCs w:val="28"/>
          <w:lang w:val="ru-RU" w:eastAsia="zh-CN"/>
        </w:rPr>
        <w:sectPr w:rsidR="00E806A3" w:rsidRPr="00CE1677" w:rsidSect="00E806A3">
          <w:headerReference w:type="even" r:id="rId17"/>
          <w:headerReference w:type="default" r:id="rId18"/>
          <w:footerReference w:type="even" r:id="rId19"/>
          <w:footerReference w:type="default" r:id="rId20"/>
          <w:headerReference w:type="first" r:id="rId21"/>
          <w:footerReference w:type="first" r:id="rId22"/>
          <w:pgSz w:w="11906" w:h="16838"/>
          <w:pgMar w:top="1418" w:right="567" w:bottom="709" w:left="993" w:header="568" w:footer="204" w:gutter="0"/>
          <w:cols w:space="720"/>
          <w:docGrid w:linePitch="360"/>
        </w:sectPr>
      </w:pPr>
    </w:p>
    <w:p w:rsidR="00E806A3" w:rsidRPr="00CE1677" w:rsidRDefault="00E806A3" w:rsidP="00E806A3">
      <w:pPr>
        <w:suppressAutoHyphens/>
        <w:spacing w:line="252" w:lineRule="auto"/>
        <w:ind w:firstLine="851"/>
        <w:jc w:val="both"/>
        <w:rPr>
          <w:rFonts w:ascii="PT Sans" w:hAnsi="PT Sans" w:cs="Franklin Gothic Book"/>
          <w:sz w:val="28"/>
          <w:szCs w:val="24"/>
          <w:lang w:val="ru-RU" w:eastAsia="zh-CN" w:bidi="en-US"/>
        </w:rPr>
      </w:pPr>
      <w:r w:rsidRPr="00CE1677">
        <w:rPr>
          <w:rFonts w:ascii="PT Sans" w:hAnsi="PT Sans" w:cs="Franklin Gothic Book"/>
          <w:spacing w:val="40"/>
          <w:sz w:val="28"/>
          <w:szCs w:val="24"/>
          <w:lang w:val="ru-RU" w:eastAsia="zh-CN" w:bidi="en-US"/>
        </w:rPr>
        <w:lastRenderedPageBreak/>
        <w:t>Таблица 1.</w:t>
      </w:r>
      <w:r w:rsidRPr="00CE1677">
        <w:rPr>
          <w:rFonts w:ascii="PT Sans" w:hAnsi="PT Sans" w:cs="Franklin Gothic Book"/>
          <w:sz w:val="28"/>
          <w:szCs w:val="24"/>
          <w:lang w:val="ru-RU" w:eastAsia="zh-CN" w:bidi="en-US"/>
        </w:rPr>
        <w:t xml:space="preserve"> Методы и объемы испытаний комплекса БВС</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E806A3" w:rsidRPr="00CE1677" w:rsidTr="00E806A3">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b/>
                <w:lang w:val="ru-RU" w:eastAsia="en-US"/>
              </w:rPr>
              <w:t>Критерии проверки</w:t>
            </w:r>
          </w:p>
        </w:tc>
      </w:tr>
      <w:tr w:rsidR="00E806A3" w:rsidRPr="00CE1677" w:rsidTr="00E806A3">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E806A3" w:rsidRPr="00CE1677" w:rsidRDefault="00E806A3" w:rsidP="00E806A3">
            <w:pPr>
              <w:suppressAutoHyphens/>
              <w:jc w:val="center"/>
              <w:rPr>
                <w:rFonts w:ascii="PT Sans" w:hAnsi="PT Sans"/>
                <w:sz w:val="24"/>
                <w:szCs w:val="24"/>
                <w:lang w:val="ru-RU" w:eastAsia="zh-CN"/>
              </w:rPr>
            </w:pPr>
            <w:r w:rsidRPr="00CE1677">
              <w:rPr>
                <w:rFonts w:ascii="PT Sans" w:eastAsia="Calibri" w:hAnsi="PT Sans" w:cs="Franklin Gothic Book"/>
                <w:lang w:val="ru-RU" w:eastAsia="en-US"/>
              </w:rPr>
              <w:t>8</w:t>
            </w:r>
          </w:p>
        </w:tc>
      </w:tr>
      <w:tr w:rsidR="00E806A3" w:rsidRPr="00CE1677" w:rsidTr="00E806A3">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E806A3" w:rsidRPr="00CE1677" w:rsidRDefault="00E806A3" w:rsidP="00E806A3">
            <w:pPr>
              <w:suppressAutoHyphens/>
              <w:jc w:val="both"/>
              <w:rPr>
                <w:rFonts w:ascii="PT Sans" w:eastAsia="Calibri" w:hAnsi="PT Sans" w:cs="Franklin Gothic Book"/>
                <w:b/>
                <w:lang w:val="ru-RU" w:eastAsia="en-US"/>
              </w:rPr>
            </w:pPr>
            <w:r w:rsidRPr="00CE1677">
              <w:rPr>
                <w:rFonts w:ascii="PT Sans" w:eastAsia="Calibri" w:hAnsi="PT Sans" w:cs="Franklin Gothic Book"/>
                <w:b/>
                <w:lang w:val="ru-RU" w:eastAsia="en-US"/>
              </w:rPr>
              <w:t>Проверка оборудования и документации перед выполнением испытательного полета</w:t>
            </w:r>
          </w:p>
        </w:tc>
      </w:tr>
      <w:tr w:rsidR="00E806A3" w:rsidRPr="00CE1677" w:rsidTr="00E806A3">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Перечень документации фиксируется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 xml:space="preserve">Проверка комплектности </w:t>
            </w:r>
          </w:p>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ind w:left="28"/>
              <w:rPr>
                <w:rFonts w:ascii="PT Sans" w:hAnsi="PT Sans"/>
                <w:sz w:val="18"/>
                <w:szCs w:val="24"/>
                <w:lang w:val="ru-RU" w:eastAsia="zh-CN"/>
              </w:rPr>
            </w:pPr>
            <w:r w:rsidRPr="00CE1677">
              <w:rPr>
                <w:rFonts w:ascii="PT Sans" w:eastAsia="Calibri" w:hAnsi="PT Sans" w:cs="Franklin Gothic Book"/>
                <w:sz w:val="18"/>
                <w:lang w:val="ru-RU" w:eastAsia="en-US"/>
              </w:rPr>
              <w:t>С-КДП располагается на территории ОСТ.</w:t>
            </w:r>
          </w:p>
          <w:p w:rsidR="00E806A3" w:rsidRPr="00CE1677" w:rsidRDefault="00E806A3" w:rsidP="00E806A3">
            <w:pPr>
              <w:suppressAutoHyphens/>
              <w:ind w:left="28"/>
              <w:rPr>
                <w:rFonts w:ascii="PT Sans" w:hAnsi="PT Sans"/>
                <w:sz w:val="18"/>
                <w:szCs w:val="24"/>
                <w:lang w:val="ru-RU" w:eastAsia="zh-CN"/>
              </w:rPr>
            </w:pPr>
            <w:r w:rsidRPr="00CE1677">
              <w:rPr>
                <w:rFonts w:ascii="PT Sans" w:eastAsia="Calibri" w:hAnsi="PT Sans" w:cs="Franklin Gothic Book"/>
                <w:sz w:val="18"/>
                <w:lang w:val="ru-RU" w:eastAsia="en-US"/>
              </w:rPr>
              <w:t>С-КДП наличие следующего комплекта оборудования при проведении испытаний:</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рабочее место оператора и представителя ОСТ;</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ПК для обработки и передачи данных, формирования и направления представителям ОСТ (согласно списку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E806A3" w:rsidRPr="00CE1677" w:rsidRDefault="00E806A3" w:rsidP="00763539">
            <w:pPr>
              <w:numPr>
                <w:ilvl w:val="0"/>
                <w:numId w:val="71"/>
              </w:numPr>
              <w:suppressAutoHyphens/>
              <w:ind w:left="369"/>
              <w:rPr>
                <w:rFonts w:ascii="PT Sans" w:hAnsi="PT Sans" w:cs="Franklin Gothic Book"/>
                <w:sz w:val="18"/>
                <w:szCs w:val="28"/>
                <w:lang w:val="ru-RU" w:eastAsia="zh-CN"/>
              </w:rPr>
            </w:pPr>
            <w:r w:rsidRPr="00CE1677">
              <w:rPr>
                <w:rFonts w:ascii="PT Sans" w:eastAsia="Calibri" w:hAnsi="PT Sans" w:cs="Franklin Gothic Book"/>
                <w:sz w:val="18"/>
                <w:lang w:val="ru-RU" w:eastAsia="en-US"/>
              </w:rPr>
              <w:t>серверное оборудование с медиа-архивом.</w:t>
            </w:r>
          </w:p>
          <w:p w:rsidR="00E806A3" w:rsidRPr="00CE1677" w:rsidRDefault="00E806A3" w:rsidP="00E806A3">
            <w:pPr>
              <w:suppressAutoHyphens/>
              <w:ind w:left="9"/>
              <w:rPr>
                <w:rFonts w:ascii="PT Sans" w:hAnsi="PT Sans" w:cs="Franklin Gothic Book"/>
                <w:sz w:val="18"/>
                <w:szCs w:val="28"/>
                <w:lang w:val="ru-RU" w:eastAsia="zh-CN"/>
              </w:rPr>
            </w:pPr>
            <w:r w:rsidRPr="00CE1677">
              <w:rPr>
                <w:rFonts w:ascii="PT Sans" w:hAnsi="PT Sans" w:cs="Franklin Gothic Book"/>
                <w:sz w:val="18"/>
                <w:szCs w:val="28"/>
                <w:lang w:val="ru-RU" w:eastAsia="zh-CN"/>
              </w:rPr>
              <w:t>М-КДП. наличие следующего комплекта оборудования и персонала при проведении испытаний:</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оборудование для управления полетом БВС;</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комплекс с беспилотным воздушным судном;</w:t>
            </w:r>
          </w:p>
          <w:p w:rsidR="00E806A3" w:rsidRPr="00CE1677" w:rsidRDefault="00E806A3" w:rsidP="00763539">
            <w:pPr>
              <w:numPr>
                <w:ilvl w:val="0"/>
                <w:numId w:val="71"/>
              </w:numPr>
              <w:suppressAutoHyphens/>
              <w:ind w:left="369"/>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E806A3" w:rsidRPr="00CE1677" w:rsidRDefault="00E806A3" w:rsidP="00763539">
            <w:pPr>
              <w:numPr>
                <w:ilvl w:val="0"/>
                <w:numId w:val="71"/>
              </w:numPr>
              <w:suppressAutoHyphens/>
              <w:ind w:left="369"/>
              <w:rPr>
                <w:rFonts w:ascii="PT Sans" w:hAnsi="PT Sans" w:cs="Franklin Gothic Book"/>
                <w:sz w:val="18"/>
                <w:szCs w:val="28"/>
                <w:lang w:val="ru-RU" w:eastAsia="zh-CN"/>
              </w:rPr>
            </w:pPr>
            <w:r w:rsidRPr="00CE1677">
              <w:rPr>
                <w:rFonts w:ascii="PT Sans" w:eastAsia="Calibri" w:hAnsi="PT Sans" w:cs="Franklin Gothic Book"/>
                <w:sz w:val="18"/>
                <w:lang w:val="ru-RU" w:eastAsia="en-US"/>
              </w:rPr>
              <w:t>минимально необходимое количество персонала (водитель автомобиля, оператор, рабочий).</w:t>
            </w:r>
          </w:p>
          <w:p w:rsidR="00E806A3" w:rsidRPr="00CE1677" w:rsidRDefault="00E806A3" w:rsidP="00E806A3">
            <w:pPr>
              <w:suppressAutoHyphens/>
              <w:ind w:left="9"/>
              <w:rPr>
                <w:rFonts w:ascii="PT Sans" w:hAnsi="PT Sans" w:cs="Franklin Gothic Book"/>
                <w:sz w:val="18"/>
                <w:szCs w:val="28"/>
                <w:lang w:val="ru-RU" w:eastAsia="zh-CN"/>
              </w:rPr>
            </w:pPr>
            <w:r w:rsidRPr="00CE1677">
              <w:rPr>
                <w:rFonts w:ascii="PT Sans" w:eastAsia="Calibri" w:hAnsi="PT Sans" w:cs="Franklin Gothic Book"/>
                <w:sz w:val="18"/>
                <w:lang w:val="ru-RU" w:eastAsia="en-US"/>
              </w:rPr>
              <w:t>Комплектность пунктов фиксируется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Перечень оборудования и параметры целевой нагрузки фиксируются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Разрешения на проведение аэрофотосъемочных работ с БВС</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ind w:left="28"/>
              <w:rPr>
                <w:rFonts w:ascii="PT Sans" w:hAnsi="PT Sans"/>
                <w:sz w:val="18"/>
                <w:szCs w:val="24"/>
                <w:lang w:val="ru-RU" w:eastAsia="zh-CN"/>
              </w:rPr>
            </w:pPr>
            <w:r w:rsidRPr="00CE1677">
              <w:rPr>
                <w:rFonts w:ascii="PT Sans" w:eastAsia="Calibri" w:hAnsi="PT Sans" w:cs="Franklin Gothic Book"/>
                <w:sz w:val="18"/>
                <w:lang w:val="ru-RU" w:eastAsia="en-US"/>
              </w:rPr>
              <w:t>Наличие разрешений следующих организаций:</w:t>
            </w:r>
          </w:p>
          <w:p w:rsidR="00E806A3" w:rsidRPr="00CE1677" w:rsidRDefault="00E806A3" w:rsidP="00763539">
            <w:pPr>
              <w:numPr>
                <w:ilvl w:val="0"/>
                <w:numId w:val="71"/>
              </w:numPr>
              <w:suppressAutoHyphens/>
              <w:ind w:left="369"/>
              <w:rPr>
                <w:rFonts w:ascii="PT Sans" w:hAnsi="PT Sans"/>
                <w:sz w:val="18"/>
                <w:szCs w:val="24"/>
                <w:lang w:val="ru-RU" w:eastAsia="zh-CN"/>
              </w:rPr>
            </w:pPr>
            <w:r w:rsidRPr="00CE1677">
              <w:rPr>
                <w:rFonts w:ascii="PT Sans" w:eastAsia="Calibri" w:hAnsi="PT Sans" w:cs="Franklin Gothic Book"/>
                <w:sz w:val="18"/>
                <w:lang w:val="ru-RU" w:eastAsia="en-US"/>
              </w:rPr>
              <w:t>разрешение Генерального Штаба Вооруженных Сил РФ;</w:t>
            </w:r>
          </w:p>
          <w:p w:rsidR="00E806A3" w:rsidRPr="00CE1677" w:rsidRDefault="00E806A3" w:rsidP="00763539">
            <w:pPr>
              <w:numPr>
                <w:ilvl w:val="0"/>
                <w:numId w:val="71"/>
              </w:numPr>
              <w:suppressAutoHyphens/>
              <w:ind w:left="369"/>
              <w:rPr>
                <w:rFonts w:ascii="PT Sans" w:hAnsi="PT Sans"/>
                <w:sz w:val="18"/>
                <w:szCs w:val="24"/>
                <w:lang w:val="ru-RU" w:eastAsia="zh-CN"/>
              </w:rPr>
            </w:pPr>
            <w:r w:rsidRPr="00CE1677">
              <w:rPr>
                <w:rFonts w:ascii="PT Sans" w:eastAsia="Calibri" w:hAnsi="PT Sans" w:cs="Franklin Gothic Book"/>
                <w:sz w:val="18"/>
                <w:lang w:val="ru-RU" w:eastAsia="en-US"/>
              </w:rPr>
              <w:t>разрешение Управления Федеральной Службы Безопасности РФ;</w:t>
            </w:r>
          </w:p>
          <w:p w:rsidR="00E806A3" w:rsidRPr="00CE1677" w:rsidRDefault="00E806A3" w:rsidP="00763539">
            <w:pPr>
              <w:numPr>
                <w:ilvl w:val="0"/>
                <w:numId w:val="71"/>
              </w:numPr>
              <w:suppressAutoHyphens/>
              <w:ind w:left="369"/>
              <w:rPr>
                <w:rFonts w:ascii="PT Sans" w:hAnsi="PT Sans"/>
                <w:sz w:val="18"/>
                <w:szCs w:val="24"/>
                <w:lang w:val="ru-RU" w:eastAsia="zh-CN"/>
              </w:rPr>
            </w:pPr>
            <w:r w:rsidRPr="00CE1677">
              <w:rPr>
                <w:rFonts w:ascii="PT Sans" w:eastAsia="Calibri" w:hAnsi="PT Sans"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E806A3" w:rsidRPr="00CE1677" w:rsidRDefault="00E806A3" w:rsidP="00763539">
            <w:pPr>
              <w:numPr>
                <w:ilvl w:val="0"/>
                <w:numId w:val="71"/>
              </w:numPr>
              <w:suppressAutoHyphens/>
              <w:ind w:left="369"/>
              <w:rPr>
                <w:rFonts w:ascii="PT Sans" w:hAnsi="PT Sans"/>
                <w:sz w:val="18"/>
                <w:szCs w:val="24"/>
                <w:lang w:val="ru-RU" w:eastAsia="zh-CN"/>
              </w:rPr>
            </w:pPr>
            <w:r w:rsidRPr="00CE1677">
              <w:rPr>
                <w:rFonts w:ascii="PT Sans" w:eastAsia="Calibri" w:hAnsi="PT Sans" w:cs="Franklin Gothic Book"/>
                <w:sz w:val="18"/>
                <w:lang w:val="ru-RU" w:eastAsia="en-US"/>
              </w:rPr>
              <w:t>прочие организации, выдающие разрешения на полеты в зонах с ограничением полетов.</w:t>
            </w:r>
          </w:p>
          <w:p w:rsidR="00E806A3" w:rsidRPr="00CE1677" w:rsidRDefault="00E806A3" w:rsidP="00E806A3">
            <w:pPr>
              <w:suppressAutoHyphens/>
              <w:ind w:left="9"/>
              <w:rPr>
                <w:rFonts w:ascii="PT Sans" w:hAnsi="PT Sans"/>
                <w:sz w:val="18"/>
                <w:szCs w:val="24"/>
                <w:lang w:val="ru-RU" w:eastAsia="zh-CN"/>
              </w:rPr>
            </w:pPr>
            <w:r w:rsidRPr="00CE1677">
              <w:rPr>
                <w:rFonts w:ascii="PT Sans" w:eastAsia="Calibri" w:hAnsi="PT Sans" w:cs="Franklin Gothic Book"/>
                <w:sz w:val="18"/>
                <w:lang w:val="ru-RU" w:eastAsia="en-US"/>
              </w:rPr>
              <w:t>Перечень оборудования фиксируется в протоколе испытаний.</w:t>
            </w:r>
          </w:p>
        </w:tc>
      </w:tr>
      <w:tr w:rsidR="00E806A3" w:rsidRPr="00CE1677" w:rsidTr="00E806A3">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E806A3" w:rsidRPr="00CE1677" w:rsidRDefault="00E806A3" w:rsidP="00E806A3">
            <w:pPr>
              <w:suppressAutoHyphens/>
              <w:jc w:val="both"/>
              <w:rPr>
                <w:rFonts w:ascii="PT Sans" w:eastAsia="Calibri" w:hAnsi="PT Sans" w:cs="Franklin Gothic Book"/>
                <w:b/>
                <w:lang w:val="ru-RU" w:eastAsia="en-US"/>
              </w:rPr>
            </w:pPr>
            <w:r w:rsidRPr="00CE1677">
              <w:rPr>
                <w:rFonts w:ascii="PT Sans" w:eastAsia="Calibri" w:hAnsi="PT Sans" w:cs="Franklin Gothic Book"/>
                <w:b/>
                <w:lang w:val="ru-RU" w:eastAsia="en-US"/>
              </w:rPr>
              <w:t>Выполнение испытательного полета на участке __________ протяженностью ____ км (согласно Приложения Б)</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Время развертывания до готовности к запуску БВС</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Данные паспорта БВС</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ind w:firstLine="40"/>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lang w:val="ru-RU" w:eastAsia="en-US"/>
              </w:rPr>
            </w:pPr>
            <w:r w:rsidRPr="00CE1677">
              <w:rPr>
                <w:rFonts w:ascii="PT Sans" w:eastAsia="Calibri" w:hAnsi="PT Sans" w:cs="Franklin Gothic Book"/>
                <w:sz w:val="18"/>
                <w:szCs w:val="18"/>
                <w:lang w:val="ru-RU" w:eastAsia="en-US"/>
              </w:rPr>
              <w:t>Должно обеспечиваться оперативное развертывание БВС</w:t>
            </w:r>
            <w:r w:rsidRPr="00CE1677">
              <w:rPr>
                <w:rFonts w:ascii="PT Sans" w:eastAsia="Calibri" w:hAnsi="PT Sans" w:cs="Franklin Gothic Book"/>
                <w:sz w:val="18"/>
                <w:lang w:val="ru-RU" w:eastAsia="en-US"/>
              </w:rPr>
              <w:t xml:space="preserve"> и готовность к запуску.</w:t>
            </w:r>
          </w:p>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lang w:val="ru-RU" w:eastAsia="en-US"/>
              </w:rPr>
              <w:t>Время развертывания фиксируется в протоколе испытаний.</w:t>
            </w:r>
          </w:p>
        </w:tc>
      </w:tr>
      <w:tr w:rsidR="00E806A3" w:rsidRPr="00CE1677" w:rsidTr="00E806A3">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1. Фактическое отображение параметров полета БВС на НСУ/пульте управления в режиме реального времени на С-КДП, М-КДП на всем участке проведения испытаний БВС.</w:t>
            </w:r>
          </w:p>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3. Проверка наличия непрерывной устойчивой связи с М-КДП, С-КДП.</w:t>
            </w:r>
          </w:p>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lang w:val="ru-RU" w:eastAsia="en-US"/>
              </w:rPr>
              <w:t>Возможности и параметры фиксируются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 xml:space="preserve">Выполнение дополнительного обследования мест обнаружения предполагаемого разлива </w:t>
            </w:r>
            <w:r w:rsidRPr="00CE1677">
              <w:rPr>
                <w:rFonts w:ascii="PT Sans" w:eastAsia="Calibri" w:hAnsi="PT Sans" w:cs="Franklin Gothic Book"/>
                <w:sz w:val="18"/>
                <w:szCs w:val="18"/>
                <w:lang w:val="ru-RU" w:eastAsia="en-US"/>
              </w:rPr>
              <w:lastRenderedPageBreak/>
              <w:t>нефти/нефтепродуктов и других нарушений.</w:t>
            </w:r>
          </w:p>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БВС.</w:t>
            </w:r>
          </w:p>
          <w:p w:rsidR="00E806A3" w:rsidRPr="00CE1677" w:rsidRDefault="00E806A3" w:rsidP="00E806A3">
            <w:pPr>
              <w:suppressAutoHyphens/>
              <w:rPr>
                <w:rFonts w:ascii="PT Sans" w:hAnsi="PT Sans"/>
                <w:sz w:val="18"/>
                <w:szCs w:val="18"/>
                <w:lang w:val="ru-RU" w:eastAsia="zh-CN"/>
              </w:rPr>
            </w:pP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lastRenderedPageBreak/>
              <w:t xml:space="preserve">Техническая возможность выполнения дополнительного обследования мест обнаружения предполагаемого разлива </w:t>
            </w:r>
            <w:r w:rsidRPr="00CE1677">
              <w:rPr>
                <w:rFonts w:ascii="PT Sans" w:eastAsia="Calibri" w:hAnsi="PT Sans" w:cs="Franklin Gothic Book"/>
                <w:sz w:val="18"/>
                <w:szCs w:val="18"/>
                <w:lang w:val="ru-RU" w:eastAsia="en-US"/>
              </w:rPr>
              <w:lastRenderedPageBreak/>
              <w:t>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lastRenderedPageBreak/>
              <w:t xml:space="preserve">По данным бортового оборудования и по данным </w:t>
            </w:r>
            <w:r w:rsidRPr="00CE1677">
              <w:rPr>
                <w:rFonts w:ascii="PT Sans" w:eastAsia="Calibri" w:hAnsi="PT Sans" w:cs="Franklin Gothic Book"/>
                <w:sz w:val="18"/>
                <w:szCs w:val="18"/>
                <w:lang w:val="ru-RU" w:eastAsia="en-US"/>
              </w:rPr>
              <w:lastRenderedPageBreak/>
              <w:t>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lastRenderedPageBreak/>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w:t>
            </w:r>
            <w:r w:rsidRPr="00CE1677">
              <w:rPr>
                <w:rFonts w:ascii="PT Sans" w:eastAsia="Calibri" w:hAnsi="PT Sans" w:cs="Franklin Gothic Book"/>
                <w:sz w:val="18"/>
                <w:szCs w:val="18"/>
                <w:lang w:val="ru-RU" w:eastAsia="en-US"/>
              </w:rPr>
              <w:lastRenderedPageBreak/>
              <w:t xml:space="preserve">информации о выявленном нарушении (фото, координаты места обнаружения нарушения и вид нарушения) представителям ОСТ </w:t>
            </w:r>
            <w:r w:rsidRPr="00CE1677">
              <w:rPr>
                <w:rFonts w:ascii="PT Sans" w:hAnsi="PT Sans"/>
                <w:sz w:val="18"/>
                <w:szCs w:val="18"/>
                <w:lang w:val="ru-RU" w:eastAsia="zh-CN"/>
              </w:rPr>
              <w:t>(согласно списка рассылки, приложение Д).</w:t>
            </w:r>
          </w:p>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lang w:val="ru-RU" w:eastAsia="en-US"/>
              </w:rPr>
              <w:t>Возможность и параметры фиксируются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Максимальная дальность и продолжительность полета БВС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Определение фактических данных.</w:t>
            </w:r>
          </w:p>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lang w:val="ru-RU" w:eastAsia="en-US"/>
              </w:rPr>
              <w:t>Количество взлетов и посадок фиксируется в протоколе испытаний.</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sz w:val="18"/>
                <w:szCs w:val="18"/>
                <w:lang w:val="ru-RU" w:eastAsia="en-US"/>
              </w:rPr>
            </w:pPr>
            <w:r w:rsidRPr="00CE1677">
              <w:rPr>
                <w:rFonts w:ascii="PT Sans" w:eastAsia="Calibri" w:hAnsi="PT Sans"/>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sz w:val="18"/>
                <w:szCs w:val="18"/>
                <w:lang w:val="ru-RU" w:eastAsia="en-US"/>
              </w:rPr>
            </w:pPr>
            <w:r w:rsidRPr="00CE1677">
              <w:rPr>
                <w:rFonts w:ascii="PT Sans" w:eastAsia="Calibri" w:hAnsi="PT Sans"/>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sz w:val="18"/>
                <w:szCs w:val="18"/>
                <w:lang w:val="ru-RU"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E806A3" w:rsidRPr="00CE1677" w:rsidRDefault="00E806A3" w:rsidP="00E806A3">
            <w:pPr>
              <w:suppressAutoHyphens/>
              <w:rPr>
                <w:rFonts w:ascii="PT Sans" w:eastAsia="Calibri" w:hAnsi="PT Sans"/>
                <w:sz w:val="18"/>
                <w:szCs w:val="18"/>
                <w:lang w:val="ru-RU" w:eastAsia="en-US"/>
              </w:rPr>
            </w:pPr>
            <w:r w:rsidRPr="00CE1677">
              <w:rPr>
                <w:rFonts w:ascii="PT Sans" w:eastAsia="Calibri" w:hAnsi="PT Sans" w:cs="Franklin Gothic Book"/>
                <w:sz w:val="18"/>
                <w:lang w:val="ru-RU" w:eastAsia="en-US"/>
              </w:rPr>
              <w:t>Результаты фиксируются в протоколе испытаний.</w:t>
            </w:r>
          </w:p>
        </w:tc>
      </w:tr>
      <w:tr w:rsidR="00E806A3" w:rsidRPr="00CE1677" w:rsidTr="00E806A3">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Определение разлива и утечки нефти/нефтепродуктов (4 м</w:t>
            </w:r>
            <w:r w:rsidRPr="00CE1677">
              <w:rPr>
                <w:rFonts w:ascii="PT Sans" w:eastAsia="Calibri" w:hAnsi="PT Sans" w:cs="Franklin Gothic Book"/>
                <w:sz w:val="18"/>
                <w:szCs w:val="18"/>
                <w:vertAlign w:val="superscript"/>
                <w:lang w:val="ru-RU" w:eastAsia="en-US"/>
              </w:rPr>
              <w:t>2</w:t>
            </w:r>
            <w:r w:rsidRPr="00CE1677">
              <w:rPr>
                <w:rFonts w:ascii="PT Sans" w:eastAsia="Calibri" w:hAnsi="PT Sans" w:cs="Franklin Gothic Book"/>
                <w:sz w:val="18"/>
                <w:szCs w:val="18"/>
                <w:lang w:val="ru-RU" w:eastAsia="en-US"/>
              </w:rPr>
              <w:t xml:space="preserve"> и более) или другого нарушения </w:t>
            </w:r>
            <w:r w:rsidRPr="00CE1677">
              <w:rPr>
                <w:rFonts w:ascii="PT Sans" w:eastAsia="Calibri" w:hAnsi="PT Sans"/>
                <w:sz w:val="18"/>
                <w:szCs w:val="18"/>
                <w:lang w:val="ru-RU" w:eastAsia="en-US"/>
              </w:rPr>
              <w:t>на расстоянии не более чем 25 м от осей крайних трубопроводов на ЛЧ МТ</w:t>
            </w:r>
            <w:r w:rsidRPr="00CE1677">
              <w:rPr>
                <w:rFonts w:ascii="PT Sans" w:hAnsi="PT Sans"/>
                <w:sz w:val="24"/>
                <w:szCs w:val="24"/>
                <w:lang w:val="ru-RU" w:eastAsia="zh-CN"/>
              </w:rPr>
              <w:t xml:space="preserve"> </w:t>
            </w:r>
            <w:r w:rsidRPr="00CE1677">
              <w:rPr>
                <w:rFonts w:ascii="PT Sans" w:eastAsia="Calibri" w:hAnsi="PT Sans"/>
                <w:sz w:val="18"/>
                <w:szCs w:val="18"/>
                <w:lang w:val="ru-RU" w:eastAsia="en-US"/>
              </w:rPr>
              <w:t>и на расстоянии не более чем 100 м от осей крайних трубопроводов на ПП МТ</w:t>
            </w:r>
            <w:r w:rsidRPr="00CE1677">
              <w:rPr>
                <w:rFonts w:ascii="PT Sans" w:eastAsia="Calibri" w:hAnsi="PT Sans"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CE1677">
              <w:rPr>
                <w:rFonts w:ascii="PT Sans" w:hAnsi="PT Sans" w:cs="Franklin Gothic Book"/>
                <w:sz w:val="18"/>
                <w:szCs w:val="28"/>
                <w:lang w:val="ru-RU" w:eastAsia="zh-CN"/>
              </w:rPr>
              <w:t>ПК и/или оператором</w:t>
            </w:r>
            <w:r w:rsidRPr="00CE1677">
              <w:rPr>
                <w:rFonts w:ascii="PT Sans" w:eastAsia="Calibri" w:hAnsi="PT Sans"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CE1677">
              <w:rPr>
                <w:rFonts w:ascii="PT Sans" w:hAnsi="PT Sans"/>
                <w:sz w:val="18"/>
                <w:szCs w:val="18"/>
                <w:lang w:val="ru-RU" w:eastAsia="zh-CN"/>
              </w:rPr>
              <w:t xml:space="preserve"> </w:t>
            </w:r>
            <w:r w:rsidRPr="00CE1677">
              <w:rPr>
                <w:rFonts w:ascii="PT Sans" w:eastAsia="Calibri" w:hAnsi="PT Sans"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CE1677">
              <w:rPr>
                <w:rFonts w:ascii="PT Sans" w:hAnsi="PT Sans" w:cs="Franklin Gothic Book"/>
                <w:sz w:val="18"/>
                <w:szCs w:val="28"/>
                <w:lang w:val="ru-RU" w:eastAsia="zh-CN"/>
              </w:rPr>
              <w:t>программным комплексом</w:t>
            </w:r>
            <w:r w:rsidRPr="00CE1677">
              <w:rPr>
                <w:rFonts w:ascii="PT Sans" w:eastAsia="Calibri" w:hAnsi="PT Sans" w:cs="Franklin Gothic Book"/>
                <w:sz w:val="18"/>
                <w:szCs w:val="18"/>
                <w:lang w:val="ru-RU" w:eastAsia="en-US"/>
              </w:rPr>
              <w:t xml:space="preserve"> представителю ОСТ.</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CE1677">
              <w:rPr>
                <w:rFonts w:ascii="PT Sans" w:hAnsi="PT Sans" w:cs="Franklin Gothic Book"/>
                <w:sz w:val="18"/>
                <w:szCs w:val="28"/>
                <w:lang w:val="ru-RU" w:eastAsia="zh-CN"/>
              </w:rPr>
              <w:t>ПК и/или оператором</w:t>
            </w:r>
            <w:r w:rsidRPr="00CE1677">
              <w:rPr>
                <w:rFonts w:ascii="PT Sans" w:eastAsia="Calibri" w:hAnsi="PT Sans" w:cs="Franklin Gothic Book"/>
                <w:sz w:val="18"/>
                <w:szCs w:val="18"/>
                <w:lang w:val="ru-RU" w:eastAsia="en-US"/>
              </w:rPr>
              <w:t xml:space="preserve"> представителям ОСТ (согласно списку рассылки, приложение Д). Выявление всех имитаторов в соответствии с приложением В.</w:t>
            </w:r>
          </w:p>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В протоколе испытаний фиксируется факт передачи карточки о выявлении нарушения с указанием информации, представленной в ней (фото, координаты места обнаружения нарушения, вид нарушения), время выявления нарушения, время, затраченное на формирование карточки, время получения карточки представителями ОСТ.</w:t>
            </w:r>
          </w:p>
        </w:tc>
      </w:tr>
      <w:tr w:rsidR="00E806A3" w:rsidRPr="00CE1677" w:rsidTr="00E806A3">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rPr>
                <w:rFonts w:ascii="PT Sans" w:hAnsi="PT Sans"/>
                <w:sz w:val="18"/>
                <w:szCs w:val="18"/>
                <w:lang w:val="ru-RU" w:eastAsia="zh-CN"/>
              </w:rPr>
            </w:pPr>
            <w:r w:rsidRPr="00CE1677">
              <w:rPr>
                <w:rFonts w:ascii="PT Sans" w:hAnsi="PT Sans"/>
                <w:sz w:val="18"/>
                <w:szCs w:val="18"/>
                <w:lang w:val="ru-RU" w:eastAsia="zh-CN"/>
              </w:rPr>
              <w:t>Оповещение представителей ОСТ (согласно списку рассылки, приложение Д) об обнаруженных разливах или утечках нефти/нефтепродукта (с указанием координаты места обнаружения нарушения).</w:t>
            </w:r>
          </w:p>
          <w:p w:rsidR="00E806A3" w:rsidRPr="00CE1677" w:rsidRDefault="00E806A3" w:rsidP="00E806A3">
            <w:pPr>
              <w:suppressAutoHyphens/>
              <w:rPr>
                <w:rFonts w:ascii="PT Sans" w:hAnsi="PT Sans"/>
                <w:sz w:val="18"/>
                <w:szCs w:val="18"/>
                <w:lang w:val="ru-RU" w:eastAsia="zh-CN"/>
              </w:rPr>
            </w:pPr>
            <w:r w:rsidRPr="00CE1677">
              <w:rPr>
                <w:rFonts w:ascii="PT Sans" w:eastAsia="Calibri" w:hAnsi="PT Sans"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E806A3" w:rsidRPr="00CE1677" w:rsidTr="00E806A3">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sz w:val="18"/>
                <w:szCs w:val="18"/>
                <w:lang w:val="ru-RU" w:eastAsia="en-US"/>
              </w:rPr>
            </w:pPr>
            <w:r w:rsidRPr="00CE1677">
              <w:rPr>
                <w:rFonts w:ascii="PT Sans" w:eastAsia="Calibri" w:hAnsi="PT Sans"/>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CE1677">
              <w:rPr>
                <w:rFonts w:ascii="PT Sans" w:eastAsia="Calibri" w:hAnsi="PT Sans"/>
                <w:sz w:val="18"/>
                <w:szCs w:val="18"/>
                <w:lang w:val="ru-RU" w:eastAsia="en-US"/>
              </w:rPr>
              <w:t>чем 25 м от осей крайних трубопроводов на ЛЧ МТ</w:t>
            </w:r>
            <w:r w:rsidRPr="00CE1677">
              <w:rPr>
                <w:rFonts w:ascii="PT Sans" w:hAnsi="PT Sans"/>
                <w:sz w:val="24"/>
                <w:szCs w:val="24"/>
                <w:lang w:val="ru-RU" w:eastAsia="zh-CN"/>
              </w:rPr>
              <w:t xml:space="preserve"> </w:t>
            </w:r>
            <w:r w:rsidRPr="00CE1677">
              <w:rPr>
                <w:rFonts w:ascii="PT Sans" w:eastAsia="Calibri" w:hAnsi="PT Sans"/>
                <w:sz w:val="18"/>
                <w:szCs w:val="18"/>
                <w:lang w:val="ru-RU" w:eastAsia="en-US"/>
              </w:rPr>
              <w:t>и на расстоянии не менее чем 100 м от осей крайних трубопроводов на ПП МТ.</w:t>
            </w:r>
          </w:p>
          <w:p w:rsidR="00E806A3" w:rsidRPr="00CE1677" w:rsidRDefault="00E806A3" w:rsidP="00E806A3">
            <w:pPr>
              <w:suppressAutoHyphens/>
              <w:jc w:val="both"/>
              <w:rPr>
                <w:rFonts w:ascii="PT Sans" w:eastAsia="Calibri" w:hAnsi="PT Sans"/>
                <w:sz w:val="18"/>
                <w:szCs w:val="18"/>
                <w:lang w:val="ru-RU" w:eastAsia="en-US"/>
              </w:rPr>
            </w:pPr>
            <w:r w:rsidRPr="00CE1677">
              <w:rPr>
                <w:rFonts w:ascii="PT Sans" w:eastAsia="Calibri" w:hAnsi="PT Sans" w:cs="Franklin Gothic Book"/>
                <w:sz w:val="18"/>
                <w:lang w:val="ru-RU" w:eastAsia="en-US"/>
              </w:rPr>
              <w:t>Результаты фиксируются в протоколе испытаний.</w:t>
            </w:r>
          </w:p>
        </w:tc>
      </w:tr>
      <w:tr w:rsidR="00E806A3" w:rsidRPr="00CE1677" w:rsidTr="00E806A3">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E806A3" w:rsidRPr="00CE1677" w:rsidRDefault="00E806A3" w:rsidP="00E806A3">
            <w:pPr>
              <w:suppressAutoHyphens/>
              <w:jc w:val="both"/>
              <w:rPr>
                <w:rFonts w:ascii="PT Sans" w:eastAsia="Calibri" w:hAnsi="PT Sans" w:cs="Franklin Gothic Book"/>
                <w:b/>
                <w:sz w:val="18"/>
                <w:szCs w:val="22"/>
                <w:lang w:val="ru-RU" w:eastAsia="en-US"/>
              </w:rPr>
            </w:pPr>
            <w:r w:rsidRPr="00CE1677">
              <w:rPr>
                <w:rFonts w:ascii="PT Sans" w:hAnsi="PT Sans" w:cs="TimesNewRomanPSMT"/>
                <w:b/>
                <w:szCs w:val="22"/>
                <w:lang w:val="ru-RU"/>
              </w:rPr>
              <w:t>Контроль отсутствия помех на существующие системы связи АО «</w:t>
            </w:r>
            <w:proofErr w:type="spellStart"/>
            <w:r w:rsidRPr="00CE1677">
              <w:rPr>
                <w:rFonts w:ascii="PT Sans" w:hAnsi="PT Sans" w:cs="TimesNewRomanPSMT"/>
                <w:b/>
                <w:szCs w:val="22"/>
                <w:lang w:val="ru-RU"/>
              </w:rPr>
              <w:t>Связьтранснефть</w:t>
            </w:r>
            <w:proofErr w:type="spellEnd"/>
            <w:r w:rsidRPr="00CE1677">
              <w:rPr>
                <w:rFonts w:ascii="PT Sans" w:hAnsi="PT Sans" w:cs="TimesNewRomanPSMT"/>
                <w:b/>
                <w:szCs w:val="22"/>
                <w:lang w:val="ru-RU"/>
              </w:rPr>
              <w:t>»</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Определение влияния средств передачи данных БВС, С-КДП и М-КДП на системы связи АО «</w:t>
            </w:r>
            <w:proofErr w:type="spellStart"/>
            <w:r w:rsidRPr="00CE1677">
              <w:rPr>
                <w:rFonts w:ascii="PT Sans" w:eastAsia="Calibri" w:hAnsi="PT Sans" w:cs="Franklin Gothic Book"/>
                <w:sz w:val="18"/>
                <w:szCs w:val="18"/>
                <w:lang w:val="ru-RU" w:eastAsia="en-US"/>
              </w:rPr>
              <w:t>Связьтранснефть</w:t>
            </w:r>
            <w:proofErr w:type="spellEnd"/>
            <w:r w:rsidRPr="00CE1677">
              <w:rPr>
                <w:rFonts w:ascii="PT Sans" w:eastAsia="Calibri" w:hAnsi="PT Sans" w:cs="Franklin Gothic Book"/>
                <w:sz w:val="18"/>
                <w:szCs w:val="18"/>
                <w:lang w:val="ru-RU" w:eastAsia="en-US"/>
              </w:rPr>
              <w:t>»</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 xml:space="preserve">Проверка параметров </w:t>
            </w:r>
            <w:proofErr w:type="spellStart"/>
            <w:r w:rsidRPr="00CE1677">
              <w:rPr>
                <w:rFonts w:ascii="PT Sans" w:eastAsia="Calibri" w:hAnsi="PT Sans" w:cs="Franklin Gothic Book"/>
                <w:sz w:val="18"/>
                <w:szCs w:val="18"/>
                <w:lang w:val="ru-RU" w:eastAsia="en-US"/>
              </w:rPr>
              <w:t>радиоинтерфейса</w:t>
            </w:r>
            <w:proofErr w:type="spellEnd"/>
            <w:r w:rsidRPr="00CE1677">
              <w:rPr>
                <w:rFonts w:ascii="PT Sans" w:eastAsia="Calibri" w:hAnsi="PT Sans" w:cs="Franklin Gothic Book"/>
                <w:sz w:val="18"/>
                <w:szCs w:val="18"/>
                <w:lang w:val="ru-RU" w:eastAsia="en-US"/>
              </w:rPr>
              <w:t xml:space="preserve"> (SNR, BER) в </w:t>
            </w:r>
            <w:r w:rsidRPr="00CE1677">
              <w:rPr>
                <w:rFonts w:ascii="PT Sans" w:eastAsia="Calibri" w:hAnsi="PT Sans" w:cs="Franklin Gothic Book"/>
                <w:sz w:val="18"/>
                <w:szCs w:val="18"/>
                <w:lang w:val="ru-RU" w:eastAsia="en-US"/>
              </w:rPr>
              <w:lastRenderedPageBreak/>
              <w:t>системах БШД,РРЛ</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lastRenderedPageBreak/>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Отсутствие изменения контролируемых параметров.</w:t>
            </w:r>
          </w:p>
          <w:p w:rsidR="00E806A3" w:rsidRPr="00CE1677" w:rsidRDefault="00E806A3" w:rsidP="00E806A3">
            <w:pPr>
              <w:suppressAutoHyphens/>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 xml:space="preserve">В протоколе испытаний фиксируется влияние комплекса БВС на работу оборудования </w:t>
            </w:r>
            <w:r w:rsidRPr="00CE1677">
              <w:rPr>
                <w:rFonts w:ascii="PT Sans" w:eastAsia="Calibri" w:hAnsi="PT Sans" w:cs="Franklin Gothic Book"/>
                <w:sz w:val="18"/>
                <w:szCs w:val="18"/>
                <w:lang w:val="ru-RU" w:eastAsia="en-US"/>
              </w:rPr>
              <w:br/>
              <w:t>АО «</w:t>
            </w:r>
            <w:proofErr w:type="spellStart"/>
            <w:r w:rsidRPr="00CE1677">
              <w:rPr>
                <w:rFonts w:ascii="PT Sans" w:eastAsia="Calibri" w:hAnsi="PT Sans" w:cs="Franklin Gothic Book"/>
                <w:sz w:val="18"/>
                <w:szCs w:val="18"/>
                <w:lang w:val="ru-RU" w:eastAsia="en-US"/>
              </w:rPr>
              <w:t>Связьтранснефть</w:t>
            </w:r>
            <w:proofErr w:type="spellEnd"/>
            <w:r w:rsidRPr="00CE1677">
              <w:rPr>
                <w:rFonts w:ascii="PT Sans" w:eastAsia="Calibri" w:hAnsi="PT Sans" w:cs="Franklin Gothic Book"/>
                <w:sz w:val="18"/>
                <w:szCs w:val="18"/>
                <w:lang w:val="ru-RU" w:eastAsia="en-US"/>
              </w:rPr>
              <w:t>».</w:t>
            </w:r>
          </w:p>
        </w:tc>
      </w:tr>
      <w:tr w:rsidR="00E806A3" w:rsidRPr="00CE1677" w:rsidTr="00E806A3">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b/>
                <w:lang w:val="ru-RU" w:eastAsia="en-US"/>
              </w:rPr>
              <w:t>Получение информации по результатам облета</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CE1677">
              <w:rPr>
                <w:rFonts w:ascii="PT Sans" w:eastAsia="Calibri" w:hAnsi="PT Sans"/>
                <w:sz w:val="18"/>
                <w:lang w:val="ru-RU" w:eastAsia="en-US"/>
              </w:rPr>
              <w:t>(столбец 8 данной таблицы)</w:t>
            </w:r>
            <w:r w:rsidRPr="00CE1677">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Оперативное представление отчета по результатам обработки оператором и/или ПК.</w:t>
            </w:r>
          </w:p>
          <w:p w:rsidR="00E806A3" w:rsidRPr="00CE1677" w:rsidRDefault="00E806A3" w:rsidP="00E806A3">
            <w:pPr>
              <w:suppressAutoHyphens/>
              <w:jc w:val="both"/>
              <w:rPr>
                <w:rFonts w:ascii="PT Sans" w:eastAsia="Calibri" w:hAnsi="PT Sans" w:cs="Franklin Gothic Book"/>
                <w:sz w:val="18"/>
                <w:szCs w:val="18"/>
                <w:lang w:val="ru-RU" w:eastAsia="en-US"/>
              </w:rPr>
            </w:pPr>
            <w:r w:rsidRPr="00CE1677">
              <w:rPr>
                <w:rFonts w:ascii="PT Sans" w:eastAsia="Calibri" w:hAnsi="PT Sans"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E806A3" w:rsidRPr="00CE1677" w:rsidTr="00E806A3">
        <w:tc>
          <w:tcPr>
            <w:tcW w:w="561" w:type="dxa"/>
            <w:tcBorders>
              <w:top w:val="single" w:sz="4" w:space="0" w:color="000000"/>
              <w:left w:val="single" w:sz="4" w:space="0" w:color="000000"/>
              <w:bottom w:val="single" w:sz="4" w:space="0" w:color="000000"/>
            </w:tcBorders>
            <w:shd w:val="clear" w:color="auto" w:fill="auto"/>
            <w:vAlign w:val="center"/>
          </w:tcPr>
          <w:p w:rsidR="00E806A3" w:rsidRPr="00CE1677" w:rsidRDefault="00E806A3" w:rsidP="00763539">
            <w:pPr>
              <w:numPr>
                <w:ilvl w:val="0"/>
                <w:numId w:val="66"/>
              </w:numPr>
              <w:suppressAutoHyphens/>
              <w:snapToGrid w:val="0"/>
              <w:ind w:left="357" w:hanging="357"/>
              <w:contextualSpacing/>
              <w:jc w:val="center"/>
              <w:rPr>
                <w:rFonts w:ascii="PT Sans" w:eastAsia="Calibri" w:hAnsi="PT Sans"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0,5 м</w:t>
            </w:r>
            <w:r w:rsidRPr="00CE1677">
              <w:rPr>
                <w:rFonts w:ascii="PT Sans" w:eastAsia="Calibri" w:hAnsi="PT Sans" w:cs="Franklin Gothic Book"/>
                <w:sz w:val="18"/>
                <w:vertAlign w:val="superscript"/>
                <w:lang w:val="ru-RU" w:eastAsia="en-US"/>
              </w:rPr>
              <w:t>2</w:t>
            </w:r>
            <w:r w:rsidRPr="00CE1677">
              <w:rPr>
                <w:rFonts w:ascii="PT Sans" w:eastAsia="Calibri" w:hAnsi="PT Sans" w:cs="Franklin Gothic Book"/>
                <w:sz w:val="18"/>
                <w:lang w:val="ru-RU" w:eastAsia="en-US"/>
              </w:rPr>
              <w:t xml:space="preserve"> и более, в отчете, предоставленном после проведения дополнительного анализа информации, полученной с целевой нагрузки БВС</w:t>
            </w:r>
          </w:p>
        </w:tc>
        <w:tc>
          <w:tcPr>
            <w:tcW w:w="3209"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CE1677">
              <w:rPr>
                <w:rFonts w:ascii="PT Sans" w:eastAsia="Calibri" w:hAnsi="PT Sans"/>
                <w:sz w:val="18"/>
                <w:lang w:val="ru-RU" w:eastAsia="en-US"/>
              </w:rPr>
              <w:t>(столбец 8 данной таблицы)</w:t>
            </w:r>
            <w:r w:rsidRPr="00CE1677">
              <w:rPr>
                <w:rFonts w:ascii="PT Sans" w:eastAsia="Calibri" w:hAnsi="PT Sans"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jc w:val="both"/>
              <w:rPr>
                <w:rFonts w:ascii="PT Sans" w:hAnsi="PT Sans"/>
                <w:sz w:val="18"/>
                <w:szCs w:val="24"/>
                <w:lang w:val="ru-RU" w:eastAsia="zh-CN"/>
              </w:rPr>
            </w:pPr>
            <w:r w:rsidRPr="00CE1677">
              <w:rPr>
                <w:rFonts w:ascii="PT Sans" w:eastAsia="Calibri" w:hAnsi="PT Sans"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E806A3" w:rsidRPr="00CE1677" w:rsidRDefault="00E806A3" w:rsidP="00E806A3">
            <w:pPr>
              <w:suppressAutoHyphens/>
              <w:rPr>
                <w:rFonts w:ascii="PT Sans" w:hAnsi="PT Sans"/>
                <w:sz w:val="18"/>
                <w:szCs w:val="24"/>
                <w:lang w:val="ru-RU" w:eastAsia="zh-CN"/>
              </w:rPr>
            </w:pPr>
            <w:r w:rsidRPr="00CE1677">
              <w:rPr>
                <w:rFonts w:ascii="PT Sans" w:eastAsia="Calibri" w:hAnsi="PT Sans" w:cs="Franklin Gothic Book"/>
                <w:sz w:val="18"/>
                <w:lang w:val="ru-RU" w:eastAsia="en-US"/>
              </w:rPr>
              <w:t xml:space="preserve">Визуальная проверка выявления нарушений по результатам мониторинга (данные полученные с БВС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E806A3" w:rsidRPr="00CE1677" w:rsidRDefault="00E806A3" w:rsidP="00E806A3">
            <w:pPr>
              <w:suppressAutoHyphens/>
              <w:jc w:val="both"/>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CE1677">
              <w:rPr>
                <w:rFonts w:ascii="PT Sans" w:eastAsia="Calibri" w:hAnsi="PT Sans"/>
                <w:sz w:val="18"/>
                <w:szCs w:val="18"/>
                <w:lang w:val="ru-RU" w:eastAsia="en-US"/>
              </w:rPr>
              <w:t>25 м от осей крайних трубопроводов на ЛЧ МТ</w:t>
            </w:r>
            <w:r w:rsidRPr="00CE1677">
              <w:rPr>
                <w:rFonts w:ascii="PT Sans" w:hAnsi="PT Sans"/>
                <w:sz w:val="24"/>
                <w:szCs w:val="24"/>
                <w:lang w:val="ru-RU" w:eastAsia="zh-CN"/>
              </w:rPr>
              <w:t xml:space="preserve"> </w:t>
            </w:r>
            <w:r w:rsidRPr="00CE1677">
              <w:rPr>
                <w:rFonts w:ascii="PT Sans" w:eastAsia="Calibri" w:hAnsi="PT Sans"/>
                <w:sz w:val="18"/>
                <w:szCs w:val="18"/>
                <w:lang w:val="ru-RU" w:eastAsia="en-US"/>
              </w:rPr>
              <w:t>и на расстоянии не менее чем 100 м от осей крайних трубопроводов на ПП МТ</w:t>
            </w:r>
            <w:r w:rsidRPr="00CE1677">
              <w:rPr>
                <w:rFonts w:ascii="PT Sans" w:eastAsia="Calibri" w:hAnsi="PT Sans" w:cs="Franklin Gothic Book"/>
                <w:sz w:val="18"/>
                <w:lang w:val="ru-RU" w:eastAsia="en-US"/>
              </w:rPr>
              <w:t xml:space="preserve"> представителям ОСТ после посадки БВС и обработки полученной информации оператором и/или ПК.</w:t>
            </w:r>
          </w:p>
          <w:p w:rsidR="00E806A3" w:rsidRPr="00CE1677" w:rsidRDefault="00E806A3" w:rsidP="00E806A3">
            <w:pPr>
              <w:suppressAutoHyphens/>
              <w:jc w:val="both"/>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Выявление имитаторов, установленных представителями ОСТ в соответствии с приложением В.</w:t>
            </w:r>
          </w:p>
          <w:p w:rsidR="00E806A3" w:rsidRPr="00CE1677" w:rsidRDefault="00E806A3" w:rsidP="00E806A3">
            <w:pPr>
              <w:suppressAutoHyphens/>
              <w:jc w:val="both"/>
              <w:rPr>
                <w:rFonts w:ascii="PT Sans" w:eastAsia="Calibri" w:hAnsi="PT Sans" w:cs="Franklin Gothic Book"/>
                <w:sz w:val="18"/>
                <w:lang w:val="ru-RU" w:eastAsia="en-US"/>
              </w:rPr>
            </w:pPr>
            <w:r w:rsidRPr="00CE1677">
              <w:rPr>
                <w:rFonts w:ascii="PT Sans" w:eastAsia="Calibri" w:hAnsi="PT Sans" w:cs="Franklin Gothic Book"/>
                <w:sz w:val="18"/>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E806A3" w:rsidRPr="00CE1677" w:rsidRDefault="00E806A3" w:rsidP="00E806A3">
            <w:pPr>
              <w:suppressAutoHyphens/>
              <w:jc w:val="both"/>
              <w:rPr>
                <w:rFonts w:ascii="PT Sans" w:hAnsi="PT Sans"/>
                <w:sz w:val="18"/>
                <w:szCs w:val="18"/>
                <w:lang w:val="ru-RU" w:eastAsia="zh-CN"/>
              </w:rPr>
            </w:pPr>
            <w:r w:rsidRPr="00CE1677">
              <w:rPr>
                <w:rFonts w:ascii="PT Sans" w:eastAsia="Calibri" w:hAnsi="PT Sans"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CE1677">
              <w:rPr>
                <w:rFonts w:ascii="PT Sans" w:hAnsi="PT Sans"/>
                <w:sz w:val="18"/>
                <w:szCs w:val="18"/>
                <w:lang w:val="ru-RU" w:eastAsia="zh-CN"/>
              </w:rPr>
              <w:t xml:space="preserve"> </w:t>
            </w:r>
            <w:r w:rsidRPr="00CE1677">
              <w:rPr>
                <w:rFonts w:ascii="PT Sans" w:eastAsia="Calibri" w:hAnsi="PT Sans" w:cs="Franklin Gothic Book"/>
                <w:sz w:val="18"/>
                <w:szCs w:val="18"/>
                <w:lang w:val="ru-RU" w:eastAsia="en-US"/>
              </w:rPr>
              <w:t>указывается количество и % правильно выявленных нарушений согласно протоколу установки имитаторов, соответствие выявленных нарушений в онлайн режиме и после обработки информации.</w:t>
            </w:r>
          </w:p>
        </w:tc>
      </w:tr>
    </w:tbl>
    <w:p w:rsidR="00E806A3" w:rsidRPr="00CE1677" w:rsidRDefault="00E806A3" w:rsidP="00E806A3">
      <w:pPr>
        <w:suppressAutoHyphens/>
        <w:rPr>
          <w:rFonts w:ascii="PT Sans" w:hAnsi="PT Sans"/>
          <w:sz w:val="24"/>
          <w:szCs w:val="24"/>
          <w:lang w:val="ru-RU" w:eastAsia="zh-CN"/>
        </w:rPr>
        <w:sectPr w:rsidR="00E806A3" w:rsidRPr="00CE1677" w:rsidSect="00E806A3">
          <w:headerReference w:type="even" r:id="rId23"/>
          <w:headerReference w:type="default" r:id="rId24"/>
          <w:footerReference w:type="even" r:id="rId25"/>
          <w:footerReference w:type="default" r:id="rId26"/>
          <w:headerReference w:type="first" r:id="rId27"/>
          <w:footerReference w:type="first" r:id="rId28"/>
          <w:pgSz w:w="23811" w:h="16838" w:orient="landscape" w:code="8"/>
          <w:pgMar w:top="1276" w:right="238" w:bottom="709" w:left="709" w:header="709" w:footer="204" w:gutter="0"/>
          <w:cols w:space="720"/>
          <w:docGrid w:linePitch="360"/>
        </w:sectPr>
      </w:pPr>
    </w:p>
    <w:p w:rsidR="00E806A3" w:rsidRPr="00CE1677" w:rsidRDefault="00E806A3" w:rsidP="00E806A3">
      <w:pPr>
        <w:keepNext/>
        <w:pageBreakBefore/>
        <w:tabs>
          <w:tab w:val="left" w:pos="960"/>
        </w:tabs>
        <w:suppressAutoHyphens/>
        <w:spacing w:line="264" w:lineRule="auto"/>
        <w:jc w:val="center"/>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Приложение А</w:t>
      </w:r>
    </w:p>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4"/>
          <w:szCs w:val="24"/>
          <w:lang w:val="ru-RU" w:eastAsia="zh-CN"/>
        </w:rPr>
        <w:t>(обязательное)</w:t>
      </w:r>
    </w:p>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b/>
          <w:sz w:val="28"/>
          <w:szCs w:val="28"/>
          <w:lang w:val="ru-RU" w:eastAsia="zh-CN"/>
        </w:rPr>
        <w:t>Форма протокола испытаний комплекса БВС</w:t>
      </w:r>
    </w:p>
    <w:p w:rsidR="00E806A3" w:rsidRPr="00CE1677" w:rsidRDefault="00E806A3" w:rsidP="00E806A3">
      <w:pPr>
        <w:suppressAutoHyphens/>
        <w:jc w:val="center"/>
        <w:rPr>
          <w:rFonts w:ascii="PT Sans" w:hAnsi="PT Sans" w:cs="Franklin Gothic Book"/>
          <w:b/>
          <w:sz w:val="16"/>
          <w:szCs w:val="28"/>
          <w:lang w:val="ru-RU" w:eastAsia="zh-CN"/>
        </w:rPr>
      </w:pPr>
    </w:p>
    <w:p w:rsidR="00E806A3" w:rsidRPr="00CE1677" w:rsidRDefault="00E806A3" w:rsidP="00E806A3">
      <w:pPr>
        <w:suppressAutoHyphens/>
        <w:autoSpaceDE w:val="0"/>
        <w:jc w:val="center"/>
        <w:rPr>
          <w:rFonts w:ascii="PT Sans" w:eastAsia="MS Mincho" w:hAnsi="PT Sans"/>
          <w:b/>
          <w:sz w:val="28"/>
          <w:szCs w:val="28"/>
          <w:lang w:val="ru-RU" w:eastAsia="ja-JP"/>
        </w:rPr>
      </w:pPr>
    </w:p>
    <w:p w:rsidR="00E806A3" w:rsidRPr="00CE1677" w:rsidRDefault="00E806A3" w:rsidP="00E806A3">
      <w:pPr>
        <w:suppressAutoHyphens/>
        <w:autoSpaceDE w:val="0"/>
        <w:jc w:val="center"/>
        <w:rPr>
          <w:rFonts w:ascii="PT Sans" w:eastAsia="MS Mincho" w:hAnsi="PT Sans" w:cs="Courier New"/>
          <w:lang w:val="ru-RU" w:eastAsia="ja-JP"/>
        </w:rPr>
      </w:pPr>
      <w:r w:rsidRPr="00CE1677">
        <w:rPr>
          <w:rFonts w:ascii="PT Sans" w:eastAsia="MS Mincho" w:hAnsi="PT Sans"/>
          <w:b/>
          <w:sz w:val="28"/>
          <w:szCs w:val="28"/>
          <w:lang w:val="ru-RU" w:eastAsia="ja-JP"/>
        </w:rPr>
        <w:t>Протокол</w:t>
      </w:r>
    </w:p>
    <w:p w:rsidR="00E806A3" w:rsidRPr="00CE1677" w:rsidRDefault="00E806A3" w:rsidP="00E806A3">
      <w:pPr>
        <w:suppressAutoHyphens/>
        <w:autoSpaceDE w:val="0"/>
        <w:jc w:val="center"/>
        <w:rPr>
          <w:rFonts w:ascii="PT Sans" w:eastAsia="MS Mincho" w:hAnsi="PT Sans"/>
          <w:b/>
          <w:sz w:val="28"/>
          <w:szCs w:val="28"/>
          <w:lang w:val="ru-RU" w:eastAsia="ja-JP"/>
        </w:rPr>
      </w:pPr>
      <w:r w:rsidRPr="00CE1677">
        <w:rPr>
          <w:rFonts w:ascii="PT Sans" w:eastAsia="MS Mincho" w:hAnsi="PT Sans"/>
          <w:b/>
          <w:sz w:val="28"/>
          <w:szCs w:val="28"/>
          <w:lang w:val="ru-RU" w:eastAsia="ja-JP"/>
        </w:rPr>
        <w:t>испытаний комплекса БВС на участке МТ «________» ОСТ (наименование ОСТ)</w:t>
      </w:r>
    </w:p>
    <w:p w:rsidR="00E806A3" w:rsidRPr="00CE1677" w:rsidRDefault="00E806A3" w:rsidP="00E806A3">
      <w:pPr>
        <w:suppressAutoHyphens/>
        <w:autoSpaceDE w:val="0"/>
        <w:jc w:val="center"/>
        <w:rPr>
          <w:rFonts w:ascii="PT Sans" w:eastAsia="MS Mincho" w:hAnsi="PT Sans"/>
          <w:b/>
          <w:sz w:val="28"/>
          <w:szCs w:val="28"/>
          <w:lang w:val="ru-RU" w:eastAsia="ja-JP"/>
        </w:rPr>
      </w:pPr>
    </w:p>
    <w:p w:rsidR="00E806A3" w:rsidRPr="00CE1677" w:rsidRDefault="00E806A3" w:rsidP="00E806A3">
      <w:pPr>
        <w:suppressAutoHyphens/>
        <w:autoSpaceDE w:val="0"/>
        <w:jc w:val="center"/>
        <w:rPr>
          <w:rFonts w:ascii="PT Sans" w:eastAsia="MS Mincho" w:hAnsi="PT Sans" w:cs="Courier New"/>
          <w:lang w:val="ru-RU" w:eastAsia="ja-JP"/>
        </w:rPr>
      </w:pPr>
    </w:p>
    <w:p w:rsidR="00E806A3" w:rsidRPr="00CE1677" w:rsidRDefault="00E806A3" w:rsidP="00E806A3">
      <w:pPr>
        <w:widowControl w:val="0"/>
        <w:suppressAutoHyphens/>
        <w:autoSpaceDE w:val="0"/>
        <w:jc w:val="both"/>
        <w:rPr>
          <w:rFonts w:ascii="PT Sans" w:eastAsia="MS Mincho" w:hAnsi="PT Sans"/>
          <w:sz w:val="24"/>
          <w:szCs w:val="24"/>
          <w:lang w:val="ru-RU" w:eastAsia="ja-JP"/>
        </w:rPr>
      </w:pPr>
      <w:r w:rsidRPr="00CE1677">
        <w:rPr>
          <w:rFonts w:ascii="PT Sans" w:eastAsia="MS Mincho" w:hAnsi="PT Sans"/>
          <w:b/>
          <w:sz w:val="24"/>
          <w:szCs w:val="24"/>
          <w:lang w:val="ru-RU" w:eastAsia="ja-JP"/>
        </w:rPr>
        <w:t>1. Организация-исполнитель:</w:t>
      </w:r>
      <w:r w:rsidRPr="00CE1677">
        <w:rPr>
          <w:rFonts w:ascii="PT Sans" w:eastAsia="MS Mincho" w:hAnsi="PT Sans"/>
          <w:sz w:val="24"/>
          <w:szCs w:val="24"/>
          <w:lang w:val="ru-RU" w:eastAsia="ja-JP"/>
        </w:rPr>
        <w:t xml:space="preserve"> </w:t>
      </w:r>
    </w:p>
    <w:p w:rsidR="00E806A3" w:rsidRPr="00CE1677" w:rsidRDefault="00E806A3" w:rsidP="00E806A3">
      <w:pPr>
        <w:widowControl w:val="0"/>
        <w:suppressAutoHyphens/>
        <w:autoSpaceDE w:val="0"/>
        <w:jc w:val="both"/>
        <w:rPr>
          <w:rFonts w:ascii="PT Sans" w:eastAsia="MS Mincho" w:hAnsi="PT Sans" w:cs="Courier New"/>
          <w:lang w:val="ru-RU" w:eastAsia="ja-JP"/>
        </w:rPr>
      </w:pPr>
      <w:r w:rsidRPr="00CE1677">
        <w:rPr>
          <w:rFonts w:ascii="PT Sans" w:eastAsia="MS Mincho" w:hAnsi="PT Sans"/>
          <w:sz w:val="24"/>
          <w:szCs w:val="24"/>
          <w:lang w:val="ru-RU" w:eastAsia="ja-JP"/>
        </w:rPr>
        <w:t>____________________________________________________________</w:t>
      </w:r>
    </w:p>
    <w:p w:rsidR="00E806A3" w:rsidRPr="00CE1677" w:rsidRDefault="00E806A3" w:rsidP="00E806A3">
      <w:pPr>
        <w:suppressAutoHyphens/>
        <w:autoSpaceDE w:val="0"/>
        <w:rPr>
          <w:rFonts w:ascii="PT Sans" w:eastAsia="MS Mincho" w:hAnsi="PT Sans"/>
          <w:b/>
          <w:sz w:val="24"/>
          <w:szCs w:val="24"/>
          <w:lang w:val="ru-RU" w:eastAsia="ja-JP"/>
        </w:rPr>
      </w:pPr>
    </w:p>
    <w:p w:rsidR="00E806A3" w:rsidRPr="00CE1677" w:rsidRDefault="00E806A3" w:rsidP="00E806A3">
      <w:pPr>
        <w:suppressAutoHyphens/>
        <w:autoSpaceDE w:val="0"/>
        <w:rPr>
          <w:rFonts w:ascii="PT Sans" w:eastAsia="MS Mincho" w:hAnsi="PT Sans"/>
          <w:b/>
          <w:sz w:val="24"/>
          <w:szCs w:val="24"/>
          <w:lang w:val="ru-RU" w:eastAsia="ja-JP"/>
        </w:rPr>
      </w:pPr>
      <w:r w:rsidRPr="00CE1677">
        <w:rPr>
          <w:rFonts w:ascii="PT Sans" w:eastAsia="MS Mincho" w:hAnsi="PT Sans"/>
          <w:b/>
          <w:sz w:val="24"/>
          <w:szCs w:val="24"/>
          <w:lang w:val="ru-RU" w:eastAsia="ja-JP"/>
        </w:rPr>
        <w:t>2. Результаты предварительных испытаний</w:t>
      </w:r>
    </w:p>
    <w:p w:rsidR="00E806A3" w:rsidRPr="00CE1677" w:rsidRDefault="00E806A3" w:rsidP="00E806A3">
      <w:pPr>
        <w:suppressAutoHyphens/>
        <w:autoSpaceDE w:val="0"/>
        <w:rPr>
          <w:rFonts w:ascii="PT Sans" w:eastAsia="MS Mincho" w:hAnsi="PT Sans"/>
          <w:b/>
          <w:sz w:val="24"/>
          <w:szCs w:val="24"/>
          <w:lang w:val="ru-RU" w:eastAsia="ja-JP"/>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352"/>
        <w:gridCol w:w="4258"/>
        <w:gridCol w:w="2121"/>
      </w:tblGrid>
      <w:tr w:rsidR="00E806A3" w:rsidRPr="00CE1677" w:rsidTr="00F77B02">
        <w:trPr>
          <w:cantSplit/>
          <w:trHeight w:val="240"/>
          <w:tblHeader/>
        </w:trPr>
        <w:tc>
          <w:tcPr>
            <w:tcW w:w="612" w:type="dxa"/>
            <w:vMerge w:val="restart"/>
            <w:shd w:val="clear" w:color="auto" w:fill="F2F2F2"/>
            <w:vAlign w:val="center"/>
          </w:tcPr>
          <w:p w:rsidR="00E806A3" w:rsidRPr="00CE1677" w:rsidRDefault="00E806A3" w:rsidP="00E806A3">
            <w:pPr>
              <w:suppressAutoHyphens/>
              <w:autoSpaceDE w:val="0"/>
              <w:jc w:val="center"/>
              <w:rPr>
                <w:rFonts w:ascii="PT Sans" w:hAnsi="PT Sans" w:cs="Arial"/>
                <w:b/>
                <w:sz w:val="22"/>
                <w:szCs w:val="22"/>
                <w:lang w:val="ru-RU" w:eastAsia="zh-CN"/>
              </w:rPr>
            </w:pPr>
            <w:r w:rsidRPr="00CE1677">
              <w:rPr>
                <w:rFonts w:ascii="PT Sans" w:hAnsi="PT Sans"/>
                <w:b/>
                <w:sz w:val="22"/>
                <w:szCs w:val="22"/>
                <w:lang w:val="ru-RU" w:eastAsia="zh-CN"/>
              </w:rPr>
              <w:t>№</w:t>
            </w:r>
            <w:r w:rsidR="00B237C5" w:rsidRPr="00CE1677">
              <w:rPr>
                <w:rFonts w:ascii="PT Sans" w:hAnsi="PT Sans"/>
                <w:b/>
                <w:sz w:val="22"/>
                <w:szCs w:val="22"/>
                <w:lang w:val="ru-RU" w:eastAsia="zh-CN"/>
              </w:rPr>
              <w:t xml:space="preserve"> п/п</w:t>
            </w:r>
          </w:p>
        </w:tc>
        <w:tc>
          <w:tcPr>
            <w:tcW w:w="3352" w:type="dxa"/>
            <w:vMerge w:val="restart"/>
            <w:shd w:val="clear" w:color="auto" w:fill="F2F2F2"/>
            <w:vAlign w:val="center"/>
          </w:tcPr>
          <w:p w:rsidR="00E806A3" w:rsidRPr="00CE1677" w:rsidRDefault="00E806A3" w:rsidP="00E806A3">
            <w:pPr>
              <w:suppressAutoHyphens/>
              <w:autoSpaceDE w:val="0"/>
              <w:jc w:val="center"/>
              <w:rPr>
                <w:rFonts w:ascii="PT Sans" w:hAnsi="PT Sans" w:cs="Arial"/>
                <w:b/>
                <w:sz w:val="22"/>
                <w:szCs w:val="22"/>
                <w:lang w:val="ru-RU" w:eastAsia="zh-CN"/>
              </w:rPr>
            </w:pPr>
            <w:r w:rsidRPr="00CE1677">
              <w:rPr>
                <w:rFonts w:ascii="PT Sans" w:hAnsi="PT Sans"/>
                <w:b/>
                <w:sz w:val="22"/>
                <w:szCs w:val="22"/>
                <w:lang w:val="ru-RU" w:eastAsia="zh-CN"/>
              </w:rPr>
              <w:t>Наименование параметра</w:t>
            </w:r>
          </w:p>
        </w:tc>
        <w:tc>
          <w:tcPr>
            <w:tcW w:w="6379" w:type="dxa"/>
            <w:gridSpan w:val="2"/>
            <w:shd w:val="clear" w:color="auto" w:fill="F2F2F2"/>
            <w:vAlign w:val="center"/>
          </w:tcPr>
          <w:p w:rsidR="00E806A3" w:rsidRPr="00CE1677" w:rsidRDefault="00E806A3" w:rsidP="00E806A3">
            <w:pPr>
              <w:suppressAutoHyphens/>
              <w:autoSpaceDE w:val="0"/>
              <w:jc w:val="center"/>
              <w:rPr>
                <w:rFonts w:ascii="PT Sans" w:hAnsi="PT Sans" w:cs="Arial"/>
                <w:b/>
                <w:sz w:val="22"/>
                <w:szCs w:val="22"/>
                <w:lang w:val="ru-RU" w:eastAsia="zh-CN"/>
              </w:rPr>
            </w:pPr>
            <w:r w:rsidRPr="00CE1677">
              <w:rPr>
                <w:rFonts w:ascii="PT Sans" w:hAnsi="PT Sans"/>
                <w:b/>
                <w:sz w:val="22"/>
                <w:szCs w:val="22"/>
                <w:lang w:val="ru-RU" w:eastAsia="zh-CN"/>
              </w:rPr>
              <w:t>Проверяемые параметры</w:t>
            </w:r>
          </w:p>
        </w:tc>
      </w:tr>
      <w:tr w:rsidR="00E806A3" w:rsidRPr="00CE1677" w:rsidTr="00F77B02">
        <w:trPr>
          <w:cantSplit/>
          <w:trHeight w:val="240"/>
          <w:tblHeader/>
        </w:trPr>
        <w:tc>
          <w:tcPr>
            <w:tcW w:w="612" w:type="dxa"/>
            <w:vMerge/>
            <w:shd w:val="clear" w:color="auto" w:fill="F2F2F2"/>
            <w:vAlign w:val="center"/>
          </w:tcPr>
          <w:p w:rsidR="00E806A3" w:rsidRPr="00CE1677" w:rsidRDefault="00E806A3" w:rsidP="00E806A3">
            <w:pPr>
              <w:suppressAutoHyphens/>
              <w:autoSpaceDE w:val="0"/>
              <w:snapToGrid w:val="0"/>
              <w:jc w:val="both"/>
              <w:rPr>
                <w:rFonts w:ascii="PT Sans" w:hAnsi="PT Sans"/>
                <w:b/>
                <w:sz w:val="22"/>
                <w:szCs w:val="22"/>
                <w:lang w:val="ru-RU" w:eastAsia="zh-CN"/>
              </w:rPr>
            </w:pPr>
          </w:p>
        </w:tc>
        <w:tc>
          <w:tcPr>
            <w:tcW w:w="3352" w:type="dxa"/>
            <w:vMerge/>
            <w:shd w:val="clear" w:color="auto" w:fill="F2F2F2"/>
            <w:vAlign w:val="center"/>
          </w:tcPr>
          <w:p w:rsidR="00E806A3" w:rsidRPr="00CE1677" w:rsidRDefault="00E806A3" w:rsidP="00E806A3">
            <w:pPr>
              <w:suppressAutoHyphens/>
              <w:autoSpaceDE w:val="0"/>
              <w:snapToGrid w:val="0"/>
              <w:jc w:val="both"/>
              <w:rPr>
                <w:rFonts w:ascii="PT Sans" w:hAnsi="PT Sans"/>
                <w:b/>
                <w:sz w:val="22"/>
                <w:szCs w:val="22"/>
                <w:lang w:val="ru-RU" w:eastAsia="zh-CN"/>
              </w:rPr>
            </w:pPr>
          </w:p>
        </w:tc>
        <w:tc>
          <w:tcPr>
            <w:tcW w:w="4258" w:type="dxa"/>
            <w:shd w:val="clear" w:color="auto" w:fill="F2F2F2"/>
            <w:vAlign w:val="center"/>
          </w:tcPr>
          <w:p w:rsidR="00E806A3" w:rsidRPr="00CE1677" w:rsidRDefault="00E806A3" w:rsidP="00E806A3">
            <w:pPr>
              <w:suppressAutoHyphens/>
              <w:autoSpaceDE w:val="0"/>
              <w:jc w:val="center"/>
              <w:rPr>
                <w:rFonts w:ascii="PT Sans" w:hAnsi="PT Sans" w:cs="Arial"/>
                <w:b/>
                <w:sz w:val="22"/>
                <w:szCs w:val="22"/>
                <w:lang w:val="ru-RU" w:eastAsia="zh-CN"/>
              </w:rPr>
            </w:pPr>
            <w:r w:rsidRPr="00CE1677">
              <w:rPr>
                <w:rFonts w:ascii="PT Sans" w:hAnsi="PT Sans"/>
                <w:b/>
                <w:sz w:val="22"/>
                <w:szCs w:val="22"/>
                <w:lang w:val="ru-RU" w:eastAsia="zh-CN"/>
              </w:rPr>
              <w:t>Согласно ПМИ</w:t>
            </w:r>
          </w:p>
        </w:tc>
        <w:tc>
          <w:tcPr>
            <w:tcW w:w="2121" w:type="dxa"/>
            <w:shd w:val="clear" w:color="auto" w:fill="F2F2F2"/>
            <w:vAlign w:val="center"/>
          </w:tcPr>
          <w:p w:rsidR="00E806A3" w:rsidRPr="00CE1677" w:rsidRDefault="00E806A3" w:rsidP="00E806A3">
            <w:pPr>
              <w:suppressAutoHyphens/>
              <w:autoSpaceDE w:val="0"/>
              <w:jc w:val="center"/>
              <w:rPr>
                <w:rFonts w:ascii="PT Sans" w:hAnsi="PT Sans" w:cs="Arial"/>
                <w:b/>
                <w:sz w:val="22"/>
                <w:szCs w:val="22"/>
                <w:lang w:val="ru-RU" w:eastAsia="zh-CN"/>
              </w:rPr>
            </w:pPr>
            <w:r w:rsidRPr="00CE1677">
              <w:rPr>
                <w:rFonts w:ascii="PT Sans" w:hAnsi="PT Sans"/>
                <w:b/>
                <w:sz w:val="22"/>
                <w:szCs w:val="22"/>
                <w:lang w:val="ru-RU" w:eastAsia="zh-CN"/>
              </w:rPr>
              <w:t>Фактические результаты</w:t>
            </w:r>
          </w:p>
        </w:tc>
      </w:tr>
      <w:tr w:rsidR="00E806A3" w:rsidRPr="00CE1677" w:rsidTr="00F77B02">
        <w:trPr>
          <w:cantSplit/>
          <w:trHeight w:val="240"/>
          <w:tblHeader/>
        </w:trPr>
        <w:tc>
          <w:tcPr>
            <w:tcW w:w="612" w:type="dxa"/>
            <w:shd w:val="clear" w:color="auto" w:fill="F2F2F2"/>
            <w:vAlign w:val="center"/>
          </w:tcPr>
          <w:p w:rsidR="00E806A3" w:rsidRPr="00CE1677" w:rsidRDefault="00E806A3" w:rsidP="00E806A3">
            <w:pPr>
              <w:suppressAutoHyphens/>
              <w:autoSpaceDE w:val="0"/>
              <w:snapToGrid w:val="0"/>
              <w:jc w:val="center"/>
              <w:rPr>
                <w:rFonts w:ascii="PT Sans" w:hAnsi="PT Sans"/>
                <w:sz w:val="18"/>
                <w:szCs w:val="18"/>
                <w:lang w:val="ru-RU" w:eastAsia="zh-CN"/>
              </w:rPr>
            </w:pPr>
            <w:r w:rsidRPr="00CE1677">
              <w:rPr>
                <w:rFonts w:ascii="PT Sans" w:hAnsi="PT Sans"/>
                <w:sz w:val="18"/>
                <w:szCs w:val="18"/>
                <w:lang w:val="ru-RU" w:eastAsia="zh-CN"/>
              </w:rPr>
              <w:t>1</w:t>
            </w:r>
          </w:p>
        </w:tc>
        <w:tc>
          <w:tcPr>
            <w:tcW w:w="3352" w:type="dxa"/>
            <w:shd w:val="clear" w:color="auto" w:fill="F2F2F2"/>
            <w:vAlign w:val="center"/>
          </w:tcPr>
          <w:p w:rsidR="00E806A3" w:rsidRPr="00CE1677" w:rsidRDefault="00E806A3" w:rsidP="00E806A3">
            <w:pPr>
              <w:suppressAutoHyphens/>
              <w:autoSpaceDE w:val="0"/>
              <w:snapToGrid w:val="0"/>
              <w:jc w:val="center"/>
              <w:rPr>
                <w:rFonts w:ascii="PT Sans" w:hAnsi="PT Sans"/>
                <w:sz w:val="18"/>
                <w:szCs w:val="18"/>
                <w:lang w:val="ru-RU" w:eastAsia="zh-CN"/>
              </w:rPr>
            </w:pPr>
            <w:r w:rsidRPr="00CE1677">
              <w:rPr>
                <w:rFonts w:ascii="PT Sans" w:hAnsi="PT Sans"/>
                <w:sz w:val="18"/>
                <w:szCs w:val="18"/>
                <w:lang w:val="ru-RU" w:eastAsia="zh-CN"/>
              </w:rPr>
              <w:t>2</w:t>
            </w:r>
          </w:p>
        </w:tc>
        <w:tc>
          <w:tcPr>
            <w:tcW w:w="4258" w:type="dxa"/>
            <w:shd w:val="clear" w:color="auto" w:fill="F2F2F2"/>
            <w:vAlign w:val="center"/>
          </w:tcPr>
          <w:p w:rsidR="00E806A3" w:rsidRPr="00CE1677" w:rsidRDefault="00E806A3" w:rsidP="00E806A3">
            <w:pPr>
              <w:suppressAutoHyphens/>
              <w:autoSpaceDE w:val="0"/>
              <w:jc w:val="center"/>
              <w:rPr>
                <w:rFonts w:ascii="PT Sans" w:hAnsi="PT Sans"/>
                <w:sz w:val="18"/>
                <w:szCs w:val="18"/>
                <w:lang w:val="ru-RU" w:eastAsia="zh-CN"/>
              </w:rPr>
            </w:pPr>
            <w:r w:rsidRPr="00CE1677">
              <w:rPr>
                <w:rFonts w:ascii="PT Sans" w:hAnsi="PT Sans"/>
                <w:sz w:val="18"/>
                <w:szCs w:val="18"/>
                <w:lang w:val="ru-RU" w:eastAsia="zh-CN"/>
              </w:rPr>
              <w:t>3</w:t>
            </w:r>
          </w:p>
        </w:tc>
        <w:tc>
          <w:tcPr>
            <w:tcW w:w="2121" w:type="dxa"/>
            <w:shd w:val="clear" w:color="auto" w:fill="F2F2F2"/>
            <w:vAlign w:val="center"/>
          </w:tcPr>
          <w:p w:rsidR="00E806A3" w:rsidRPr="00CE1677" w:rsidRDefault="00E806A3" w:rsidP="00E806A3">
            <w:pPr>
              <w:suppressAutoHyphens/>
              <w:autoSpaceDE w:val="0"/>
              <w:jc w:val="center"/>
              <w:rPr>
                <w:rFonts w:ascii="PT Sans" w:hAnsi="PT Sans"/>
                <w:sz w:val="18"/>
                <w:szCs w:val="18"/>
                <w:lang w:val="ru-RU" w:eastAsia="zh-CN"/>
              </w:rPr>
            </w:pPr>
            <w:r w:rsidRPr="00CE1677">
              <w:rPr>
                <w:rFonts w:ascii="PT Sans" w:hAnsi="PT Sans"/>
                <w:sz w:val="18"/>
                <w:szCs w:val="18"/>
                <w:lang w:val="ru-RU" w:eastAsia="zh-CN"/>
              </w:rPr>
              <w:t>4</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Наименование МН. Протяженность участка испытаний для выполнения мониторинга</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МН «_________» от ___ км до ___ км (протяженность ___ км</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МН «_________» от ___ км до ___ км (протяженность ___ км</w:t>
            </w:r>
          </w:p>
        </w:tc>
      </w:tr>
      <w:tr w:rsidR="00E806A3" w:rsidRPr="00CE1677" w:rsidTr="00F77B02">
        <w:trPr>
          <w:cantSplit/>
          <w:trHeight w:val="348"/>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Атмосферные условия</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температура воздуха</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__°C</w:t>
            </w:r>
          </w:p>
        </w:tc>
      </w:tr>
      <w:tr w:rsidR="00E806A3" w:rsidRPr="00CE1677" w:rsidTr="00F77B02">
        <w:trPr>
          <w:cantSplit/>
          <w:trHeight w:val="348"/>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b/>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барометрическое давление, КПа (мм рт. ст.)</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___ КПа,___ мм рт. ст.;</w:t>
            </w:r>
          </w:p>
        </w:tc>
      </w:tr>
      <w:tr w:rsidR="00E806A3" w:rsidRPr="00CE1677" w:rsidTr="00F77B02">
        <w:trPr>
          <w:cantSplit/>
          <w:trHeight w:val="348"/>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b/>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скорость ветра м/с</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__ м/с;</w:t>
            </w:r>
          </w:p>
        </w:tc>
      </w:tr>
      <w:tr w:rsidR="00E806A3" w:rsidRPr="00CE1677" w:rsidTr="00F77B02">
        <w:trPr>
          <w:cantSplit/>
          <w:trHeight w:val="348"/>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Сведения о БВС</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Количество, марки и наименование изготовителей БВС</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348"/>
        </w:trPr>
        <w:tc>
          <w:tcPr>
            <w:tcW w:w="612" w:type="dxa"/>
            <w:vMerge/>
            <w:shd w:val="clear" w:color="auto" w:fill="auto"/>
            <w:vAlign w:val="center"/>
          </w:tcPr>
          <w:p w:rsidR="00E806A3" w:rsidRPr="00CE1677" w:rsidRDefault="00E806A3" w:rsidP="00E806A3">
            <w:pPr>
              <w:suppressAutoHyphens/>
              <w:autoSpaceDE w:val="0"/>
              <w:snapToGrid w:val="0"/>
              <w:ind w:left="470"/>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Краткие заводские характеристики каждого БВС (дальность полета, диапазон скоростей, диапазон высоты полета, масса, метод взлета/посадки)</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Паспортные данные БВС</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Дата и время начала проведения испытаний</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регламентируется</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Дата и время взлета БВС</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регламентируется</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Дата и время посадки БВС</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регламентируется</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Дата и время окончания проведения летных испытаний</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регламентируется</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Дата и время выдачи отчета (выдаваемого по результатам обработки информации оператором и/или ПК после посадки БВС)</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позднее 24 часов после посадки БВС</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Время, затраченное на выполнение испытательного полета</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 рамках одного светового дня</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___ часов/минут</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Время, затраченное обработку информации и выдачу отчета</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Не регламентируется</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___ часов/минут</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Проверка комплекта заводской и эксплуатационной документации на беспилотное воздушное судно</w:t>
            </w:r>
          </w:p>
        </w:tc>
        <w:tc>
          <w:tcPr>
            <w:tcW w:w="4258" w:type="dxa"/>
            <w:shd w:val="clear" w:color="auto" w:fill="auto"/>
            <w:vAlign w:val="center"/>
          </w:tcPr>
          <w:p w:rsidR="00E806A3" w:rsidRPr="00CE1677" w:rsidRDefault="00E806A3" w:rsidP="00F77B02">
            <w:pPr>
              <w:widowControl w:val="0"/>
              <w:suppressAutoHyphens/>
              <w:autoSpaceDE w:val="0"/>
              <w:snapToGrid w:val="0"/>
              <w:jc w:val="both"/>
              <w:rPr>
                <w:rFonts w:ascii="PT Sans" w:hAnsi="PT Sans"/>
                <w:sz w:val="22"/>
                <w:szCs w:val="22"/>
                <w:lang w:val="ru-RU" w:eastAsia="zh-CN"/>
              </w:rPr>
            </w:pPr>
            <w:r w:rsidRPr="00CE1677">
              <w:rPr>
                <w:rFonts w:ascii="PT Sans" w:hAnsi="PT Sans"/>
                <w:sz w:val="22"/>
                <w:szCs w:val="22"/>
                <w:lang w:val="ru-RU" w:eastAsia="zh-CN"/>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E806A3" w:rsidRPr="00CE1677" w:rsidRDefault="00E806A3" w:rsidP="00F77B02">
            <w:pPr>
              <w:widowControl w:val="0"/>
              <w:suppressAutoHyphens/>
              <w:autoSpaceDE w:val="0"/>
              <w:snapToGrid w:val="0"/>
              <w:jc w:val="both"/>
              <w:rPr>
                <w:rFonts w:ascii="PT Sans" w:hAnsi="PT Sans"/>
                <w:sz w:val="22"/>
                <w:szCs w:val="22"/>
                <w:lang w:val="ru-RU" w:eastAsia="zh-CN"/>
              </w:rPr>
            </w:pPr>
            <w:r w:rsidRPr="00CE1677">
              <w:rPr>
                <w:rFonts w:ascii="PT Sans" w:hAnsi="PT Sans"/>
                <w:sz w:val="22"/>
                <w:szCs w:val="22"/>
                <w:lang w:val="ru-RU" w:eastAsia="zh-CN"/>
              </w:rPr>
              <w:t xml:space="preserve">Наличие паспорта БВС и уведомления о постановке БВС на учет (копии паспорта и уведомления прикладывается к протоколу), наличие </w:t>
            </w:r>
            <w:r w:rsidRPr="00CE1677">
              <w:rPr>
                <w:rFonts w:ascii="PT Sans" w:hAnsi="PT Sans" w:cs="Arial"/>
                <w:sz w:val="22"/>
                <w:szCs w:val="22"/>
                <w:lang w:val="ru-RU" w:eastAsia="zh-CN"/>
              </w:rPr>
              <w:t xml:space="preserve">нанесенного учетного номера на элементы конструкции </w:t>
            </w:r>
            <w:r w:rsidRPr="00CE1677">
              <w:rPr>
                <w:rFonts w:ascii="PT Sans" w:hAnsi="PT Sans"/>
                <w:sz w:val="22"/>
                <w:szCs w:val="22"/>
                <w:lang w:val="ru-RU" w:eastAsia="zh-CN"/>
              </w:rPr>
              <w:t>БВС.</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Фактические данные</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Проверка наличия и комплектности оборудования С-КДП, М-КДП</w:t>
            </w:r>
          </w:p>
        </w:tc>
        <w:tc>
          <w:tcPr>
            <w:tcW w:w="4258" w:type="dxa"/>
            <w:shd w:val="clear" w:color="auto" w:fill="auto"/>
            <w:vAlign w:val="center"/>
          </w:tcPr>
          <w:p w:rsidR="00E806A3" w:rsidRPr="00CE1677" w:rsidRDefault="00E806A3" w:rsidP="00F77B02">
            <w:pPr>
              <w:tabs>
                <w:tab w:val="left" w:pos="363"/>
              </w:tabs>
              <w:suppressAutoHyphens/>
              <w:jc w:val="both"/>
              <w:rPr>
                <w:rFonts w:ascii="PT Sans" w:hAnsi="PT Sans" w:cs="Franklin Gothic Book"/>
                <w:sz w:val="22"/>
                <w:szCs w:val="28"/>
                <w:lang w:val="ru-RU" w:eastAsia="zh-CN"/>
              </w:rPr>
            </w:pPr>
          </w:p>
        </w:tc>
        <w:tc>
          <w:tcPr>
            <w:tcW w:w="2121" w:type="dxa"/>
            <w:shd w:val="clear" w:color="auto" w:fill="auto"/>
            <w:vAlign w:val="center"/>
          </w:tcPr>
          <w:p w:rsidR="00E806A3" w:rsidRPr="00CE1677" w:rsidRDefault="00E806A3" w:rsidP="00E806A3">
            <w:pPr>
              <w:suppressAutoHyphens/>
              <w:autoSpaceDE w:val="0"/>
              <w:rPr>
                <w:rFonts w:ascii="PT Sans" w:hAnsi="PT Sans" w:cs="Arial"/>
                <w:sz w:val="22"/>
                <w:szCs w:val="22"/>
                <w:lang w:val="ru-RU" w:eastAsia="zh-CN"/>
              </w:rPr>
            </w:pP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12.1</w:t>
            </w:r>
          </w:p>
        </w:tc>
        <w:tc>
          <w:tcPr>
            <w:tcW w:w="335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eastAsia="Calibri" w:hAnsi="PT Sans" w:cs="Franklin Gothic Book"/>
                <w:sz w:val="22"/>
                <w:szCs w:val="22"/>
                <w:lang w:val="ru-RU" w:eastAsia="en-US"/>
              </w:rPr>
              <w:t>Оборудование С-КДП</w:t>
            </w:r>
          </w:p>
        </w:tc>
        <w:tc>
          <w:tcPr>
            <w:tcW w:w="4258" w:type="dxa"/>
            <w:shd w:val="clear" w:color="auto" w:fill="auto"/>
            <w:vAlign w:val="center"/>
          </w:tcPr>
          <w:p w:rsidR="00E806A3" w:rsidRPr="00CE1677" w:rsidRDefault="00E806A3" w:rsidP="00F77B02">
            <w:pPr>
              <w:suppressAutoHyphens/>
              <w:ind w:left="28"/>
              <w:jc w:val="both"/>
              <w:rPr>
                <w:rFonts w:ascii="PT Sans" w:hAnsi="PT Sans" w:cs="Franklin Gothic Book"/>
                <w:sz w:val="22"/>
                <w:szCs w:val="22"/>
                <w:lang w:val="ru-RU" w:eastAsia="zh-CN"/>
              </w:rPr>
            </w:pPr>
            <w:r w:rsidRPr="00CE1677">
              <w:rPr>
                <w:rFonts w:ascii="PT Sans" w:eastAsia="Calibri" w:hAnsi="PT Sans" w:cs="Franklin Gothic Book"/>
                <w:sz w:val="22"/>
                <w:szCs w:val="22"/>
                <w:lang w:val="ru-RU" w:eastAsia="en-US"/>
              </w:rPr>
              <w:t>Месторасположение и состав С-КДП</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r w:rsidRPr="00CE1677">
              <w:rPr>
                <w:rFonts w:ascii="PT Sans" w:hAnsi="PT Sans" w:cs="Franklin Gothic Book"/>
                <w:sz w:val="22"/>
                <w:szCs w:val="22"/>
                <w:lang w:val="ru-RU" w:eastAsia="zh-CN"/>
              </w:rPr>
              <w:t>Рабочее место оператора и представителя ОСТ</w:t>
            </w:r>
          </w:p>
        </w:tc>
        <w:tc>
          <w:tcPr>
            <w:tcW w:w="2121" w:type="dxa"/>
            <w:shd w:val="clear" w:color="auto" w:fill="auto"/>
            <w:vAlign w:val="center"/>
          </w:tcPr>
          <w:p w:rsidR="00E806A3" w:rsidRPr="00CE1677" w:rsidRDefault="00E806A3" w:rsidP="00E806A3">
            <w:pPr>
              <w:suppressAutoHyphens/>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Имеется __ рабочих мест:</w:t>
            </w:r>
          </w:p>
          <w:p w:rsidR="00E806A3" w:rsidRPr="00CE1677" w:rsidRDefault="00E806A3" w:rsidP="00E806A3">
            <w:pPr>
              <w:suppressAutoHyphens/>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 для оператора</w:t>
            </w:r>
          </w:p>
          <w:p w:rsidR="00E806A3" w:rsidRPr="00CE1677" w:rsidRDefault="00E806A3" w:rsidP="00E806A3">
            <w:pPr>
              <w:suppressAutoHyphens/>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 для представителя ОСТ.</w:t>
            </w:r>
          </w:p>
          <w:p w:rsidR="00E806A3" w:rsidRPr="00CE1677" w:rsidRDefault="00E806A3" w:rsidP="00E806A3">
            <w:pPr>
              <w:suppressAutoHyphens/>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12.2</w:t>
            </w:r>
          </w:p>
        </w:tc>
        <w:tc>
          <w:tcPr>
            <w:tcW w:w="335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eastAsia="Calibri" w:hAnsi="PT Sans" w:cs="Franklin Gothic Book"/>
                <w:sz w:val="22"/>
                <w:szCs w:val="22"/>
                <w:lang w:val="ru-RU" w:eastAsia="en-US"/>
              </w:rPr>
              <w:t>Проверка наличия оборудования М-КДП</w:t>
            </w: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eastAsia="Calibri" w:hAnsi="PT Sans" w:cs="Franklin Gothic Book"/>
                <w:sz w:val="22"/>
                <w:szCs w:val="22"/>
                <w:lang w:val="ru-RU" w:eastAsia="en-US"/>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Оборудование для управления полетом БВС</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eastAsia="Calibri" w:hAnsi="PT Sans" w:cs="Franklin Gothic Book"/>
                <w:sz w:val="22"/>
                <w:szCs w:val="22"/>
                <w:lang w:val="ru-RU" w:eastAsia="en-US"/>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Комплекс с БВС</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eastAsia="Calibri" w:hAnsi="PT Sans" w:cs="Franklin Gothic Book"/>
                <w:sz w:val="22"/>
                <w:szCs w:val="22"/>
                <w:lang w:val="ru-RU" w:eastAsia="en-US"/>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eastAsia="Calibri" w:hAnsi="PT Sans" w:cs="Franklin Gothic Book"/>
                <w:sz w:val="22"/>
                <w:szCs w:val="22"/>
                <w:lang w:val="ru-RU" w:eastAsia="en-US"/>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Минимально необходимое количество персонала (водитель автомобиля, оператор, рабочий).</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eastAsia="Calibri" w:hAnsi="PT Sans" w:cs="Franklin Gothic Book"/>
                <w:sz w:val="22"/>
                <w:szCs w:val="22"/>
                <w:lang w:val="ru-RU" w:eastAsia="en-US"/>
              </w:rPr>
              <w:t>Фактические данные</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12.3</w:t>
            </w:r>
          </w:p>
        </w:tc>
        <w:tc>
          <w:tcPr>
            <w:tcW w:w="3352" w:type="dxa"/>
            <w:vMerge w:val="restart"/>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cs="Franklin Gothic Book"/>
                <w:sz w:val="22"/>
                <w:szCs w:val="22"/>
                <w:lang w:val="ru-RU" w:eastAsia="zh-CN"/>
              </w:rPr>
              <w:t>Проверка возможностей М-КДП, С-КДП, ПК для обработки и передачи данных</w:t>
            </w:r>
          </w:p>
          <w:p w:rsidR="00E806A3" w:rsidRPr="00CE1677" w:rsidRDefault="00E806A3" w:rsidP="00E806A3">
            <w:pPr>
              <w:widowControl w:val="0"/>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r w:rsidRPr="00CE1677">
              <w:rPr>
                <w:rFonts w:ascii="PT Sans" w:hAnsi="PT Sans" w:cs="Franklin Gothic Book"/>
                <w:sz w:val="22"/>
                <w:szCs w:val="22"/>
                <w:lang w:val="ru-RU" w:eastAsia="zh-CN"/>
              </w:rPr>
              <w:t>Программный комплекс для обработки и передачи данных.</w:t>
            </w:r>
          </w:p>
        </w:tc>
        <w:tc>
          <w:tcPr>
            <w:tcW w:w="2121" w:type="dxa"/>
            <w:shd w:val="clear" w:color="auto" w:fill="auto"/>
            <w:vAlign w:val="center"/>
          </w:tcPr>
          <w:p w:rsidR="00E806A3" w:rsidRPr="00CE1677" w:rsidRDefault="00E806A3" w:rsidP="00E806A3">
            <w:pPr>
              <w:suppressAutoHyphens/>
              <w:rPr>
                <w:rFonts w:ascii="PT Sans" w:eastAsia="Calibri" w:hAnsi="PT Sans" w:cs="Franklin Gothic Book"/>
                <w:sz w:val="22"/>
                <w:szCs w:val="22"/>
                <w:lang w:val="ru-RU" w:eastAsia="en-US"/>
              </w:rPr>
            </w:pPr>
            <w:r w:rsidRPr="00CE1677">
              <w:rPr>
                <w:rFonts w:ascii="PT Sans" w:hAnsi="PT Sans"/>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widowControl w:val="0"/>
              <w:suppressAutoHyphens/>
              <w:autoSpaceDE w:val="0"/>
              <w:snapToGrid w:val="0"/>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widowControl w:val="0"/>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ind w:left="28"/>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widowControl w:val="0"/>
              <w:suppressAutoHyphens/>
              <w:autoSpaceDE w:val="0"/>
              <w:snapToGrid w:val="0"/>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widowControl w:val="0"/>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ind w:left="28"/>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Возможность разграничения доступа (группа/пользователь) и аутентификацию пользователей при помощи сквозной авторизации</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Способ</w:t>
            </w:r>
            <w:r w:rsidRPr="00CE1677">
              <w:rPr>
                <w:rFonts w:ascii="PT Sans" w:hAnsi="PT Sans" w:cs="Franklin Gothic Book"/>
                <w:sz w:val="22"/>
                <w:szCs w:val="22"/>
                <w:lang w:val="ru-RU" w:eastAsia="zh-CN"/>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БВС</w:t>
            </w:r>
          </w:p>
        </w:tc>
        <w:tc>
          <w:tcPr>
            <w:tcW w:w="2121" w:type="dxa"/>
            <w:shd w:val="clear" w:color="auto" w:fill="auto"/>
            <w:vAlign w:val="center"/>
          </w:tcPr>
          <w:p w:rsidR="00E806A3" w:rsidRPr="00CE1677" w:rsidRDefault="00E806A3" w:rsidP="00E806A3">
            <w:pPr>
              <w:suppressAutoHyphens/>
              <w:autoSpaceDE w:val="0"/>
              <w:rPr>
                <w:rFonts w:ascii="PT Sans" w:eastAsia="Calibri" w:hAnsi="PT Sans" w:cs="Franklin Gothic Book"/>
                <w:sz w:val="22"/>
                <w:szCs w:val="22"/>
                <w:lang w:val="ru-RU" w:eastAsia="en-US"/>
              </w:rPr>
            </w:pPr>
            <w:r w:rsidRPr="00CE1677">
              <w:rPr>
                <w:rFonts w:ascii="PT Sans" w:hAnsi="PT Sans"/>
                <w:sz w:val="22"/>
                <w:szCs w:val="22"/>
                <w:lang w:val="ru-RU" w:eastAsia="zh-CN"/>
              </w:rPr>
              <w:t>В автоматическом режиме / оператором</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 xml:space="preserve">Возможность </w:t>
            </w:r>
            <w:r w:rsidRPr="00CE1677">
              <w:rPr>
                <w:rFonts w:ascii="PT Sans" w:hAnsi="PT Sans" w:cs="Franklin Gothic Book"/>
                <w:sz w:val="22"/>
                <w:szCs w:val="22"/>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списку рассылки, приложение Д) в ходе выполнения испытательного полета БВС, выполняемого в соответствии с маршрутом проведения испытаний</w:t>
            </w:r>
          </w:p>
        </w:tc>
        <w:tc>
          <w:tcPr>
            <w:tcW w:w="2121" w:type="dxa"/>
            <w:shd w:val="clear" w:color="auto" w:fill="auto"/>
            <w:vAlign w:val="center"/>
          </w:tcPr>
          <w:p w:rsidR="00E806A3" w:rsidRPr="00CE1677" w:rsidRDefault="00E806A3" w:rsidP="00E806A3">
            <w:pPr>
              <w:suppressAutoHyphens/>
              <w:autoSpaceDE w:val="0"/>
              <w:rPr>
                <w:rFonts w:ascii="PT Sans" w:eastAsia="Calibri" w:hAnsi="PT Sans" w:cs="Franklin Gothic Book"/>
                <w:sz w:val="22"/>
                <w:szCs w:val="22"/>
                <w:lang w:val="ru-RU" w:eastAsia="en-US"/>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tabs>
                <w:tab w:val="left" w:pos="11"/>
                <w:tab w:val="left" w:pos="851"/>
                <w:tab w:val="left" w:pos="1276"/>
              </w:tabs>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Возможность оперативного подтверждения н</w:t>
            </w:r>
            <w:r w:rsidRPr="00CE1677">
              <w:rPr>
                <w:rFonts w:ascii="PT Sans" w:hAnsi="PT Sans" w:cs="Franklin Gothic Book"/>
                <w:sz w:val="22"/>
                <w:szCs w:val="22"/>
                <w:lang w:val="ru-RU" w:eastAsia="zh-CN"/>
              </w:rPr>
              <w:t xml:space="preserve">арушений, выявленных ПК, оператором с внесением информации о подтверждении выявленного нарушения в карточке нарушения. </w:t>
            </w:r>
          </w:p>
        </w:tc>
        <w:tc>
          <w:tcPr>
            <w:tcW w:w="2121" w:type="dxa"/>
            <w:shd w:val="clear" w:color="auto" w:fill="auto"/>
            <w:vAlign w:val="center"/>
          </w:tcPr>
          <w:p w:rsidR="00E806A3" w:rsidRPr="00CE1677" w:rsidRDefault="00E806A3" w:rsidP="00E806A3">
            <w:pPr>
              <w:suppressAutoHyphens/>
              <w:autoSpaceDE w:val="0"/>
              <w:rPr>
                <w:rFonts w:ascii="PT Sans" w:eastAsia="Calibri" w:hAnsi="PT Sans" w:cs="Franklin Gothic Book"/>
                <w:sz w:val="22"/>
                <w:szCs w:val="22"/>
                <w:lang w:val="ru-RU" w:eastAsia="en-US"/>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autoSpaceDE w:val="0"/>
              <w:snapToGrid w:val="0"/>
              <w:rPr>
                <w:rFonts w:ascii="PT Sans" w:hAnsi="PT Sans"/>
                <w:sz w:val="22"/>
                <w:szCs w:val="22"/>
                <w:lang w:val="ru-RU" w:eastAsia="zh-CN"/>
              </w:rPr>
            </w:pPr>
            <w:r w:rsidRPr="00CE1677">
              <w:rPr>
                <w:rFonts w:ascii="PT Sans" w:hAnsi="PT Sans"/>
                <w:sz w:val="22"/>
                <w:szCs w:val="22"/>
                <w:lang w:val="ru-RU" w:eastAsia="zh-CN"/>
              </w:rPr>
              <w:t>Проверка наличия и комплектности оборудования целевой нагрузки</w:t>
            </w:r>
          </w:p>
        </w:tc>
        <w:tc>
          <w:tcPr>
            <w:tcW w:w="4258" w:type="dxa"/>
            <w:shd w:val="clear" w:color="auto" w:fill="auto"/>
            <w:vAlign w:val="center"/>
          </w:tcPr>
          <w:p w:rsidR="00E806A3" w:rsidRPr="00CE1677" w:rsidRDefault="00E806A3" w:rsidP="00F77B02">
            <w:pPr>
              <w:widowControl w:val="0"/>
              <w:suppressAutoHyphens/>
              <w:autoSpaceDE w:val="0"/>
              <w:snapToGrid w:val="0"/>
              <w:jc w:val="both"/>
              <w:rPr>
                <w:rFonts w:ascii="PT Sans" w:hAnsi="PT Sans"/>
                <w:sz w:val="22"/>
                <w:szCs w:val="22"/>
                <w:lang w:val="ru-RU" w:eastAsia="zh-CN"/>
              </w:rPr>
            </w:pPr>
            <w:r w:rsidRPr="00CE1677">
              <w:rPr>
                <w:rFonts w:ascii="PT Sans" w:hAnsi="PT Sans"/>
                <w:sz w:val="22"/>
                <w:szCs w:val="22"/>
                <w:lang w:val="ru-RU" w:eastAsia="zh-CN"/>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121" w:type="dxa"/>
            <w:shd w:val="clear" w:color="auto" w:fill="auto"/>
            <w:vAlign w:val="center"/>
          </w:tcPr>
          <w:p w:rsidR="00E806A3" w:rsidRPr="00CE1677" w:rsidRDefault="00E806A3" w:rsidP="00E806A3">
            <w:pPr>
              <w:suppressAutoHyphens/>
              <w:autoSpaceDE w:val="0"/>
              <w:jc w:val="both"/>
              <w:rPr>
                <w:rFonts w:ascii="PT Sans" w:hAnsi="PT Sans" w:cs="Arial"/>
                <w:sz w:val="22"/>
                <w:szCs w:val="22"/>
                <w:lang w:val="ru-RU" w:eastAsia="zh-CN"/>
              </w:rPr>
            </w:pPr>
            <w:r w:rsidRPr="00CE1677">
              <w:rPr>
                <w:rFonts w:ascii="PT Sans" w:hAnsi="PT Sans"/>
                <w:sz w:val="22"/>
                <w:szCs w:val="22"/>
                <w:lang w:val="ru-RU" w:eastAsia="zh-CN"/>
              </w:rPr>
              <w:t xml:space="preserve">Фиксируется перечень оборудования </w:t>
            </w:r>
          </w:p>
        </w:tc>
      </w:tr>
      <w:tr w:rsidR="00E806A3" w:rsidRPr="00CE1677" w:rsidTr="00F77B02">
        <w:trPr>
          <w:cantSplit/>
          <w:trHeight w:val="166"/>
        </w:trPr>
        <w:tc>
          <w:tcPr>
            <w:tcW w:w="612" w:type="dxa"/>
            <w:vMerge w:val="restart"/>
            <w:shd w:val="clear" w:color="auto" w:fill="auto"/>
            <w:vAlign w:val="center"/>
          </w:tcPr>
          <w:p w:rsidR="00E806A3" w:rsidRPr="00CE1677" w:rsidRDefault="00E806A3" w:rsidP="00E806A3">
            <w:pPr>
              <w:suppressAutoHyphens/>
              <w:autoSpaceDE w:val="0"/>
              <w:snapToGrid w:val="0"/>
              <w:jc w:val="center"/>
              <w:rPr>
                <w:rFonts w:ascii="PT Sans" w:hAnsi="PT Sans"/>
                <w:sz w:val="22"/>
                <w:szCs w:val="22"/>
                <w:lang w:val="ru-RU" w:eastAsia="zh-CN"/>
              </w:rPr>
            </w:pPr>
            <w:r w:rsidRPr="00CE1677">
              <w:rPr>
                <w:rFonts w:ascii="PT Sans" w:hAnsi="PT Sans"/>
                <w:sz w:val="22"/>
                <w:szCs w:val="22"/>
                <w:lang w:val="ru-RU" w:eastAsia="zh-CN"/>
              </w:rPr>
              <w:t>13.1</w:t>
            </w:r>
          </w:p>
        </w:tc>
        <w:tc>
          <w:tcPr>
            <w:tcW w:w="3352" w:type="dxa"/>
            <w:vMerge w:val="restart"/>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r w:rsidRPr="00CE1677">
              <w:rPr>
                <w:rFonts w:ascii="PT Sans" w:hAnsi="PT Sans"/>
                <w:sz w:val="22"/>
                <w:szCs w:val="22"/>
                <w:lang w:val="ru-RU" w:eastAsia="zh-CN"/>
              </w:rPr>
              <w:t>Параметры целевой нагрузки (видео)</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Разрешение</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69"/>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Скорость съемки</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Температурный диапазон</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 xml:space="preserve">Емкость накопителя (ТБ/ в минутах записи/ км протяжённости участка мониторинга) </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E806A3">
            <w:pPr>
              <w:suppressAutoHyphens/>
              <w:autoSpaceDE w:val="0"/>
              <w:snapToGrid w:val="0"/>
              <w:jc w:val="center"/>
              <w:rPr>
                <w:rFonts w:ascii="PT Sans" w:hAnsi="PT Sans"/>
                <w:sz w:val="22"/>
                <w:szCs w:val="22"/>
                <w:lang w:val="ru-RU" w:eastAsia="zh-CN"/>
              </w:rPr>
            </w:pPr>
            <w:r w:rsidRPr="00CE1677">
              <w:rPr>
                <w:rFonts w:ascii="PT Sans" w:hAnsi="PT Sans"/>
                <w:sz w:val="22"/>
                <w:szCs w:val="22"/>
                <w:lang w:val="ru-RU" w:eastAsia="zh-CN"/>
              </w:rPr>
              <w:t>13.2</w:t>
            </w:r>
          </w:p>
        </w:tc>
        <w:tc>
          <w:tcPr>
            <w:tcW w:w="3352" w:type="dxa"/>
            <w:vMerge w:val="restart"/>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r w:rsidRPr="00CE1677">
              <w:rPr>
                <w:rFonts w:ascii="PT Sans" w:hAnsi="PT Sans"/>
                <w:sz w:val="22"/>
                <w:szCs w:val="22"/>
                <w:lang w:val="ru-RU" w:eastAsia="zh-CN"/>
              </w:rPr>
              <w:t>Параметры целевой нагрузки (фото)</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Разрешение</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Скорость съемки</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Franklin Gothic Book"/>
                <w:sz w:val="22"/>
                <w:szCs w:val="22"/>
                <w:lang w:val="ru-RU" w:eastAsia="zh-CN"/>
              </w:rPr>
              <w:t>Температурный диапазон</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Возможность передачи данных в ПК в режиме реального времени (онлайн)</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cs="Franklin Gothic Book"/>
                <w:sz w:val="22"/>
                <w:szCs w:val="22"/>
                <w:lang w:val="ru-RU" w:eastAsia="zh-CN"/>
              </w:rPr>
            </w:pPr>
            <w:r w:rsidRPr="00CE1677">
              <w:rPr>
                <w:rFonts w:ascii="PT Sans" w:hAnsi="PT Sans" w:cs="Franklin Gothic Book"/>
                <w:sz w:val="22"/>
                <w:szCs w:val="22"/>
                <w:lang w:val="ru-RU" w:eastAsia="zh-CN"/>
              </w:rPr>
              <w:t>Емкость накопителя (ТБ/ к-во фото/ км протяжённости участка мониторинга)</w:t>
            </w:r>
          </w:p>
        </w:tc>
        <w:tc>
          <w:tcPr>
            <w:tcW w:w="2121"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Синхронизации с платой ГНСС</w:t>
            </w:r>
            <w:r w:rsidRPr="00CE1677">
              <w:rPr>
                <w:rFonts w:ascii="PT Sans" w:hAnsi="PT Sans"/>
                <w:sz w:val="22"/>
                <w:szCs w:val="22"/>
                <w:lang w:val="ru-RU" w:eastAsia="zh-CN"/>
              </w:rPr>
              <w:t xml:space="preserve"> </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 xml:space="preserve">Да/нет </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eastAsia="Calibri" w:hAnsi="PT Sans" w:cs="Franklin Gothic Book"/>
                <w:sz w:val="22"/>
                <w:szCs w:val="22"/>
                <w:lang w:val="ru-RU" w:eastAsia="en-US"/>
              </w:rPr>
              <w:t>Проверка наличия разрешительной документации</w:t>
            </w: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Разрешение Генерального Штаба Вооруженных Сил РФ</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rPr>
                <w:rFonts w:ascii="PT Sans" w:hAnsi="PT Sans"/>
                <w:sz w:val="22"/>
                <w:szCs w:val="22"/>
                <w:lang w:val="ru-RU" w:eastAsia="zh-CN"/>
              </w:rPr>
            </w:pPr>
          </w:p>
        </w:tc>
        <w:tc>
          <w:tcPr>
            <w:tcW w:w="4258"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eastAsia="Calibri" w:hAnsi="PT Sans" w:cs="Franklin Gothic Book"/>
                <w:sz w:val="22"/>
                <w:szCs w:val="22"/>
                <w:lang w:val="ru-RU" w:eastAsia="en-US"/>
              </w:rPr>
              <w:t>Разрешение Управления Федеральной Службы Безопасности РФ</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Имеется/отсутствует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Прочие организации, выдающие разрешения на полеты в зонах с ограничением полетов</w:t>
            </w:r>
          </w:p>
        </w:tc>
        <w:tc>
          <w:tcPr>
            <w:tcW w:w="2121" w:type="dxa"/>
            <w:shd w:val="clear" w:color="auto" w:fill="auto"/>
            <w:vAlign w:val="center"/>
          </w:tcPr>
          <w:p w:rsidR="00E806A3" w:rsidRPr="00CE1677" w:rsidRDefault="00E806A3" w:rsidP="00E806A3">
            <w:pPr>
              <w:suppressAutoHyphens/>
              <w:autoSpaceDE w:val="0"/>
              <w:jc w:val="both"/>
              <w:rPr>
                <w:rFonts w:ascii="PT Sans" w:hAnsi="PT Sans"/>
                <w:sz w:val="22"/>
                <w:szCs w:val="22"/>
                <w:lang w:val="ru-RU" w:eastAsia="zh-CN"/>
              </w:rPr>
            </w:pPr>
            <w:r w:rsidRPr="00CE1677">
              <w:rPr>
                <w:rFonts w:ascii="PT Sans" w:hAnsi="PT Sans" w:cs="Arial"/>
                <w:sz w:val="22"/>
                <w:szCs w:val="22"/>
                <w:lang w:val="ru-RU" w:eastAsia="zh-CN"/>
              </w:rPr>
              <w:t>Имеется/отсутствует</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eastAsia="Calibri" w:hAnsi="PT Sans" w:cs="Franklin Gothic Book"/>
                <w:sz w:val="22"/>
                <w:szCs w:val="22"/>
                <w:lang w:val="ru-RU" w:eastAsia="en-US"/>
              </w:rPr>
              <w:t>Время развертывания до готовности к запуску БВС</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Должно обеспечиваться оперативное развертывание БВС и готовность к запуску</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данные ___ часов/минут</w:t>
            </w:r>
          </w:p>
        </w:tc>
      </w:tr>
      <w:tr w:rsidR="00E806A3" w:rsidRPr="00CE1677" w:rsidTr="00F77B02">
        <w:trPr>
          <w:cantSplit/>
          <w:trHeight w:val="499"/>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eastAsia="Calibri" w:hAnsi="PT Sans" w:cs="Franklin Gothic Book"/>
                <w:sz w:val="22"/>
                <w:szCs w:val="22"/>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4258" w:type="dxa"/>
            <w:shd w:val="clear" w:color="auto" w:fill="auto"/>
            <w:vAlign w:val="center"/>
          </w:tcPr>
          <w:p w:rsidR="00E806A3" w:rsidRPr="00CE1677" w:rsidRDefault="00E806A3" w:rsidP="00F77B02">
            <w:pPr>
              <w:suppressAutoHyphens/>
              <w:jc w:val="both"/>
              <w:rPr>
                <w:rFonts w:ascii="PT Sans" w:hAnsi="PT Sans"/>
                <w:sz w:val="24"/>
                <w:szCs w:val="24"/>
                <w:lang w:val="ru-RU" w:eastAsia="zh-CN"/>
              </w:rPr>
            </w:pPr>
            <w:r w:rsidRPr="00CE1677">
              <w:rPr>
                <w:rFonts w:ascii="PT Sans" w:eastAsia="Calibri" w:hAnsi="PT Sans" w:cs="Franklin Gothic Book"/>
                <w:sz w:val="22"/>
                <w:szCs w:val="22"/>
                <w:lang w:val="ru-RU" w:eastAsia="en-US"/>
              </w:rPr>
              <w:t>Фактическое отображение параметров полета БВС на НСУ/пульте управления в режиме реального времени на С-КДП, МКДП</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1012"/>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558"/>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E806A3">
            <w:pPr>
              <w:suppressAutoHyphens/>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autoSpaceDE w:val="0"/>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Проверка наличия непрерывной устойчивой связи с М-КДП, С-КДП.</w:t>
            </w:r>
          </w:p>
        </w:tc>
        <w:tc>
          <w:tcPr>
            <w:tcW w:w="2121" w:type="dxa"/>
            <w:shd w:val="clear" w:color="auto" w:fill="auto"/>
            <w:vAlign w:val="center"/>
          </w:tcPr>
          <w:p w:rsidR="00E806A3" w:rsidRPr="00CE1677" w:rsidRDefault="00E806A3" w:rsidP="00E806A3">
            <w:pPr>
              <w:suppressAutoHyphens/>
              <w:autoSpaceDE w:val="0"/>
              <w:rPr>
                <w:rFonts w:ascii="PT Sans" w:hAnsi="PT Sans"/>
                <w:sz w:val="22"/>
                <w:szCs w:val="22"/>
                <w:lang w:val="ru-RU" w:eastAsia="zh-CN"/>
              </w:rPr>
            </w:pPr>
            <w:r w:rsidRPr="00CE1677">
              <w:rPr>
                <w:rFonts w:ascii="PT Sans" w:hAnsi="PT Sans"/>
                <w:sz w:val="22"/>
                <w:szCs w:val="22"/>
                <w:lang w:val="ru-RU" w:eastAsia="zh-CN"/>
              </w:rPr>
              <w:t>Фактические данные (время наличия устойчивой связи/ время полета)</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БВС</w:t>
            </w:r>
          </w:p>
        </w:tc>
        <w:tc>
          <w:tcPr>
            <w:tcW w:w="4258" w:type="dxa"/>
            <w:shd w:val="clear" w:color="auto" w:fill="auto"/>
            <w:vAlign w:val="center"/>
          </w:tcPr>
          <w:p w:rsidR="00E806A3" w:rsidRPr="00CE1677" w:rsidRDefault="00E806A3" w:rsidP="00F77B02">
            <w:pPr>
              <w:widowControl w:val="0"/>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E806A3" w:rsidRPr="00CE1677" w:rsidRDefault="00E806A3" w:rsidP="00F77B02">
            <w:pPr>
              <w:suppressAutoHyphens/>
              <w:jc w:val="both"/>
              <w:rPr>
                <w:rFonts w:ascii="PT Sans" w:eastAsia="Calibri" w:hAnsi="PT Sans" w:cs="Franklin Gothic Book"/>
                <w:sz w:val="18"/>
                <w:szCs w:val="18"/>
                <w:lang w:val="ru-RU" w:eastAsia="en-US"/>
              </w:rPr>
            </w:pPr>
            <w:r w:rsidRPr="00CE1677">
              <w:rPr>
                <w:rFonts w:ascii="PT Sans" w:hAnsi="PT Sans"/>
                <w:sz w:val="22"/>
                <w:szCs w:val="22"/>
                <w:lang w:val="ru-RU" w:eastAsia="zh-CN"/>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 xml:space="preserve">Фактические данные </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Максимальная дальность и продолжительность полета БВС с 1 взлетом и 1 посадкой</w:t>
            </w: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18"/>
                <w:lang w:val="ru-RU" w:eastAsia="en-US"/>
              </w:rPr>
            </w:pPr>
            <w:r w:rsidRPr="00CE1677">
              <w:rPr>
                <w:rFonts w:ascii="PT Sans" w:eastAsia="Calibri" w:hAnsi="PT Sans" w:cs="Franklin Gothic Book"/>
                <w:sz w:val="22"/>
                <w:szCs w:val="18"/>
                <w:lang w:val="ru-RU" w:eastAsia="en-US"/>
              </w:rPr>
              <w:t>Определение фактических данных</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данные (кол-во взлетов и посадок, протяженность (км) полета после каждого взлета)</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shd w:val="clear" w:color="auto" w:fill="auto"/>
            <w:vAlign w:val="center"/>
          </w:tcPr>
          <w:p w:rsidR="00E806A3" w:rsidRPr="00CE1677" w:rsidRDefault="00E806A3" w:rsidP="00F77B02">
            <w:pPr>
              <w:suppressAutoHyphens/>
              <w:jc w:val="both"/>
              <w:rPr>
                <w:rFonts w:ascii="PT Sans" w:eastAsia="Calibri" w:hAnsi="PT Sans"/>
                <w:sz w:val="22"/>
                <w:szCs w:val="22"/>
                <w:lang w:val="ru-RU" w:eastAsia="en-US"/>
              </w:rPr>
            </w:pPr>
            <w:r w:rsidRPr="00CE1677">
              <w:rPr>
                <w:rFonts w:ascii="PT Sans" w:eastAsia="Calibri" w:hAnsi="PT Sans"/>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258"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eastAsia="Calibri" w:hAnsi="PT Sans" w:cs="Arial"/>
                <w:sz w:val="22"/>
                <w:szCs w:val="22"/>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 xml:space="preserve">Фактическая возможность приема фото и видео с БВС в период полета (время получения информации с БВС/ время полета)  </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F77B02">
            <w:pPr>
              <w:suppressAutoHyphens/>
              <w:jc w:val="both"/>
              <w:rPr>
                <w:rFonts w:ascii="PT Sans" w:eastAsia="Calibri" w:hAnsi="PT Sans"/>
                <w:sz w:val="22"/>
                <w:szCs w:val="22"/>
                <w:lang w:val="ru-RU" w:eastAsia="en-US"/>
              </w:rPr>
            </w:pPr>
            <w:r w:rsidRPr="00CE1677">
              <w:rPr>
                <w:rFonts w:ascii="PT Sans" w:eastAsia="Calibri" w:hAnsi="PT Sans" w:cs="Franklin Gothic Book"/>
                <w:sz w:val="22"/>
                <w:szCs w:val="22"/>
                <w:lang w:val="ru-RU" w:eastAsia="en-US"/>
              </w:rPr>
              <w:t>Определение разлива и утечки нефти/нефтепродуктов в период полета (4 м</w:t>
            </w:r>
            <w:r w:rsidRPr="00CE1677">
              <w:rPr>
                <w:rFonts w:ascii="PT Sans" w:eastAsia="Calibri" w:hAnsi="PT Sans" w:cs="Franklin Gothic Book"/>
                <w:sz w:val="22"/>
                <w:szCs w:val="22"/>
                <w:vertAlign w:val="superscript"/>
                <w:lang w:val="ru-RU" w:eastAsia="en-US"/>
              </w:rPr>
              <w:t>2</w:t>
            </w:r>
            <w:r w:rsidRPr="00CE1677">
              <w:rPr>
                <w:rFonts w:ascii="PT Sans" w:eastAsia="Calibri" w:hAnsi="PT Sans"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258" w:type="dxa"/>
            <w:shd w:val="clear" w:color="auto" w:fill="auto"/>
            <w:vAlign w:val="center"/>
          </w:tcPr>
          <w:p w:rsidR="00E806A3" w:rsidRPr="00CE1677" w:rsidRDefault="00E806A3" w:rsidP="00F77B02">
            <w:pPr>
              <w:widowControl w:val="0"/>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Передача карточки нарушения (фото, координаты места обнаружения нарушения, вид нарушения) ПК и/или оператором представителям ОСТ (согласно списку рассылки, приложение Д). Выявление всех имитаторов в соответствии с приложением В.</w:t>
            </w:r>
          </w:p>
          <w:p w:rsidR="00E806A3" w:rsidRPr="00CE1677" w:rsidRDefault="00E806A3" w:rsidP="00F77B02">
            <w:pPr>
              <w:suppressAutoHyphens/>
              <w:autoSpaceDE w:val="0"/>
              <w:jc w:val="both"/>
              <w:rPr>
                <w:rFonts w:ascii="PT Sans" w:hAnsi="PT Sans"/>
                <w:sz w:val="22"/>
                <w:szCs w:val="22"/>
                <w:lang w:val="ru-RU" w:eastAsia="zh-CN"/>
              </w:rPr>
            </w:pP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Фиксируется факт передачи карточки о выявлении нарушения с указанием информации, представленной в ней (фото, координаты места обнаружения нарушения, вид нарушения).</w:t>
            </w:r>
          </w:p>
        </w:tc>
      </w:tr>
      <w:tr w:rsidR="00E806A3" w:rsidRPr="00CE1677" w:rsidTr="00F77B02">
        <w:trPr>
          <w:cantSplit/>
          <w:trHeight w:val="706"/>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18"/>
                <w:lang w:val="ru-RU" w:eastAsia="zh-CN"/>
              </w:rPr>
            </w:pPr>
            <w:r w:rsidRPr="00CE1677">
              <w:rPr>
                <w:rFonts w:ascii="PT Sans" w:eastAsia="Calibri" w:hAnsi="PT Sans" w:cs="Franklin Gothic Book"/>
                <w:sz w:val="22"/>
                <w:szCs w:val="18"/>
                <w:lang w:val="ru-RU" w:eastAsia="en-US"/>
              </w:rPr>
              <w:t>Время выявления нарушения</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 (ХХ.ХХ.ХХХХ ____ ч. мин.)</w:t>
            </w:r>
          </w:p>
        </w:tc>
      </w:tr>
      <w:tr w:rsidR="00E806A3" w:rsidRPr="00CE1677" w:rsidTr="00F77B02">
        <w:trPr>
          <w:cantSplit/>
          <w:trHeight w:val="77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18"/>
                <w:lang w:val="ru-RU" w:eastAsia="zh-CN"/>
              </w:rPr>
            </w:pPr>
            <w:r w:rsidRPr="00CE1677">
              <w:rPr>
                <w:rFonts w:ascii="PT Sans" w:eastAsia="Calibri" w:hAnsi="PT Sans" w:cs="Franklin Gothic Book"/>
                <w:sz w:val="22"/>
                <w:szCs w:val="18"/>
                <w:lang w:val="ru-RU" w:eastAsia="en-US"/>
              </w:rPr>
              <w:t>Время затраченное на формирование карточки</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__ часов/минут</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widowControl w:val="0"/>
              <w:suppressAutoHyphens/>
              <w:autoSpaceDE w:val="0"/>
              <w:jc w:val="both"/>
              <w:rPr>
                <w:rFonts w:ascii="PT Sans" w:hAnsi="PT Sans"/>
                <w:sz w:val="22"/>
                <w:szCs w:val="22"/>
                <w:lang w:val="ru-RU" w:eastAsia="zh-CN"/>
              </w:rPr>
            </w:pPr>
            <w:r w:rsidRPr="00CE1677">
              <w:rPr>
                <w:rFonts w:ascii="PT Sans" w:eastAsia="Calibri" w:hAnsi="PT Sans" w:cs="Franklin Gothic Book"/>
                <w:sz w:val="22"/>
                <w:szCs w:val="18"/>
                <w:lang w:val="ru-RU" w:eastAsia="en-US"/>
              </w:rPr>
              <w:t>Время получения карточки представителями ОСТ</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hAnsi="PT Sans"/>
                <w:sz w:val="22"/>
                <w:szCs w:val="22"/>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ОСТ об обнаруженных разливах или утечках нефти/нефтепродукта</w:t>
            </w:r>
            <w:r w:rsidRPr="00CE1677">
              <w:rPr>
                <w:rFonts w:ascii="PT Sans" w:eastAsia="Calibri" w:hAnsi="PT Sans" w:cs="Franklin Gothic Book"/>
                <w:sz w:val="22"/>
                <w:szCs w:val="18"/>
                <w:lang w:val="ru-RU" w:eastAsia="en-US"/>
              </w:rPr>
              <w:t xml:space="preserve"> </w:t>
            </w:r>
            <w:r w:rsidRPr="00CE1677">
              <w:rPr>
                <w:rFonts w:ascii="PT Sans" w:hAnsi="PT Sans"/>
                <w:sz w:val="22"/>
                <w:szCs w:val="22"/>
                <w:lang w:val="ru-RU" w:eastAsia="zh-CN"/>
              </w:rPr>
              <w:t xml:space="preserve">(с указанием </w:t>
            </w:r>
            <w:r w:rsidRPr="00CE1677">
              <w:rPr>
                <w:rFonts w:ascii="PT Sans" w:eastAsia="Calibri" w:hAnsi="PT Sans" w:cs="Franklin Gothic Book"/>
                <w:sz w:val="22"/>
                <w:szCs w:val="22"/>
                <w:lang w:val="ru-RU" w:eastAsia="en-US"/>
              </w:rPr>
              <w:t>координаты места обнаружения нарушения)</w:t>
            </w:r>
          </w:p>
        </w:tc>
        <w:tc>
          <w:tcPr>
            <w:tcW w:w="4258" w:type="dxa"/>
            <w:shd w:val="clear" w:color="auto" w:fill="auto"/>
            <w:vAlign w:val="center"/>
          </w:tcPr>
          <w:p w:rsidR="00E806A3" w:rsidRPr="00CE1677" w:rsidRDefault="00E806A3" w:rsidP="00F77B02">
            <w:pPr>
              <w:suppressAutoHyphens/>
              <w:jc w:val="both"/>
              <w:rPr>
                <w:rFonts w:ascii="PT Sans" w:hAnsi="PT Sans"/>
                <w:sz w:val="22"/>
                <w:szCs w:val="18"/>
                <w:lang w:val="ru-RU" w:eastAsia="zh-CN"/>
              </w:rPr>
            </w:pPr>
            <w:r w:rsidRPr="00CE1677">
              <w:rPr>
                <w:rFonts w:ascii="PT Sans" w:hAnsi="PT Sans"/>
                <w:sz w:val="22"/>
                <w:szCs w:val="18"/>
                <w:lang w:val="ru-RU" w:eastAsia="zh-CN"/>
              </w:rPr>
              <w:t>Оповещение представителей ОСТ (согласно списку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121" w:type="dxa"/>
            <w:shd w:val="clear" w:color="auto" w:fill="auto"/>
            <w:vAlign w:val="center"/>
          </w:tcPr>
          <w:p w:rsidR="00E806A3" w:rsidRPr="00CE1677" w:rsidRDefault="00E806A3" w:rsidP="00F77B02">
            <w:pPr>
              <w:suppressAutoHyphens/>
              <w:autoSpaceDE w:val="0"/>
              <w:jc w:val="both"/>
              <w:rPr>
                <w:rFonts w:ascii="PT Sans" w:eastAsia="Calibri" w:hAnsi="PT Sans" w:cs="Franklin Gothic Book"/>
                <w:sz w:val="22"/>
                <w:szCs w:val="18"/>
                <w:lang w:val="ru-RU" w:eastAsia="en-US"/>
              </w:rPr>
            </w:pPr>
            <w:r w:rsidRPr="00CE1677">
              <w:rPr>
                <w:rFonts w:ascii="PT Sans" w:hAnsi="PT Sans"/>
                <w:sz w:val="22"/>
                <w:szCs w:val="22"/>
                <w:lang w:val="ru-RU" w:eastAsia="zh-CN"/>
              </w:rPr>
              <w:t>Фактические данные</w:t>
            </w:r>
          </w:p>
        </w:tc>
      </w:tr>
      <w:tr w:rsidR="00E806A3" w:rsidRPr="00CE1677" w:rsidTr="00F77B02">
        <w:trPr>
          <w:cantSplit/>
          <w:trHeight w:val="747"/>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18"/>
                <w:lang w:val="ru-RU" w:eastAsia="zh-CN"/>
              </w:rPr>
            </w:pPr>
            <w:r w:rsidRPr="00CE1677">
              <w:rPr>
                <w:rFonts w:ascii="PT Sans" w:eastAsia="Calibri" w:hAnsi="PT Sans" w:cs="Franklin Gothic Book"/>
                <w:sz w:val="22"/>
                <w:szCs w:val="18"/>
                <w:lang w:val="ru-RU" w:eastAsia="en-US"/>
              </w:rPr>
              <w:t>Время выявления нарушения</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 (ХХ.ХХ.ХХХХ ____ ч. мин.)</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hAnsi="PT Sans"/>
                <w:sz w:val="22"/>
                <w:szCs w:val="22"/>
                <w:lang w:val="ru-RU" w:eastAsia="zh-CN"/>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18"/>
                <w:lang w:val="ru-RU" w:eastAsia="zh-CN"/>
              </w:rPr>
            </w:pPr>
            <w:r w:rsidRPr="00CE1677">
              <w:rPr>
                <w:rFonts w:ascii="PT Sans" w:eastAsia="Calibri" w:hAnsi="PT Sans" w:cs="Franklin Gothic Book"/>
                <w:sz w:val="22"/>
                <w:szCs w:val="18"/>
                <w:lang w:val="ru-RU" w:eastAsia="en-US"/>
              </w:rPr>
              <w:t>Время оповещения представителей ОСТ</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 (ХХ.ХХ.ХХХХ ____ ч. мин.)</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Определение ширины коридора, попадающего под наблюдение целевой нагрузки</w:t>
            </w: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CE1677">
              <w:rPr>
                <w:rFonts w:ascii="PT Sans" w:hAnsi="PT Sans"/>
                <w:sz w:val="22"/>
                <w:szCs w:val="22"/>
                <w:lang w:val="ru-RU" w:eastAsia="zh-CN"/>
              </w:rPr>
              <w:t xml:space="preserve"> </w:t>
            </w:r>
            <w:r w:rsidRPr="00CE1677">
              <w:rPr>
                <w:rFonts w:ascii="PT Sans" w:eastAsia="Calibri" w:hAnsi="PT Sans"/>
                <w:sz w:val="22"/>
                <w:szCs w:val="22"/>
                <w:lang w:val="ru-RU" w:eastAsia="en-US"/>
              </w:rPr>
              <w:t>и на расстоянии не менее чем 100 м от осей крайних трубопроводов на ПП МТ</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Определение влияния средств передачи данных БВС, С-КДП и М-КДП на системы связи АО «</w:t>
            </w:r>
            <w:proofErr w:type="spellStart"/>
            <w:r w:rsidRPr="00CE1677">
              <w:rPr>
                <w:rFonts w:ascii="PT Sans" w:eastAsia="Calibri" w:hAnsi="PT Sans" w:cs="Franklin Gothic Book"/>
                <w:sz w:val="22"/>
                <w:szCs w:val="22"/>
                <w:lang w:val="ru-RU" w:eastAsia="en-US"/>
              </w:rPr>
              <w:t>Связьтранснефть</w:t>
            </w:r>
            <w:proofErr w:type="spellEnd"/>
            <w:r w:rsidRPr="00CE1677">
              <w:rPr>
                <w:rFonts w:ascii="PT Sans" w:eastAsia="Calibri" w:hAnsi="PT Sans" w:cs="Franklin Gothic Book"/>
                <w:sz w:val="22"/>
                <w:szCs w:val="22"/>
                <w:lang w:val="ru-RU" w:eastAsia="en-US"/>
              </w:rPr>
              <w:t>»»</w:t>
            </w:r>
          </w:p>
        </w:tc>
        <w:tc>
          <w:tcPr>
            <w:tcW w:w="4258" w:type="dxa"/>
            <w:shd w:val="clear" w:color="auto" w:fill="auto"/>
            <w:vAlign w:val="center"/>
          </w:tcPr>
          <w:p w:rsidR="00E806A3" w:rsidRPr="00CE1677" w:rsidRDefault="00E806A3" w:rsidP="00F77B02">
            <w:pPr>
              <w:widowControl w:val="0"/>
              <w:suppressAutoHyphens/>
              <w:autoSpaceDE w:val="0"/>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 xml:space="preserve">Отсутствие изменения контролируемых параметров работы оборудования </w:t>
            </w:r>
            <w:r w:rsidRPr="00CE1677">
              <w:rPr>
                <w:rFonts w:ascii="PT Sans" w:eastAsia="Calibri" w:hAnsi="PT Sans" w:cs="Franklin Gothic Book"/>
                <w:sz w:val="22"/>
                <w:szCs w:val="22"/>
                <w:lang w:val="ru-RU" w:eastAsia="en-US"/>
              </w:rPr>
              <w:br/>
              <w:t>АО «</w:t>
            </w:r>
            <w:proofErr w:type="spellStart"/>
            <w:r w:rsidRPr="00CE1677">
              <w:rPr>
                <w:rFonts w:ascii="PT Sans" w:eastAsia="Calibri" w:hAnsi="PT Sans" w:cs="Franklin Gothic Book"/>
                <w:sz w:val="22"/>
                <w:szCs w:val="22"/>
                <w:lang w:val="ru-RU" w:eastAsia="en-US"/>
              </w:rPr>
              <w:t>Связьтранснефть</w:t>
            </w:r>
            <w:proofErr w:type="spellEnd"/>
            <w:r w:rsidRPr="00CE1677">
              <w:rPr>
                <w:rFonts w:ascii="PT Sans" w:eastAsia="Calibri" w:hAnsi="PT Sans" w:cs="Franklin Gothic Book"/>
                <w:sz w:val="22"/>
                <w:szCs w:val="22"/>
                <w:lang w:val="ru-RU" w:eastAsia="en-US"/>
              </w:rPr>
              <w:t>».</w:t>
            </w:r>
          </w:p>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В протоколе испытаний фиксируется влияние комплекса БВС на работу оборудования АО «</w:t>
            </w:r>
            <w:proofErr w:type="spellStart"/>
            <w:r w:rsidRPr="00CE1677">
              <w:rPr>
                <w:rFonts w:ascii="PT Sans" w:eastAsia="Calibri" w:hAnsi="PT Sans" w:cs="Franklin Gothic Book"/>
                <w:sz w:val="22"/>
                <w:szCs w:val="22"/>
                <w:lang w:val="ru-RU" w:eastAsia="en-US"/>
              </w:rPr>
              <w:t>Связьтранснефть</w:t>
            </w:r>
            <w:proofErr w:type="spellEnd"/>
            <w:r w:rsidRPr="00CE1677">
              <w:rPr>
                <w:rFonts w:ascii="PT Sans" w:eastAsia="Calibri" w:hAnsi="PT Sans" w:cs="Franklin Gothic Book"/>
                <w:sz w:val="22"/>
                <w:szCs w:val="22"/>
                <w:lang w:val="ru-RU" w:eastAsia="en-US"/>
              </w:rPr>
              <w:t>».</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данные</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4258" w:type="dxa"/>
            <w:shd w:val="clear" w:color="auto" w:fill="auto"/>
            <w:vAlign w:val="center"/>
          </w:tcPr>
          <w:p w:rsidR="00E806A3" w:rsidRPr="00CE1677" w:rsidRDefault="00E806A3" w:rsidP="00F77B02">
            <w:pPr>
              <w:widowControl w:val="0"/>
              <w:suppressAutoHyphens/>
              <w:autoSpaceDE w:val="0"/>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Время, затраченное на скачивание информации с ЦН БВС</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 затраченное время (____ ч. мин.)</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widowControl w:val="0"/>
              <w:suppressAutoHyphens/>
              <w:autoSpaceDE w:val="0"/>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Время, затраченное на обработку информации</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 затраченное время (____ ч. мин.)</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ind w:left="28"/>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widowControl w:val="0"/>
              <w:suppressAutoHyphens/>
              <w:autoSpaceDE w:val="0"/>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Время получения отчета представителями ОСТ</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Фактические дата и время выдачи отчета (ХХ.ХХ.ХХХХ ____ ч. мин.). Время, затраченное на формирование и выдачу отчета с момента посадки БВС (____ ч. мин.).</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eastAsia="Calibri" w:hAnsi="PT Sans"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БВС</w:t>
            </w: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БВС и обработки полученной информации оператором и/или ПК.</w:t>
            </w:r>
          </w:p>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tc>
        <w:tc>
          <w:tcPr>
            <w:tcW w:w="2121"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 xml:space="preserve">Фактически полученная информация по отчету (качество фото/видео материалов, охват территории по фото/видео материалам, </w:t>
            </w:r>
            <w:r w:rsidRPr="00CE1677">
              <w:rPr>
                <w:rFonts w:ascii="PT Sans" w:eastAsia="Calibri" w:hAnsi="PT Sans" w:cs="Franklin Gothic Book"/>
                <w:sz w:val="22"/>
                <w:szCs w:val="22"/>
                <w:lang w:val="ru-RU" w:eastAsia="en-US"/>
              </w:rPr>
              <w:t>отсутствие потерь информации)</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 xml:space="preserve">Фактический перечень всех выявленных нарушений. </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Кол-во (шт.) с разбивкой по видам нарушений</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Кол-во (шт., %) с разбивкой по видам нарушений</w:t>
            </w:r>
          </w:p>
        </w:tc>
      </w:tr>
      <w:tr w:rsidR="00E806A3" w:rsidRPr="00CE1677" w:rsidTr="00F77B02">
        <w:trPr>
          <w:cantSplit/>
          <w:trHeight w:val="240"/>
        </w:trPr>
        <w:tc>
          <w:tcPr>
            <w:tcW w:w="612" w:type="dxa"/>
            <w:vMerge/>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hAnsi="PT Sans"/>
                <w:sz w:val="22"/>
                <w:szCs w:val="22"/>
                <w:lang w:val="ru-RU" w:eastAsia="zh-CN"/>
              </w:rPr>
              <w:t xml:space="preserve">Определение </w:t>
            </w:r>
            <w:r w:rsidRPr="00CE1677">
              <w:rPr>
                <w:rFonts w:ascii="PT Sans" w:eastAsia="Calibri" w:hAnsi="PT Sans" w:cs="Franklin Gothic Book"/>
                <w:sz w:val="22"/>
                <w:szCs w:val="22"/>
                <w:lang w:val="ru-RU" w:eastAsia="en-US"/>
              </w:rPr>
              <w:t>количества и % правильно выявленных нарушений (согласно отчету) протоколу установки имитаторов</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Кол-во (шт., %) с разбивкой по видам нарушений</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suppressAutoHyphens/>
              <w:autoSpaceDE w:val="0"/>
              <w:snapToGrid w:val="0"/>
              <w:ind w:left="470"/>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hAnsi="PT Sans"/>
                <w:sz w:val="22"/>
                <w:szCs w:val="22"/>
                <w:lang w:val="ru-RU" w:eastAsia="zh-CN"/>
              </w:rPr>
              <w:t xml:space="preserve">Определение </w:t>
            </w:r>
            <w:r w:rsidRPr="00CE1677">
              <w:rPr>
                <w:rFonts w:ascii="PT Sans" w:eastAsia="Calibri" w:hAnsi="PT Sans" w:cs="Franklin Gothic Book"/>
                <w:sz w:val="22"/>
                <w:szCs w:val="22"/>
                <w:lang w:val="ru-RU" w:eastAsia="en-US"/>
              </w:rPr>
              <w:t>количества и % правильно выявленных нарушений в онлайн-режиме (согласно карточкам) протоколу установки имитаторов</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Кол-во (шт., %) с разбивкой по видам нарушений</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suppressAutoHyphens/>
              <w:autoSpaceDE w:val="0"/>
              <w:snapToGrid w:val="0"/>
              <w:ind w:left="470"/>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hAnsi="PT Sans"/>
                <w:sz w:val="22"/>
                <w:szCs w:val="22"/>
                <w:lang w:val="ru-RU" w:eastAsia="zh-CN"/>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Кол-во (шт.) с разбивкой на разливы и утечки</w:t>
            </w:r>
          </w:p>
        </w:tc>
      </w:tr>
      <w:tr w:rsidR="00E806A3" w:rsidRPr="00CE1677" w:rsidTr="00F77B02">
        <w:trPr>
          <w:cantSplit/>
          <w:trHeight w:val="240"/>
        </w:trPr>
        <w:tc>
          <w:tcPr>
            <w:tcW w:w="612" w:type="dxa"/>
            <w:vMerge w:val="restart"/>
            <w:shd w:val="clear" w:color="auto" w:fill="auto"/>
            <w:vAlign w:val="center"/>
          </w:tcPr>
          <w:p w:rsidR="00E806A3" w:rsidRPr="00CE1677" w:rsidRDefault="00E806A3" w:rsidP="00763539">
            <w:pPr>
              <w:numPr>
                <w:ilvl w:val="0"/>
                <w:numId w:val="80"/>
              </w:numPr>
              <w:suppressAutoHyphens/>
              <w:autoSpaceDE w:val="0"/>
              <w:snapToGrid w:val="0"/>
              <w:ind w:left="470" w:hanging="357"/>
              <w:jc w:val="center"/>
              <w:rPr>
                <w:rFonts w:ascii="PT Sans" w:hAnsi="PT Sans"/>
                <w:sz w:val="22"/>
                <w:szCs w:val="22"/>
                <w:lang w:val="ru-RU" w:eastAsia="zh-CN"/>
              </w:rPr>
            </w:pPr>
          </w:p>
        </w:tc>
        <w:tc>
          <w:tcPr>
            <w:tcW w:w="3352" w:type="dxa"/>
            <w:vMerge w:val="restart"/>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Выполнение основных задач испытаний (ИТОГ)</w:t>
            </w:r>
          </w:p>
        </w:tc>
        <w:tc>
          <w:tcPr>
            <w:tcW w:w="4258" w:type="dxa"/>
            <w:shd w:val="clear" w:color="auto" w:fill="auto"/>
            <w:vAlign w:val="center"/>
          </w:tcPr>
          <w:p w:rsidR="00E806A3" w:rsidRPr="00CE1677" w:rsidRDefault="00E806A3" w:rsidP="00F77B02">
            <w:pPr>
              <w:tabs>
                <w:tab w:val="left" w:pos="11"/>
                <w:tab w:val="left" w:pos="851"/>
                <w:tab w:val="left" w:pos="1276"/>
              </w:tabs>
              <w:suppressAutoHyphens/>
              <w:jc w:val="both"/>
              <w:rPr>
                <w:rFonts w:ascii="PT Sans" w:eastAsia="Calibri" w:hAnsi="PT Sans" w:cs="Franklin Gothic Book"/>
                <w:sz w:val="22"/>
                <w:szCs w:val="22"/>
                <w:lang w:val="ru-RU" w:eastAsia="en-US"/>
              </w:rPr>
            </w:pPr>
            <w:r w:rsidRPr="00CE1677">
              <w:rPr>
                <w:rFonts w:ascii="PT Sans" w:hAnsi="PT Sans" w:cs="Franklin Gothic Book"/>
                <w:sz w:val="22"/>
                <w:szCs w:val="22"/>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Выполнено / не выполнено. Обработка данных производилась оператором / ПК</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 xml:space="preserve">Определение возможности передачи информации о нарушениях в режиме реального времени </w:t>
            </w:r>
            <w:r w:rsidRPr="00CE1677">
              <w:rPr>
                <w:rFonts w:ascii="PT Sans" w:hAnsi="PT Sans" w:cs="Franklin Gothic Book"/>
                <w:sz w:val="22"/>
                <w:szCs w:val="22"/>
                <w:lang w:val="ru-RU" w:eastAsia="zh-CN"/>
              </w:rPr>
              <w:t>(онлайн режиме)</w:t>
            </w:r>
            <w:r w:rsidRPr="00CE1677">
              <w:rPr>
                <w:rFonts w:ascii="PT Sans" w:hAnsi="PT Sans"/>
                <w:sz w:val="22"/>
                <w:szCs w:val="22"/>
                <w:lang w:val="ru-RU" w:eastAsia="zh-CN"/>
              </w:rPr>
              <w:t xml:space="preserve"> на всем участке проведения испытаний.</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Возможность имеется/ возможность отсутствует (частично)</w:t>
            </w:r>
          </w:p>
        </w:tc>
      </w:tr>
      <w:tr w:rsidR="00E806A3" w:rsidRPr="00CE1677" w:rsidTr="00F77B02">
        <w:trPr>
          <w:cantSplit/>
          <w:trHeight w:val="240"/>
        </w:trPr>
        <w:tc>
          <w:tcPr>
            <w:tcW w:w="61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hAnsi="PT Sans"/>
                <w:sz w:val="22"/>
                <w:szCs w:val="22"/>
                <w:lang w:val="ru-RU" w:eastAsia="zh-CN"/>
              </w:rPr>
            </w:pPr>
            <w:r w:rsidRPr="00CE1677">
              <w:rPr>
                <w:rFonts w:ascii="PT Sans" w:hAnsi="PT Sans"/>
                <w:sz w:val="22"/>
                <w:szCs w:val="22"/>
                <w:lang w:val="ru-RU" w:eastAsia="zh-CN"/>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списку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E806A3" w:rsidRPr="00CE1677" w:rsidRDefault="00E806A3" w:rsidP="00F77B02">
            <w:pPr>
              <w:tabs>
                <w:tab w:val="left" w:pos="222"/>
              </w:tabs>
              <w:suppressAutoHyphens/>
              <w:jc w:val="both"/>
              <w:rPr>
                <w:rFonts w:ascii="PT Sans" w:hAnsi="PT Sans"/>
                <w:sz w:val="22"/>
                <w:szCs w:val="22"/>
                <w:lang w:val="ru-RU" w:eastAsia="zh-CN"/>
              </w:rPr>
            </w:pPr>
            <w:r w:rsidRPr="00CE1677">
              <w:rPr>
                <w:rFonts w:ascii="PT Sans" w:hAnsi="PT Sans"/>
                <w:sz w:val="22"/>
                <w:szCs w:val="22"/>
                <w:lang w:val="ru-RU" w:eastAsia="zh-CN"/>
              </w:rPr>
              <w:t>—</w:t>
            </w:r>
            <w:r w:rsidRPr="00CE1677">
              <w:rPr>
                <w:rFonts w:ascii="PT Sans" w:hAnsi="PT Sans"/>
                <w:sz w:val="22"/>
                <w:szCs w:val="22"/>
                <w:lang w:val="ru-RU" w:eastAsia="zh-CN"/>
              </w:rPr>
              <w:tab/>
              <w:t>разливы нефти, нефтепродуктов на поверхности земли или водоема площадью 4 м</w:t>
            </w:r>
            <w:r w:rsidRPr="00CE1677">
              <w:rPr>
                <w:rFonts w:ascii="PT Sans" w:hAnsi="PT Sans"/>
                <w:sz w:val="22"/>
                <w:szCs w:val="22"/>
                <w:vertAlign w:val="superscript"/>
                <w:lang w:val="ru-RU" w:eastAsia="zh-CN"/>
              </w:rPr>
              <w:t>2</w:t>
            </w:r>
            <w:r w:rsidRPr="00CE1677">
              <w:rPr>
                <w:rFonts w:ascii="PT Sans" w:hAnsi="PT Sans"/>
                <w:sz w:val="22"/>
                <w:szCs w:val="22"/>
                <w:lang w:val="ru-RU" w:eastAsia="zh-CN"/>
              </w:rPr>
              <w:t xml:space="preserve"> и более;</w:t>
            </w:r>
          </w:p>
          <w:p w:rsidR="00E806A3" w:rsidRPr="00CE1677" w:rsidRDefault="00E806A3" w:rsidP="00F77B02">
            <w:pPr>
              <w:tabs>
                <w:tab w:val="left" w:pos="222"/>
              </w:tabs>
              <w:suppressAutoHyphens/>
              <w:jc w:val="both"/>
              <w:rPr>
                <w:rFonts w:ascii="PT Sans" w:hAnsi="PT Sans"/>
                <w:sz w:val="22"/>
                <w:szCs w:val="22"/>
                <w:lang w:val="ru-RU" w:eastAsia="zh-CN"/>
              </w:rPr>
            </w:pPr>
            <w:r w:rsidRPr="00CE1677">
              <w:rPr>
                <w:rFonts w:ascii="PT Sans" w:hAnsi="PT Sans"/>
                <w:sz w:val="22"/>
                <w:szCs w:val="22"/>
                <w:lang w:val="ru-RU" w:eastAsia="zh-CN"/>
              </w:rPr>
              <w:t>—</w:t>
            </w:r>
            <w:r w:rsidRPr="00CE1677">
              <w:rPr>
                <w:rFonts w:ascii="PT Sans" w:hAnsi="PT Sans"/>
                <w:sz w:val="22"/>
                <w:szCs w:val="22"/>
                <w:lang w:val="ru-RU" w:eastAsia="zh-CN"/>
              </w:rPr>
              <w:tab/>
              <w:t>утечка нефти на площади 4 м</w:t>
            </w:r>
            <w:r w:rsidRPr="00CE1677">
              <w:rPr>
                <w:rFonts w:ascii="PT Sans" w:hAnsi="PT Sans"/>
                <w:sz w:val="22"/>
                <w:szCs w:val="22"/>
                <w:vertAlign w:val="superscript"/>
                <w:lang w:val="ru-RU" w:eastAsia="zh-CN"/>
              </w:rPr>
              <w:t>2</w:t>
            </w:r>
            <w:r w:rsidRPr="00CE1677">
              <w:rPr>
                <w:rFonts w:ascii="PT Sans" w:hAnsi="PT Sans"/>
                <w:sz w:val="22"/>
                <w:szCs w:val="22"/>
                <w:lang w:val="ru-RU" w:eastAsia="zh-CN"/>
              </w:rPr>
              <w:t xml:space="preserve"> и более, нефтепродукта на площадках расположения технологического оборудования МТ;</w:t>
            </w:r>
          </w:p>
          <w:p w:rsidR="00E806A3" w:rsidRPr="00CE1677" w:rsidRDefault="00E806A3" w:rsidP="00F77B02">
            <w:pPr>
              <w:tabs>
                <w:tab w:val="left" w:pos="222"/>
              </w:tabs>
              <w:suppressAutoHyphens/>
              <w:jc w:val="both"/>
              <w:rPr>
                <w:rFonts w:ascii="PT Sans" w:hAnsi="PT Sans"/>
                <w:sz w:val="22"/>
                <w:szCs w:val="22"/>
                <w:lang w:val="ru-RU" w:eastAsia="zh-CN"/>
              </w:rPr>
            </w:pPr>
            <w:r w:rsidRPr="00CE1677">
              <w:rPr>
                <w:rFonts w:ascii="PT Sans" w:hAnsi="PT Sans"/>
                <w:sz w:val="22"/>
                <w:szCs w:val="22"/>
                <w:lang w:val="ru-RU" w:eastAsia="zh-CN"/>
              </w:rPr>
              <w:t>—</w:t>
            </w:r>
            <w:r w:rsidRPr="00CE1677">
              <w:rPr>
                <w:rFonts w:ascii="PT Sans" w:hAnsi="PT Sans"/>
                <w:sz w:val="22"/>
                <w:szCs w:val="22"/>
                <w:lang w:val="ru-RU" w:eastAsia="zh-CN"/>
              </w:rPr>
              <w:tab/>
              <w:t>присутствие в охранных зонах объектов МТ транспортных средств, спецтехники и людей;</w:t>
            </w:r>
          </w:p>
          <w:p w:rsidR="00E806A3" w:rsidRPr="00CE1677" w:rsidRDefault="00E806A3" w:rsidP="00F77B02">
            <w:pPr>
              <w:tabs>
                <w:tab w:val="left" w:pos="222"/>
              </w:tabs>
              <w:suppressAutoHyphens/>
              <w:jc w:val="both"/>
              <w:rPr>
                <w:rFonts w:ascii="PT Sans" w:eastAsia="Calibri" w:hAnsi="PT Sans" w:cs="Franklin Gothic Book"/>
                <w:sz w:val="22"/>
                <w:szCs w:val="22"/>
                <w:lang w:val="ru-RU" w:eastAsia="en-US"/>
              </w:rPr>
            </w:pPr>
            <w:r w:rsidRPr="00CE1677">
              <w:rPr>
                <w:rFonts w:ascii="PT Sans" w:hAnsi="PT Sans"/>
                <w:sz w:val="22"/>
                <w:szCs w:val="22"/>
                <w:lang w:val="ru-RU" w:eastAsia="zh-CN"/>
              </w:rPr>
              <w:t>—</w:t>
            </w:r>
            <w:r w:rsidRPr="00CE1677">
              <w:rPr>
                <w:rFonts w:ascii="PT Sans" w:hAnsi="PT Sans"/>
                <w:sz w:val="22"/>
                <w:szCs w:val="22"/>
                <w:lang w:val="ru-RU" w:eastAsia="zh-CN"/>
              </w:rPr>
              <w:tab/>
              <w:t>следы свежей копки грунта, снятие плодородного слоя (признаки несанкционированных вмешательств в работу МТ).</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Выполнено / не выполнено</w:t>
            </w:r>
          </w:p>
        </w:tc>
      </w:tr>
      <w:tr w:rsidR="00E806A3" w:rsidRPr="00CE1677" w:rsidTr="00F77B02">
        <w:trPr>
          <w:cantSplit/>
          <w:trHeight w:val="998"/>
        </w:trPr>
        <w:tc>
          <w:tcPr>
            <w:tcW w:w="612" w:type="dxa"/>
            <w:vMerge/>
            <w:shd w:val="clear" w:color="auto" w:fill="auto"/>
            <w:vAlign w:val="center"/>
          </w:tcPr>
          <w:p w:rsidR="00E806A3" w:rsidRPr="00CE1677" w:rsidRDefault="00E806A3" w:rsidP="00E806A3">
            <w:pPr>
              <w:suppressAutoHyphens/>
              <w:autoSpaceDE w:val="0"/>
              <w:snapToGrid w:val="0"/>
              <w:jc w:val="both"/>
              <w:rPr>
                <w:rFonts w:ascii="PT Sans" w:hAnsi="PT Sans"/>
                <w:sz w:val="22"/>
                <w:szCs w:val="22"/>
                <w:lang w:val="ru-RU" w:eastAsia="zh-CN"/>
              </w:rPr>
            </w:pPr>
          </w:p>
        </w:tc>
        <w:tc>
          <w:tcPr>
            <w:tcW w:w="3352" w:type="dxa"/>
            <w:vMerge/>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p>
        </w:tc>
        <w:tc>
          <w:tcPr>
            <w:tcW w:w="4258" w:type="dxa"/>
            <w:shd w:val="clear" w:color="auto" w:fill="auto"/>
            <w:vAlign w:val="center"/>
          </w:tcPr>
          <w:p w:rsidR="00E806A3" w:rsidRPr="00CE1677" w:rsidRDefault="00E806A3" w:rsidP="00F77B02">
            <w:pPr>
              <w:suppressAutoHyphens/>
              <w:jc w:val="both"/>
              <w:rPr>
                <w:rFonts w:ascii="PT Sans" w:eastAsia="Calibri" w:hAnsi="PT Sans" w:cs="Franklin Gothic Book"/>
                <w:sz w:val="22"/>
                <w:szCs w:val="22"/>
                <w:lang w:val="ru-RU" w:eastAsia="en-US"/>
              </w:rPr>
            </w:pPr>
            <w:r w:rsidRPr="00CE1677">
              <w:rPr>
                <w:rFonts w:ascii="PT Sans" w:eastAsia="Calibri" w:hAnsi="PT Sans" w:cs="Franklin Gothic Book"/>
                <w:sz w:val="22"/>
                <w:szCs w:val="22"/>
                <w:lang w:val="ru-RU" w:eastAsia="en-US"/>
              </w:rPr>
              <w:t>Представление отчета о выявленных нарушениях в охранной зоне МТ после обработки информации полученной с БВС не позднее 24 часов, в том числе разливов и утечек нефти/нефтепродуктов площадью 0,5 м</w:t>
            </w:r>
            <w:r w:rsidRPr="00CE1677">
              <w:rPr>
                <w:rFonts w:ascii="PT Sans" w:eastAsia="Calibri" w:hAnsi="PT Sans" w:cs="Franklin Gothic Book"/>
                <w:sz w:val="22"/>
                <w:szCs w:val="22"/>
                <w:vertAlign w:val="superscript"/>
                <w:lang w:val="ru-RU" w:eastAsia="en-US"/>
              </w:rPr>
              <w:t>2</w:t>
            </w:r>
            <w:r w:rsidRPr="00CE1677">
              <w:rPr>
                <w:rFonts w:ascii="PT Sans" w:eastAsia="Calibri" w:hAnsi="PT Sans" w:cs="Franklin Gothic Book"/>
                <w:sz w:val="22"/>
                <w:szCs w:val="22"/>
                <w:lang w:val="ru-RU" w:eastAsia="en-US"/>
              </w:rPr>
              <w:t xml:space="preserve"> и более.</w:t>
            </w:r>
          </w:p>
        </w:tc>
        <w:tc>
          <w:tcPr>
            <w:tcW w:w="2121" w:type="dxa"/>
            <w:shd w:val="clear" w:color="auto" w:fill="auto"/>
            <w:vAlign w:val="center"/>
          </w:tcPr>
          <w:p w:rsidR="00E806A3" w:rsidRPr="00CE1677" w:rsidRDefault="00E806A3" w:rsidP="00F77B02">
            <w:pPr>
              <w:suppressAutoHyphens/>
              <w:autoSpaceDE w:val="0"/>
              <w:jc w:val="both"/>
              <w:rPr>
                <w:rFonts w:ascii="PT Sans" w:hAnsi="PT Sans"/>
                <w:sz w:val="22"/>
                <w:szCs w:val="22"/>
                <w:lang w:val="ru-RU" w:eastAsia="zh-CN"/>
              </w:rPr>
            </w:pPr>
            <w:r w:rsidRPr="00CE1677">
              <w:rPr>
                <w:rFonts w:ascii="PT Sans" w:hAnsi="PT Sans"/>
                <w:sz w:val="22"/>
                <w:szCs w:val="22"/>
                <w:lang w:val="ru-RU" w:eastAsia="zh-CN"/>
              </w:rPr>
              <w:t>Выполнено / не выполнено</w:t>
            </w:r>
          </w:p>
        </w:tc>
      </w:tr>
    </w:tbl>
    <w:p w:rsidR="00E806A3" w:rsidRPr="00CE1677" w:rsidRDefault="00E806A3" w:rsidP="00E806A3">
      <w:pPr>
        <w:suppressAutoHyphens/>
        <w:autoSpaceDE w:val="0"/>
        <w:rPr>
          <w:rFonts w:ascii="PT Sans" w:hAnsi="PT Sans" w:cs="Franklin Gothic Book"/>
          <w:sz w:val="24"/>
          <w:szCs w:val="24"/>
          <w:lang w:val="ru-RU" w:eastAsia="zh-CN"/>
        </w:rPr>
      </w:pPr>
    </w:p>
    <w:p w:rsidR="00E806A3" w:rsidRPr="00CE1677" w:rsidRDefault="00E806A3" w:rsidP="00E806A3">
      <w:pPr>
        <w:suppressAutoHyphens/>
        <w:autoSpaceDE w:val="0"/>
        <w:jc w:val="both"/>
        <w:rPr>
          <w:rFonts w:ascii="PT Sans" w:hAnsi="PT Sans"/>
          <w:sz w:val="24"/>
          <w:szCs w:val="24"/>
          <w:lang w:val="ru-RU" w:eastAsia="zh-CN"/>
        </w:rPr>
      </w:pPr>
      <w:r w:rsidRPr="00CE1677">
        <w:rPr>
          <w:rFonts w:ascii="PT Sans" w:hAnsi="PT Sans" w:cs="Franklin Gothic Book"/>
          <w:sz w:val="24"/>
          <w:szCs w:val="24"/>
          <w:lang w:val="ru-RU" w:eastAsia="zh-CN"/>
        </w:rPr>
        <w:t>Подписи председателя и членов комиссии</w:t>
      </w:r>
    </w:p>
    <w:p w:rsidR="00E806A3" w:rsidRPr="00CE1677" w:rsidRDefault="00E806A3" w:rsidP="00E806A3">
      <w:pPr>
        <w:suppressAutoHyphens/>
        <w:rPr>
          <w:rFonts w:ascii="PT Sans" w:hAnsi="PT Sans"/>
          <w:sz w:val="24"/>
          <w:szCs w:val="24"/>
          <w:lang w:val="ru-RU" w:eastAsia="zh-CN"/>
        </w:rPr>
        <w:sectPr w:rsidR="00E806A3" w:rsidRPr="00CE1677" w:rsidSect="00E806A3">
          <w:headerReference w:type="even" r:id="rId29"/>
          <w:headerReference w:type="default" r:id="rId30"/>
          <w:footerReference w:type="even" r:id="rId31"/>
          <w:footerReference w:type="default" r:id="rId32"/>
          <w:headerReference w:type="first" r:id="rId33"/>
          <w:footerReference w:type="first" r:id="rId34"/>
          <w:pgSz w:w="11906" w:h="16838"/>
          <w:pgMar w:top="1276" w:right="566" w:bottom="709" w:left="1134" w:header="567" w:footer="312" w:gutter="0"/>
          <w:cols w:space="720"/>
          <w:docGrid w:linePitch="360"/>
        </w:sectPr>
      </w:pPr>
    </w:p>
    <w:p w:rsidR="00E806A3" w:rsidRPr="00CE1677" w:rsidRDefault="00E806A3" w:rsidP="00E806A3">
      <w:pPr>
        <w:keepNext/>
        <w:tabs>
          <w:tab w:val="left" w:pos="960"/>
        </w:tabs>
        <w:suppressAutoHyphens/>
        <w:spacing w:line="264" w:lineRule="auto"/>
        <w:jc w:val="center"/>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Приложение Б</w:t>
      </w:r>
    </w:p>
    <w:p w:rsidR="00E806A3" w:rsidRPr="00CE1677" w:rsidRDefault="00E806A3" w:rsidP="00E806A3">
      <w:pPr>
        <w:suppressAutoHyphens/>
        <w:autoSpaceDE w:val="0"/>
        <w:jc w:val="center"/>
        <w:rPr>
          <w:rFonts w:ascii="PT Sans" w:hAnsi="PT Sans" w:cs="Franklin Gothic Book"/>
          <w:sz w:val="28"/>
          <w:szCs w:val="28"/>
          <w:lang w:val="ru-RU" w:eastAsia="zh-CN"/>
        </w:rPr>
      </w:pPr>
      <w:r w:rsidRPr="00CE1677">
        <w:rPr>
          <w:rFonts w:ascii="PT Sans" w:hAnsi="PT Sans" w:cs="Franklin Gothic Book"/>
          <w:sz w:val="28"/>
          <w:szCs w:val="28"/>
          <w:lang w:val="ru-RU" w:eastAsia="zh-CN"/>
        </w:rPr>
        <w:t>(обязательное)</w:t>
      </w:r>
    </w:p>
    <w:p w:rsidR="00E806A3" w:rsidRPr="00CE1677" w:rsidRDefault="00E806A3" w:rsidP="00E806A3">
      <w:pPr>
        <w:suppressAutoHyphens/>
        <w:autoSpaceDE w:val="0"/>
        <w:jc w:val="center"/>
        <w:rPr>
          <w:rFonts w:ascii="PT Sans" w:hAnsi="PT Sans" w:cs="Franklin Gothic Book"/>
          <w:sz w:val="28"/>
          <w:szCs w:val="28"/>
          <w:lang w:val="ru-RU" w:eastAsia="zh-CN"/>
        </w:rPr>
      </w:pPr>
    </w:p>
    <w:p w:rsidR="00E806A3" w:rsidRPr="00CE1677" w:rsidRDefault="00E806A3" w:rsidP="00E806A3">
      <w:pPr>
        <w:suppressAutoHyphens/>
        <w:jc w:val="center"/>
        <w:rPr>
          <w:rFonts w:ascii="PT Sans" w:hAnsi="PT Sans"/>
          <w:b/>
          <w:sz w:val="28"/>
          <w:szCs w:val="28"/>
          <w:lang w:val="ru-RU" w:eastAsia="zh-CN"/>
        </w:rPr>
      </w:pPr>
      <w:r w:rsidRPr="00CE1677">
        <w:rPr>
          <w:rFonts w:ascii="PT Sans" w:hAnsi="PT Sans"/>
          <w:b/>
          <w:sz w:val="28"/>
          <w:szCs w:val="28"/>
          <w:lang w:val="ru-RU" w:eastAsia="zh-CN"/>
        </w:rPr>
        <w:t>Схема участка испытаний</w:t>
      </w:r>
    </w:p>
    <w:p w:rsidR="00E806A3" w:rsidRPr="00CE1677" w:rsidRDefault="00E806A3" w:rsidP="00E806A3">
      <w:pPr>
        <w:suppressAutoHyphens/>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МН/МНПП ____ участок __________</w:t>
      </w:r>
    </w:p>
    <w:p w:rsidR="00E806A3" w:rsidRPr="00CE1677" w:rsidRDefault="00E806A3" w:rsidP="00E806A3">
      <w:pPr>
        <w:suppressAutoHyphens/>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(протяженность участка ____ км)</w:t>
      </w:r>
    </w:p>
    <w:p w:rsidR="00E806A3" w:rsidRPr="00CE1677" w:rsidRDefault="00E806A3" w:rsidP="00E806A3">
      <w:pPr>
        <w:suppressAutoHyphens/>
        <w:jc w:val="center"/>
        <w:rPr>
          <w:rFonts w:ascii="PT Sans" w:hAnsi="PT Sans" w:cs="Franklin Gothic Book"/>
          <w:b/>
          <w:sz w:val="28"/>
          <w:szCs w:val="28"/>
          <w:lang w:val="ru-RU" w:eastAsia="zh-CN"/>
        </w:rPr>
      </w:pPr>
    </w:p>
    <w:p w:rsidR="00E806A3" w:rsidRPr="00CE1677" w:rsidRDefault="00E806A3" w:rsidP="00E806A3">
      <w:pPr>
        <w:suppressAutoHyphens/>
        <w:jc w:val="center"/>
        <w:rPr>
          <w:rFonts w:ascii="PT Sans" w:hAnsi="PT Sans" w:cs="Franklin Gothic Book"/>
          <w:b/>
          <w:sz w:val="28"/>
          <w:szCs w:val="28"/>
          <w:lang w:val="ru-RU" w:eastAsia="zh-CN"/>
        </w:rPr>
        <w:sectPr w:rsidR="00E806A3" w:rsidRPr="00CE1677" w:rsidSect="00F77B02">
          <w:headerReference w:type="even" r:id="rId35"/>
          <w:headerReference w:type="default" r:id="rId36"/>
          <w:footerReference w:type="even" r:id="rId37"/>
          <w:footerReference w:type="default" r:id="rId38"/>
          <w:headerReference w:type="first" r:id="rId39"/>
          <w:footerReference w:type="first" r:id="rId40"/>
          <w:pgSz w:w="11906" w:h="16838" w:code="9"/>
          <w:pgMar w:top="238" w:right="851" w:bottom="709" w:left="851" w:header="709" w:footer="204" w:gutter="0"/>
          <w:cols w:space="720"/>
          <w:docGrid w:linePitch="360"/>
        </w:sectPr>
      </w:pPr>
    </w:p>
    <w:p w:rsidR="00E806A3" w:rsidRPr="00CE1677" w:rsidRDefault="00E806A3" w:rsidP="00E806A3">
      <w:pPr>
        <w:keepNext/>
        <w:tabs>
          <w:tab w:val="left" w:pos="960"/>
        </w:tabs>
        <w:suppressAutoHyphens/>
        <w:spacing w:line="264" w:lineRule="auto"/>
        <w:jc w:val="center"/>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Приложение В</w:t>
      </w:r>
    </w:p>
    <w:p w:rsidR="00E806A3" w:rsidRPr="00CE1677" w:rsidRDefault="00E806A3" w:rsidP="00E806A3">
      <w:pPr>
        <w:suppressAutoHyphens/>
        <w:autoSpaceDE w:val="0"/>
        <w:jc w:val="center"/>
        <w:rPr>
          <w:rFonts w:ascii="PT Sans" w:hAnsi="PT Sans"/>
          <w:sz w:val="22"/>
          <w:szCs w:val="24"/>
          <w:lang w:val="ru-RU" w:eastAsia="zh-CN"/>
        </w:rPr>
      </w:pPr>
      <w:r w:rsidRPr="00CE1677">
        <w:rPr>
          <w:rFonts w:ascii="PT Sans" w:hAnsi="PT Sans" w:cs="Franklin Gothic Book"/>
          <w:sz w:val="24"/>
          <w:szCs w:val="28"/>
          <w:lang w:val="ru-RU" w:eastAsia="zh-CN"/>
        </w:rPr>
        <w:t>(обязательное)</w:t>
      </w:r>
    </w:p>
    <w:p w:rsidR="00E806A3" w:rsidRPr="00CE1677" w:rsidRDefault="00E806A3" w:rsidP="00E806A3">
      <w:pPr>
        <w:suppressAutoHyphens/>
        <w:autoSpaceDE w:val="0"/>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 xml:space="preserve">Перечень имитаторов, устанавливаемых ОСТ при выполнении испытательного мониторинга трассы МТ на участке </w:t>
      </w:r>
    </w:p>
    <w:p w:rsidR="00E806A3" w:rsidRPr="00CE1677" w:rsidRDefault="00E806A3" w:rsidP="00E806A3">
      <w:pPr>
        <w:suppressAutoHyphens/>
        <w:autoSpaceDE w:val="0"/>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___________ протяженностью ____ км</w:t>
      </w:r>
    </w:p>
    <w:p w:rsidR="00E806A3" w:rsidRPr="00CE1677" w:rsidRDefault="00E806A3" w:rsidP="00E806A3">
      <w:pPr>
        <w:suppressAutoHyphens/>
        <w:autoSpaceDE w:val="0"/>
        <w:jc w:val="center"/>
        <w:rPr>
          <w:rFonts w:ascii="PT Sans" w:hAnsi="PT Sans" w:cs="Franklin Gothic Book"/>
          <w:b/>
          <w:sz w:val="18"/>
          <w:szCs w:val="28"/>
          <w:lang w:val="ru-RU" w:eastAsia="zh-CN"/>
        </w:rPr>
      </w:pPr>
    </w:p>
    <w:tbl>
      <w:tblPr>
        <w:tblW w:w="0" w:type="auto"/>
        <w:tblInd w:w="-34" w:type="dxa"/>
        <w:tblLayout w:type="fixed"/>
        <w:tblLook w:val="0000" w:firstRow="0" w:lastRow="0" w:firstColumn="0" w:lastColumn="0" w:noHBand="0" w:noVBand="0"/>
      </w:tblPr>
      <w:tblGrid>
        <w:gridCol w:w="580"/>
        <w:gridCol w:w="7412"/>
        <w:gridCol w:w="2750"/>
        <w:gridCol w:w="2895"/>
        <w:gridCol w:w="2172"/>
      </w:tblGrid>
      <w:tr w:rsidR="00E806A3" w:rsidRPr="00CE1677" w:rsidTr="00E806A3">
        <w:trPr>
          <w:trHeight w:val="868"/>
        </w:trPr>
        <w:tc>
          <w:tcPr>
            <w:tcW w:w="58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b/>
                <w:sz w:val="22"/>
                <w:szCs w:val="22"/>
                <w:lang w:val="ru-RU" w:eastAsia="zh-CN"/>
              </w:rPr>
              <w:t>№</w:t>
            </w:r>
          </w:p>
        </w:tc>
        <w:tc>
          <w:tcPr>
            <w:tcW w:w="741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cs="Franklin Gothic Book"/>
                <w:b/>
                <w:sz w:val="22"/>
                <w:szCs w:val="22"/>
                <w:lang w:val="ru-RU" w:eastAsia="zh-CN"/>
              </w:rPr>
            </w:pPr>
            <w:r w:rsidRPr="00CE1677">
              <w:rPr>
                <w:rFonts w:ascii="PT Sans" w:hAnsi="PT Sans" w:cs="Franklin Gothic Book"/>
                <w:b/>
                <w:sz w:val="22"/>
                <w:szCs w:val="22"/>
                <w:lang w:val="ru-RU" w:eastAsia="zh-CN"/>
              </w:rPr>
              <w:t xml:space="preserve">Параметры имитаторов* </w:t>
            </w:r>
          </w:p>
          <w:p w:rsidR="00E806A3" w:rsidRPr="00CE1677" w:rsidRDefault="00E806A3" w:rsidP="00E806A3">
            <w:pPr>
              <w:suppressAutoHyphens/>
              <w:autoSpaceDE w:val="0"/>
              <w:jc w:val="center"/>
              <w:rPr>
                <w:rFonts w:ascii="PT Sans" w:hAnsi="PT Sans"/>
                <w:sz w:val="22"/>
                <w:szCs w:val="22"/>
                <w:lang w:val="ru-RU" w:eastAsia="zh-CN"/>
              </w:rPr>
            </w:pPr>
          </w:p>
        </w:tc>
        <w:tc>
          <w:tcPr>
            <w:tcW w:w="2750"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b/>
                <w:sz w:val="22"/>
                <w:szCs w:val="22"/>
                <w:lang w:val="ru-RU" w:eastAsia="zh-CN"/>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506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cs="Franklin Gothic Book"/>
                <w:b/>
                <w:sz w:val="22"/>
                <w:szCs w:val="22"/>
                <w:lang w:val="ru-RU" w:eastAsia="zh-CN"/>
              </w:rPr>
            </w:pPr>
            <w:r w:rsidRPr="00CE1677">
              <w:rPr>
                <w:rFonts w:ascii="PT Sans" w:hAnsi="PT Sans" w:cs="Franklin Gothic Book"/>
                <w:b/>
                <w:sz w:val="22"/>
                <w:szCs w:val="22"/>
                <w:lang w:val="ru-RU" w:eastAsia="zh-CN"/>
              </w:rPr>
              <w:t>Наличие имитаторов**,</w:t>
            </w:r>
          </w:p>
          <w:p w:rsidR="00E806A3" w:rsidRPr="00CE1677" w:rsidRDefault="00E806A3" w:rsidP="00E806A3">
            <w:pPr>
              <w:suppressAutoHyphens/>
              <w:autoSpaceDE w:val="0"/>
              <w:jc w:val="center"/>
              <w:rPr>
                <w:rFonts w:ascii="PT Sans" w:hAnsi="PT Sans" w:cs="Franklin Gothic Book"/>
                <w:b/>
                <w:sz w:val="22"/>
                <w:szCs w:val="22"/>
                <w:lang w:val="ru-RU" w:eastAsia="zh-CN"/>
              </w:rPr>
            </w:pPr>
            <w:r w:rsidRPr="00CE1677">
              <w:rPr>
                <w:rFonts w:ascii="PT Sans" w:hAnsi="PT Sans" w:cs="Franklin Gothic Book"/>
                <w:b/>
                <w:sz w:val="22"/>
                <w:szCs w:val="22"/>
                <w:lang w:val="ru-RU" w:eastAsia="zh-CN"/>
              </w:rPr>
              <w:t xml:space="preserve"> в том числе:</w:t>
            </w:r>
          </w:p>
        </w:tc>
      </w:tr>
      <w:tr w:rsidR="00E806A3" w:rsidRPr="00CE1677" w:rsidTr="00E806A3">
        <w:trPr>
          <w:trHeight w:val="601"/>
        </w:trPr>
        <w:tc>
          <w:tcPr>
            <w:tcW w:w="58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snapToGrid w:val="0"/>
              <w:spacing w:line="276" w:lineRule="auto"/>
              <w:jc w:val="center"/>
              <w:rPr>
                <w:rFonts w:ascii="PT Sans" w:hAnsi="PT Sans" w:cs="Franklin Gothic Book"/>
                <w:b/>
                <w:sz w:val="22"/>
                <w:szCs w:val="22"/>
                <w:lang w:val="ru-RU" w:eastAsia="zh-CN"/>
              </w:rPr>
            </w:pPr>
          </w:p>
        </w:tc>
        <w:tc>
          <w:tcPr>
            <w:tcW w:w="741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snapToGrid w:val="0"/>
              <w:spacing w:line="276" w:lineRule="auto"/>
              <w:rPr>
                <w:rFonts w:ascii="PT Sans" w:hAnsi="PT Sans" w:cs="Franklin Gothic Book"/>
                <w:sz w:val="22"/>
                <w:szCs w:val="22"/>
                <w:lang w:val="ru-RU" w:eastAsia="zh-CN"/>
              </w:rPr>
            </w:pPr>
          </w:p>
        </w:tc>
        <w:tc>
          <w:tcPr>
            <w:tcW w:w="2750"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sz w:val="22"/>
                <w:szCs w:val="22"/>
                <w:lang w:val="ru-RU" w:eastAsia="zh-CN"/>
              </w:rPr>
            </w:pP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b/>
                <w:sz w:val="22"/>
                <w:szCs w:val="22"/>
                <w:lang w:val="ru-RU" w:eastAsia="zh-CN"/>
              </w:rPr>
            </w:pPr>
            <w:r w:rsidRPr="00CE1677">
              <w:rPr>
                <w:rFonts w:ascii="PT Sans" w:hAnsi="PT Sans" w:cs="Franklin Gothic Book"/>
                <w:b/>
                <w:sz w:val="22"/>
                <w:szCs w:val="22"/>
                <w:lang w:val="ru-RU" w:eastAsia="zh-CN"/>
              </w:rPr>
              <w:t>Имитаторы разлива (выхода) нефти/нефтепродуктов</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b/>
                <w:sz w:val="22"/>
                <w:szCs w:val="22"/>
                <w:lang w:val="ru-RU" w:eastAsia="zh-CN"/>
              </w:rPr>
            </w:pPr>
            <w:r w:rsidRPr="00CE1677">
              <w:rPr>
                <w:rFonts w:ascii="PT Sans" w:hAnsi="PT Sans" w:cs="Franklin Gothic Book"/>
                <w:b/>
                <w:sz w:val="22"/>
                <w:szCs w:val="22"/>
                <w:lang w:val="ru-RU" w:eastAsia="zh-CN"/>
              </w:rPr>
              <w:t>Имитаторы нарушений в охранной зоне МТ</w:t>
            </w:r>
          </w:p>
        </w:tc>
      </w:tr>
      <w:tr w:rsidR="00E806A3" w:rsidRPr="00CE1677" w:rsidTr="00E806A3">
        <w:trPr>
          <w:trHeight w:val="193"/>
        </w:trPr>
        <w:tc>
          <w:tcPr>
            <w:tcW w:w="580"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autoSpaceDE w:val="0"/>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3</w:t>
            </w:r>
          </w:p>
        </w:tc>
        <w:tc>
          <w:tcPr>
            <w:tcW w:w="2895"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4</w:t>
            </w:r>
          </w:p>
        </w:tc>
        <w:tc>
          <w:tcPr>
            <w:tcW w:w="2171" w:type="dxa"/>
            <w:tcBorders>
              <w:top w:val="single" w:sz="4" w:space="0" w:color="auto"/>
              <w:left w:val="single" w:sz="4" w:space="0" w:color="auto"/>
              <w:bottom w:val="single" w:sz="4" w:space="0" w:color="auto"/>
              <w:right w:val="single" w:sz="4" w:space="0" w:color="auto"/>
            </w:tcBorders>
            <w:shd w:val="clear" w:color="auto" w:fill="F2F2F2"/>
            <w:vAlign w:val="center"/>
          </w:tcPr>
          <w:p w:rsidR="00E806A3" w:rsidRPr="00CE1677" w:rsidRDefault="00E806A3" w:rsidP="00E806A3">
            <w:pPr>
              <w:suppressAutoHyphens/>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5</w:t>
            </w:r>
          </w:p>
        </w:tc>
      </w:tr>
      <w:tr w:rsidR="00E806A3" w:rsidRPr="00CE1677" w:rsidTr="00E806A3">
        <w:trPr>
          <w:trHeight w:val="418"/>
        </w:trPr>
        <w:tc>
          <w:tcPr>
            <w:tcW w:w="580" w:type="dxa"/>
            <w:tcBorders>
              <w:top w:val="single" w:sz="4" w:space="0" w:color="auto"/>
              <w:left w:val="single" w:sz="4" w:space="0" w:color="auto"/>
              <w:bottom w:val="single" w:sz="4" w:space="0" w:color="auto"/>
              <w:right w:val="single" w:sz="4" w:space="0" w:color="auto"/>
            </w:tcBorders>
            <w:shd w:val="clear" w:color="auto" w:fill="FBE4D5"/>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1</w:t>
            </w:r>
          </w:p>
        </w:tc>
        <w:tc>
          <w:tcPr>
            <w:tcW w:w="7412" w:type="dxa"/>
            <w:tcBorders>
              <w:top w:val="single" w:sz="4" w:space="0" w:color="auto"/>
              <w:left w:val="single" w:sz="4" w:space="0" w:color="auto"/>
              <w:bottom w:val="single" w:sz="4" w:space="0" w:color="auto"/>
              <w:right w:val="single" w:sz="4" w:space="0" w:color="auto"/>
            </w:tcBorders>
            <w:shd w:val="clear" w:color="auto" w:fill="FBE4D5"/>
            <w:vAlign w:val="center"/>
          </w:tcPr>
          <w:p w:rsidR="00E806A3" w:rsidRPr="00CE1677" w:rsidRDefault="00E806A3" w:rsidP="00E806A3">
            <w:pPr>
              <w:suppressAutoHyphens/>
              <w:rPr>
                <w:rFonts w:ascii="PT Sans" w:hAnsi="PT Sans" w:cs="Franklin Gothic Book"/>
                <w:sz w:val="22"/>
                <w:szCs w:val="22"/>
                <w:lang w:val="ru-RU" w:eastAsia="zh-CN"/>
              </w:rPr>
            </w:pPr>
            <w:r w:rsidRPr="00CE1677">
              <w:rPr>
                <w:rFonts w:ascii="PT Sans" w:hAnsi="PT Sans" w:cs="Franklin Gothic Book"/>
                <w:sz w:val="22"/>
                <w:szCs w:val="22"/>
                <w:lang w:val="ru-RU" w:eastAsia="zh-CN"/>
              </w:rPr>
              <w:t>Разлив нефти/нефтепродукта</w:t>
            </w:r>
            <w:r w:rsidRPr="00CE1677">
              <w:rPr>
                <w:rFonts w:ascii="PT Sans" w:hAnsi="PT Sans"/>
                <w:sz w:val="22"/>
                <w:szCs w:val="22"/>
                <w:lang w:val="ru-RU" w:eastAsia="zh-CN"/>
              </w:rPr>
              <w:t xml:space="preserve"> </w:t>
            </w:r>
            <w:r w:rsidRPr="00CE1677">
              <w:rPr>
                <w:rFonts w:ascii="PT Sans" w:hAnsi="PT Sans" w:cs="Franklin Gothic Book"/>
                <w:sz w:val="22"/>
                <w:szCs w:val="22"/>
                <w:lang w:val="ru-RU" w:eastAsia="zh-CN"/>
              </w:rPr>
              <w:t>на поверхности земли или водоема 0,5 м</w:t>
            </w:r>
            <w:r w:rsidRPr="00CE1677">
              <w:rPr>
                <w:rFonts w:ascii="PT Sans" w:hAnsi="PT Sans" w:cs="Franklin Gothic Book"/>
                <w:sz w:val="22"/>
                <w:szCs w:val="22"/>
                <w:vertAlign w:val="superscript"/>
                <w:lang w:val="ru-RU" w:eastAsia="zh-CN"/>
              </w:rPr>
              <w:t>2</w:t>
            </w:r>
          </w:p>
        </w:tc>
        <w:tc>
          <w:tcPr>
            <w:tcW w:w="2750" w:type="dxa"/>
            <w:tcBorders>
              <w:top w:val="single" w:sz="4" w:space="0" w:color="auto"/>
              <w:left w:val="single" w:sz="4" w:space="0" w:color="auto"/>
              <w:bottom w:val="single" w:sz="4" w:space="0" w:color="auto"/>
              <w:right w:val="single" w:sz="4" w:space="0" w:color="auto"/>
            </w:tcBorders>
            <w:shd w:val="clear" w:color="auto" w:fill="FBE4D5"/>
            <w:vAlign w:val="center"/>
          </w:tcPr>
          <w:p w:rsidR="00E806A3" w:rsidRPr="00CE1677" w:rsidRDefault="00E806A3" w:rsidP="00E806A3">
            <w:pPr>
              <w:suppressAutoHyphens/>
              <w:jc w:val="center"/>
              <w:rPr>
                <w:rFonts w:ascii="PT Sans" w:hAnsi="PT Sans"/>
                <w:sz w:val="22"/>
                <w:szCs w:val="22"/>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FBE4D5"/>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FBE4D5"/>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401"/>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2</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cs="Franklin Gothic Book"/>
                <w:sz w:val="22"/>
                <w:szCs w:val="22"/>
                <w:lang w:val="ru-RU" w:eastAsia="zh-CN"/>
              </w:rPr>
              <w:t>Разлив нефти/нефтепродукта</w:t>
            </w:r>
            <w:r w:rsidRPr="00CE1677">
              <w:rPr>
                <w:rFonts w:ascii="PT Sans" w:hAnsi="PT Sans"/>
                <w:sz w:val="22"/>
                <w:szCs w:val="22"/>
                <w:lang w:val="ru-RU" w:eastAsia="zh-CN"/>
              </w:rPr>
              <w:t xml:space="preserve"> </w:t>
            </w:r>
            <w:r w:rsidRPr="00CE1677">
              <w:rPr>
                <w:rFonts w:ascii="PT Sans" w:hAnsi="PT Sans" w:cs="Franklin Gothic Book"/>
                <w:sz w:val="22"/>
                <w:szCs w:val="22"/>
                <w:lang w:val="ru-RU" w:eastAsia="zh-CN"/>
              </w:rPr>
              <w:t>на поверхности земли или водоема 0,7 м</w:t>
            </w:r>
            <w:r w:rsidRPr="00CE1677">
              <w:rPr>
                <w:rFonts w:ascii="PT Sans" w:hAnsi="PT Sans" w:cs="Franklin Gothic Book"/>
                <w:sz w:val="22"/>
                <w:szCs w:val="22"/>
                <w:vertAlign w:val="superscript"/>
                <w:lang w:val="ru-RU" w:eastAsia="zh-CN"/>
              </w:rPr>
              <w:t>2</w:t>
            </w:r>
            <w:r w:rsidRPr="00CE1677">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40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3</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cs="Franklin Gothic Book"/>
                <w:sz w:val="22"/>
                <w:szCs w:val="22"/>
                <w:lang w:val="ru-RU" w:eastAsia="zh-CN"/>
              </w:rPr>
              <w:t>Разлив нефти/нефтепродукта на поверхности земли или водоема 1,0 м</w:t>
            </w:r>
            <w:r w:rsidRPr="00CE1677">
              <w:rPr>
                <w:rFonts w:ascii="PT Sans" w:hAnsi="PT Sans" w:cs="Franklin Gothic Book"/>
                <w:sz w:val="22"/>
                <w:szCs w:val="22"/>
                <w:vertAlign w:val="superscript"/>
                <w:lang w:val="ru-RU" w:eastAsia="zh-CN"/>
              </w:rPr>
              <w:t>2</w:t>
            </w:r>
            <w:r w:rsidRPr="00CE1677">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414"/>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4</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cs="Franklin Gothic Book"/>
                <w:sz w:val="22"/>
                <w:szCs w:val="22"/>
                <w:lang w:val="ru-RU" w:eastAsia="zh-CN"/>
              </w:rPr>
              <w:t>Разлив нефти/нефтепродукта на поверхности земли или водоема 2,0 м</w:t>
            </w:r>
            <w:r w:rsidRPr="00CE1677">
              <w:rPr>
                <w:rFonts w:ascii="PT Sans" w:hAnsi="PT Sans" w:cs="Franklin Gothic Book"/>
                <w:sz w:val="22"/>
                <w:szCs w:val="22"/>
                <w:vertAlign w:val="superscript"/>
                <w:lang w:val="ru-RU" w:eastAsia="zh-CN"/>
              </w:rPr>
              <w:t>2</w:t>
            </w:r>
            <w:r w:rsidRPr="00CE1677">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5</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sz w:val="22"/>
                <w:szCs w:val="22"/>
                <w:lang w:val="ru-RU" w:eastAsia="zh-CN"/>
              </w:rPr>
            </w:pPr>
            <w:r w:rsidRPr="00CE1677">
              <w:rPr>
                <w:rFonts w:ascii="PT Sans" w:hAnsi="PT Sans" w:cs="Franklin Gothic Book"/>
                <w:sz w:val="22"/>
                <w:szCs w:val="22"/>
                <w:lang w:val="ru-RU" w:eastAsia="zh-CN"/>
              </w:rPr>
              <w:t>Разлив нефти/нефтепродукта</w:t>
            </w:r>
            <w:r w:rsidRPr="00CE1677">
              <w:rPr>
                <w:rFonts w:ascii="PT Sans" w:hAnsi="PT Sans"/>
                <w:sz w:val="22"/>
                <w:szCs w:val="22"/>
                <w:lang w:val="ru-RU" w:eastAsia="zh-CN"/>
              </w:rPr>
              <w:t xml:space="preserve"> </w:t>
            </w:r>
            <w:r w:rsidRPr="00CE1677">
              <w:rPr>
                <w:rFonts w:ascii="PT Sans" w:hAnsi="PT Sans" w:cs="Franklin Gothic Book"/>
                <w:sz w:val="22"/>
                <w:szCs w:val="22"/>
                <w:lang w:val="ru-RU" w:eastAsia="zh-CN"/>
              </w:rPr>
              <w:t>на поверхности земли или водоема 4,0 м</w:t>
            </w:r>
            <w:r w:rsidRPr="00CE1677">
              <w:rPr>
                <w:rFonts w:ascii="PT Sans" w:hAnsi="PT Sans" w:cs="Franklin Gothic Book"/>
                <w:sz w:val="22"/>
                <w:szCs w:val="22"/>
                <w:vertAlign w:val="superscript"/>
                <w:lang w:val="ru-RU" w:eastAsia="zh-CN"/>
              </w:rPr>
              <w:t>2</w:t>
            </w:r>
            <w:r w:rsidRPr="00CE1677">
              <w:rPr>
                <w:rFonts w:ascii="PT Sans" w:hAnsi="PT Sans" w:cs="Franklin Gothic Book"/>
                <w:sz w:val="22"/>
                <w:szCs w:val="22"/>
                <w:lang w:val="ru-RU" w:eastAsia="zh-CN"/>
              </w:rPr>
              <w:t xml:space="preserve"> </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41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6</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cs="Franklin Gothic Book"/>
                <w:sz w:val="22"/>
                <w:szCs w:val="22"/>
                <w:lang w:val="ru-RU" w:eastAsia="zh-CN"/>
              </w:rPr>
            </w:pPr>
            <w:r w:rsidRPr="00CE1677">
              <w:rPr>
                <w:rFonts w:ascii="PT Sans" w:hAnsi="PT Sans" w:cs="Franklin Gothic Book"/>
                <w:sz w:val="22"/>
                <w:szCs w:val="22"/>
                <w:lang w:val="ru-RU" w:eastAsia="zh-CN"/>
              </w:rPr>
              <w:t>Утечка нефти, нефтепродукта на площадках расположения технологического оборудования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cs="Franklin Gothic Book"/>
                <w:sz w:val="22"/>
                <w:szCs w:val="22"/>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х</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cs="Franklin Gothic Book"/>
                <w:sz w:val="24"/>
                <w:szCs w:val="22"/>
                <w:lang w:val="ru-RU" w:eastAsia="zh-CN"/>
              </w:rPr>
            </w:pPr>
            <w:r w:rsidRPr="00CE1677">
              <w:rPr>
                <w:rFonts w:ascii="PT Sans" w:hAnsi="PT Sans" w:cs="Franklin Gothic Book"/>
                <w:sz w:val="24"/>
                <w:szCs w:val="22"/>
                <w:lang w:val="ru-RU" w:eastAsia="zh-CN"/>
              </w:rPr>
              <w:t>-</w:t>
            </w:r>
          </w:p>
        </w:tc>
      </w:tr>
      <w:tr w:rsidR="00E806A3" w:rsidRPr="00CE1677" w:rsidTr="00E806A3">
        <w:trPr>
          <w:trHeight w:val="1987"/>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jc w:val="center"/>
              <w:rPr>
                <w:rFonts w:ascii="PT Sans" w:hAnsi="PT Sans"/>
                <w:sz w:val="22"/>
                <w:szCs w:val="22"/>
                <w:lang w:val="ru-RU" w:eastAsia="zh-CN"/>
              </w:rPr>
            </w:pPr>
            <w:r w:rsidRPr="00CE1677">
              <w:rPr>
                <w:rFonts w:ascii="PT Sans" w:hAnsi="PT Sans" w:cs="Franklin Gothic Book"/>
                <w:sz w:val="22"/>
                <w:szCs w:val="22"/>
                <w:lang w:val="ru-RU" w:eastAsia="zh-CN"/>
              </w:rPr>
              <w:t>7</w:t>
            </w:r>
          </w:p>
        </w:tc>
        <w:tc>
          <w:tcPr>
            <w:tcW w:w="7412"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rPr>
                <w:rFonts w:ascii="PT Sans" w:hAnsi="PT Sans" w:cs="Franklin Gothic Book"/>
                <w:sz w:val="22"/>
                <w:szCs w:val="22"/>
                <w:lang w:val="ru-RU" w:eastAsia="zh-CN"/>
              </w:rPr>
            </w:pPr>
            <w:r w:rsidRPr="00CE1677">
              <w:rPr>
                <w:rFonts w:ascii="PT Sans" w:hAnsi="PT Sans" w:cs="Franklin Gothic Book"/>
                <w:sz w:val="22"/>
                <w:szCs w:val="22"/>
                <w:lang w:val="ru-RU" w:eastAsia="zh-CN"/>
              </w:rPr>
              <w:t>Имитаторы нарушений в охранной зоне МТ:</w:t>
            </w:r>
          </w:p>
          <w:p w:rsidR="00E806A3" w:rsidRPr="00CE1677" w:rsidRDefault="00E806A3" w:rsidP="00E806A3">
            <w:pPr>
              <w:suppressAutoHyphens/>
              <w:ind w:left="55"/>
              <w:rPr>
                <w:rFonts w:ascii="PT Sans" w:hAnsi="PT Sans" w:cs="Franklin Gothic Book"/>
                <w:sz w:val="22"/>
                <w:szCs w:val="22"/>
                <w:lang w:val="ru-RU" w:eastAsia="zh-CN"/>
              </w:rPr>
            </w:pPr>
            <w:r w:rsidRPr="00CE1677">
              <w:rPr>
                <w:rFonts w:ascii="PT Sans" w:hAnsi="PT Sans" w:cs="Franklin Gothic Book"/>
                <w:sz w:val="22"/>
                <w:szCs w:val="22"/>
                <w:lang w:val="ru-RU" w:eastAsia="zh-CN"/>
              </w:rPr>
              <w:t>- присутствие в охранных зонах объектов МТ транспортных средств, спецтехники и людей;</w:t>
            </w:r>
          </w:p>
          <w:p w:rsidR="00E806A3" w:rsidRPr="00CE1677" w:rsidRDefault="00E806A3" w:rsidP="00E806A3">
            <w:pPr>
              <w:suppressAutoHyphens/>
              <w:ind w:left="55"/>
              <w:rPr>
                <w:rFonts w:ascii="PT Sans" w:hAnsi="PT Sans" w:cs="Franklin Gothic Book"/>
                <w:sz w:val="22"/>
                <w:szCs w:val="22"/>
                <w:lang w:val="ru-RU" w:eastAsia="zh-CN"/>
              </w:rPr>
            </w:pPr>
            <w:r w:rsidRPr="00CE1677">
              <w:rPr>
                <w:rFonts w:ascii="PT Sans" w:hAnsi="PT Sans" w:cs="Franklin Gothic Book"/>
                <w:sz w:val="22"/>
                <w:szCs w:val="22"/>
                <w:lang w:val="ru-RU" w:eastAsia="zh-CN"/>
              </w:rPr>
              <w:t>- имитация несанкционированной врезки (свежевскопанный грунт);</w:t>
            </w:r>
          </w:p>
          <w:p w:rsidR="00E806A3" w:rsidRPr="00CE1677" w:rsidRDefault="00E806A3" w:rsidP="00E806A3">
            <w:pPr>
              <w:suppressAutoHyphens/>
              <w:ind w:left="55"/>
              <w:rPr>
                <w:rFonts w:ascii="PT Sans" w:hAnsi="PT Sans" w:cs="Franklin Gothic Book"/>
                <w:sz w:val="22"/>
                <w:szCs w:val="22"/>
                <w:lang w:val="ru-RU" w:eastAsia="zh-CN"/>
              </w:rPr>
            </w:pPr>
            <w:r w:rsidRPr="00CE1677">
              <w:rPr>
                <w:rFonts w:ascii="PT Sans" w:hAnsi="PT Sans" w:cs="Franklin Gothic Book"/>
                <w:sz w:val="22"/>
                <w:szCs w:val="22"/>
                <w:lang w:val="ru-RU" w:eastAsia="zh-CN"/>
              </w:rPr>
              <w:t>- открытые калитки периметрального ограждения, открытые двери блок-боксов пунктов контроля и управления, а также открытые колодцы МТ;</w:t>
            </w:r>
          </w:p>
        </w:tc>
        <w:tc>
          <w:tcPr>
            <w:tcW w:w="2750" w:type="dxa"/>
            <w:tcBorders>
              <w:top w:val="single" w:sz="4" w:space="0" w:color="auto"/>
              <w:left w:val="single" w:sz="4" w:space="0" w:color="auto"/>
              <w:bottom w:val="single" w:sz="4" w:space="0" w:color="auto"/>
              <w:right w:val="single" w:sz="4" w:space="0" w:color="auto"/>
            </w:tcBorders>
            <w:shd w:val="clear" w:color="auto" w:fill="auto"/>
          </w:tcPr>
          <w:p w:rsidR="00E806A3" w:rsidRPr="00CE1677" w:rsidRDefault="00E806A3" w:rsidP="00E806A3">
            <w:pPr>
              <w:suppressAutoHyphens/>
              <w:jc w:val="center"/>
              <w:rPr>
                <w:rFonts w:ascii="PT Sans" w:hAnsi="PT Sans"/>
                <w:sz w:val="24"/>
                <w:szCs w:val="24"/>
                <w:lang w:val="ru-RU" w:eastAsia="zh-CN"/>
              </w:rPr>
            </w:pPr>
            <w:r w:rsidRPr="00CE1677">
              <w:rPr>
                <w:rFonts w:ascii="PT Sans" w:hAnsi="PT Sans" w:cs="Franklin Gothic Book"/>
                <w:sz w:val="22"/>
                <w:szCs w:val="22"/>
                <w:lang w:val="ru-RU" w:eastAsia="zh-CN"/>
              </w:rPr>
              <w:t>25/100</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w:t>
            </w:r>
          </w:p>
        </w:tc>
        <w:tc>
          <w:tcPr>
            <w:tcW w:w="2171"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jc w:val="center"/>
              <w:rPr>
                <w:rFonts w:ascii="PT Sans" w:hAnsi="PT Sans"/>
                <w:sz w:val="24"/>
                <w:szCs w:val="22"/>
                <w:lang w:val="ru-RU" w:eastAsia="zh-CN"/>
              </w:rPr>
            </w:pPr>
            <w:r w:rsidRPr="00CE1677">
              <w:rPr>
                <w:rFonts w:ascii="PT Sans" w:hAnsi="PT Sans" w:cs="Franklin Gothic Book"/>
                <w:sz w:val="24"/>
                <w:szCs w:val="22"/>
                <w:lang w:val="ru-RU" w:eastAsia="zh-CN"/>
              </w:rPr>
              <w:t>х</w:t>
            </w:r>
          </w:p>
        </w:tc>
      </w:tr>
      <w:tr w:rsidR="00E806A3" w:rsidRPr="00CE1677" w:rsidTr="00E806A3">
        <w:trPr>
          <w:trHeight w:val="642"/>
        </w:trPr>
        <w:tc>
          <w:tcPr>
            <w:tcW w:w="158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806A3" w:rsidRPr="00CE1677" w:rsidRDefault="00E806A3" w:rsidP="00E806A3">
            <w:pPr>
              <w:suppressAutoHyphens/>
              <w:autoSpaceDE w:val="0"/>
              <w:snapToGrid w:val="0"/>
              <w:spacing w:line="276" w:lineRule="auto"/>
              <w:rPr>
                <w:rFonts w:ascii="PT Sans" w:hAnsi="PT Sans" w:cs="Franklin Gothic Book"/>
                <w:sz w:val="22"/>
                <w:szCs w:val="22"/>
                <w:lang w:val="ru-RU" w:eastAsia="zh-CN"/>
              </w:rPr>
            </w:pPr>
            <w:r w:rsidRPr="00CE1677">
              <w:rPr>
                <w:rFonts w:ascii="PT Sans" w:hAnsi="PT Sans" w:cs="Franklin Gothic Book"/>
                <w:sz w:val="22"/>
                <w:szCs w:val="22"/>
                <w:lang w:val="ru-RU" w:eastAsia="zh-CN"/>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E806A3" w:rsidRPr="00CE1677" w:rsidRDefault="00E806A3" w:rsidP="00E806A3">
      <w:pPr>
        <w:tabs>
          <w:tab w:val="left" w:pos="3330"/>
        </w:tabs>
        <w:rPr>
          <w:rFonts w:ascii="PT Sans" w:hAnsi="PT Sans" w:cs="Franklin Gothic Book"/>
          <w:b/>
          <w:sz w:val="28"/>
          <w:szCs w:val="28"/>
          <w:lang w:val="ru-RU" w:eastAsia="zh-CN"/>
        </w:rPr>
        <w:sectPr w:rsidR="00E806A3" w:rsidRPr="00CE1677" w:rsidSect="00E806A3">
          <w:headerReference w:type="even" r:id="rId41"/>
          <w:headerReference w:type="default" r:id="rId42"/>
          <w:footerReference w:type="even" r:id="rId43"/>
          <w:footerReference w:type="default" r:id="rId44"/>
          <w:headerReference w:type="first" r:id="rId45"/>
          <w:footerReference w:type="first" r:id="rId46"/>
          <w:pgSz w:w="16838" w:h="11906" w:orient="landscape" w:code="9"/>
          <w:pgMar w:top="567" w:right="238" w:bottom="851" w:left="709" w:header="680" w:footer="397" w:gutter="0"/>
          <w:cols w:space="720"/>
          <w:docGrid w:linePitch="360"/>
        </w:sectPr>
      </w:pPr>
      <w:r w:rsidRPr="00CE1677">
        <w:rPr>
          <w:rFonts w:ascii="PT Sans" w:hAnsi="PT Sans" w:cs="Franklin Gothic Book"/>
          <w:b/>
          <w:sz w:val="28"/>
          <w:szCs w:val="28"/>
          <w:lang w:val="ru-RU" w:eastAsia="zh-CN"/>
        </w:rPr>
        <w:tab/>
      </w:r>
    </w:p>
    <w:p w:rsidR="00E806A3" w:rsidRPr="00CE1677" w:rsidRDefault="00E806A3" w:rsidP="00E806A3">
      <w:pPr>
        <w:keepNext/>
        <w:tabs>
          <w:tab w:val="left" w:pos="960"/>
        </w:tabs>
        <w:suppressAutoHyphens/>
        <w:spacing w:line="264" w:lineRule="auto"/>
        <w:jc w:val="center"/>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Приложение Г</w:t>
      </w:r>
    </w:p>
    <w:p w:rsidR="00E806A3" w:rsidRPr="00CE1677" w:rsidRDefault="00E806A3" w:rsidP="00E806A3">
      <w:pPr>
        <w:suppressAutoHyphens/>
        <w:autoSpaceDE w:val="0"/>
        <w:jc w:val="center"/>
        <w:rPr>
          <w:rFonts w:ascii="PT Sans" w:hAnsi="PT Sans" w:cs="Franklin Gothic Book"/>
          <w:sz w:val="24"/>
          <w:szCs w:val="28"/>
          <w:lang w:val="ru-RU" w:eastAsia="zh-CN"/>
        </w:rPr>
      </w:pPr>
      <w:r w:rsidRPr="00CE1677">
        <w:rPr>
          <w:rFonts w:ascii="PT Sans" w:hAnsi="PT Sans" w:cs="Franklin Gothic Book"/>
          <w:sz w:val="24"/>
          <w:szCs w:val="28"/>
          <w:lang w:val="ru-RU" w:eastAsia="zh-CN"/>
        </w:rPr>
        <w:t>(обязательное)</w:t>
      </w:r>
    </w:p>
    <w:p w:rsidR="00E806A3" w:rsidRPr="00CE1677" w:rsidRDefault="00E806A3" w:rsidP="00E806A3">
      <w:pPr>
        <w:suppressAutoHyphens/>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Форма таблицы сравнения отчетов:</w:t>
      </w:r>
    </w:p>
    <w:p w:rsidR="00E806A3" w:rsidRPr="00CE1677" w:rsidRDefault="00E806A3" w:rsidP="00E806A3">
      <w:pPr>
        <w:suppressAutoHyphens/>
        <w:jc w:val="center"/>
        <w:rPr>
          <w:rFonts w:ascii="PT Sans" w:hAnsi="PT Sans" w:cs="Franklin Gothic Book"/>
          <w:b/>
          <w:sz w:val="28"/>
          <w:szCs w:val="28"/>
          <w:lang w:val="ru-RU" w:eastAsia="zh-CN"/>
        </w:rPr>
      </w:pPr>
    </w:p>
    <w:tbl>
      <w:tblPr>
        <w:tblStyle w:val="55"/>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E806A3" w:rsidRPr="00CE1677" w:rsidTr="00E806A3">
        <w:trPr>
          <w:trHeight w:val="520"/>
        </w:trPr>
        <w:tc>
          <w:tcPr>
            <w:tcW w:w="515" w:type="dxa"/>
            <w:vMerge w:val="restart"/>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 п/п</w:t>
            </w:r>
          </w:p>
        </w:tc>
        <w:tc>
          <w:tcPr>
            <w:tcW w:w="1910" w:type="dxa"/>
            <w:vMerge w:val="restart"/>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Наименование нарушений</w:t>
            </w:r>
          </w:p>
        </w:tc>
        <w:tc>
          <w:tcPr>
            <w:tcW w:w="1307" w:type="dxa"/>
            <w:vMerge w:val="restart"/>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Установлено ОСТ согласно ПМИ</w:t>
            </w:r>
          </w:p>
        </w:tc>
        <w:tc>
          <w:tcPr>
            <w:tcW w:w="3072" w:type="dxa"/>
            <w:gridSpan w:val="2"/>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Онлайн выявление</w:t>
            </w:r>
          </w:p>
        </w:tc>
        <w:tc>
          <w:tcPr>
            <w:tcW w:w="2835" w:type="dxa"/>
            <w:gridSpan w:val="2"/>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Отчет (с обработкой данных)</w:t>
            </w:r>
          </w:p>
        </w:tc>
        <w:tc>
          <w:tcPr>
            <w:tcW w:w="1418" w:type="dxa"/>
            <w:vMerge w:val="restart"/>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Примечания</w:t>
            </w:r>
          </w:p>
        </w:tc>
      </w:tr>
      <w:tr w:rsidR="00E806A3" w:rsidRPr="00CE1677" w:rsidTr="00E806A3">
        <w:trPr>
          <w:trHeight w:val="405"/>
        </w:trPr>
        <w:tc>
          <w:tcPr>
            <w:tcW w:w="515" w:type="dxa"/>
            <w:vMerge/>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910" w:type="dxa"/>
            <w:vMerge/>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307" w:type="dxa"/>
            <w:vMerge/>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13"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Выявлено Исполнителем</w:t>
            </w: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Отклонение от факта</w:t>
            </w:r>
          </w:p>
        </w:tc>
        <w:tc>
          <w:tcPr>
            <w:tcW w:w="1559"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Выявлено Исполнителем</w:t>
            </w:r>
          </w:p>
        </w:tc>
        <w:tc>
          <w:tcPr>
            <w:tcW w:w="1276" w:type="dxa"/>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Отклонение от факта</w:t>
            </w:r>
          </w:p>
        </w:tc>
        <w:tc>
          <w:tcPr>
            <w:tcW w:w="1418" w:type="dxa"/>
            <w:vMerge/>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r>
      <w:tr w:rsidR="00E806A3" w:rsidRPr="00CE1677" w:rsidTr="00E806A3">
        <w:tc>
          <w:tcPr>
            <w:tcW w:w="515"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1</w:t>
            </w:r>
          </w:p>
        </w:tc>
        <w:tc>
          <w:tcPr>
            <w:tcW w:w="1910" w:type="dxa"/>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2</w:t>
            </w:r>
          </w:p>
        </w:tc>
        <w:tc>
          <w:tcPr>
            <w:tcW w:w="1307"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3</w:t>
            </w:r>
          </w:p>
        </w:tc>
        <w:tc>
          <w:tcPr>
            <w:tcW w:w="1513"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4</w:t>
            </w: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5</w:t>
            </w: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6</w:t>
            </w:r>
          </w:p>
        </w:tc>
        <w:tc>
          <w:tcPr>
            <w:tcW w:w="1276" w:type="dxa"/>
          </w:tcPr>
          <w:p w:rsidR="00E806A3" w:rsidRPr="00CE1677" w:rsidDel="001665C5"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7</w:t>
            </w:r>
          </w:p>
        </w:tc>
        <w:tc>
          <w:tcPr>
            <w:tcW w:w="1418"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8</w:t>
            </w:r>
          </w:p>
        </w:tc>
      </w:tr>
      <w:tr w:rsidR="00E806A3" w:rsidRPr="00CE1677" w:rsidTr="00E806A3">
        <w:tc>
          <w:tcPr>
            <w:tcW w:w="515"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1</w:t>
            </w:r>
          </w:p>
        </w:tc>
        <w:tc>
          <w:tcPr>
            <w:tcW w:w="1910" w:type="dxa"/>
            <w:vAlign w:val="center"/>
          </w:tcPr>
          <w:p w:rsidR="00E806A3" w:rsidRPr="00CE1677" w:rsidRDefault="00E806A3" w:rsidP="00E806A3">
            <w:pPr>
              <w:suppressAutoHyphens/>
              <w:spacing w:line="276" w:lineRule="auto"/>
              <w:rPr>
                <w:rFonts w:ascii="PT Sans" w:hAnsi="PT Sans" w:cs="Franklin Gothic Book"/>
                <w:lang w:val="ru-RU" w:eastAsia="zh-CN"/>
              </w:rPr>
            </w:pPr>
            <w:r w:rsidRPr="00CE1677">
              <w:rPr>
                <w:rFonts w:ascii="PT Sans" w:hAnsi="PT Sans" w:cs="Franklin Gothic Book"/>
                <w:lang w:val="ru-RU" w:eastAsia="zh-CN"/>
              </w:rPr>
              <w:t>Имитаторы разлива и утечки нефти/нефтепродуктов</w:t>
            </w:r>
          </w:p>
        </w:tc>
        <w:tc>
          <w:tcPr>
            <w:tcW w:w="1307"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13"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276"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418"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r>
      <w:tr w:rsidR="00E806A3" w:rsidRPr="00CE1677" w:rsidTr="00E806A3">
        <w:tc>
          <w:tcPr>
            <w:tcW w:w="515"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2</w:t>
            </w:r>
          </w:p>
        </w:tc>
        <w:tc>
          <w:tcPr>
            <w:tcW w:w="1910" w:type="dxa"/>
            <w:vAlign w:val="center"/>
          </w:tcPr>
          <w:p w:rsidR="00E806A3" w:rsidRPr="00CE1677" w:rsidRDefault="00E806A3" w:rsidP="00E806A3">
            <w:pPr>
              <w:suppressAutoHyphens/>
              <w:spacing w:line="276" w:lineRule="auto"/>
              <w:rPr>
                <w:rFonts w:ascii="PT Sans" w:hAnsi="PT Sans" w:cs="Franklin Gothic Book"/>
                <w:lang w:val="ru-RU" w:eastAsia="zh-CN"/>
              </w:rPr>
            </w:pPr>
            <w:r w:rsidRPr="00CE1677">
              <w:rPr>
                <w:rFonts w:ascii="PT Sans" w:hAnsi="PT Sans" w:cs="Franklin Gothic Book"/>
                <w:lang w:val="ru-RU" w:eastAsia="zh-CN"/>
              </w:rPr>
              <w:t>Нарушения в охранных зонах</w:t>
            </w:r>
          </w:p>
        </w:tc>
        <w:tc>
          <w:tcPr>
            <w:tcW w:w="1307"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13"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276"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418"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r>
      <w:tr w:rsidR="00E806A3" w:rsidRPr="00CE1677" w:rsidTr="00E806A3">
        <w:tc>
          <w:tcPr>
            <w:tcW w:w="515"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r w:rsidRPr="00CE1677">
              <w:rPr>
                <w:rFonts w:ascii="PT Sans" w:hAnsi="PT Sans" w:cs="Franklin Gothic Book"/>
                <w:lang w:val="ru-RU" w:eastAsia="zh-CN"/>
              </w:rPr>
              <w:t>3</w:t>
            </w:r>
          </w:p>
        </w:tc>
        <w:tc>
          <w:tcPr>
            <w:tcW w:w="1910" w:type="dxa"/>
            <w:vAlign w:val="center"/>
          </w:tcPr>
          <w:p w:rsidR="00E806A3" w:rsidRPr="00CE1677" w:rsidRDefault="00E806A3" w:rsidP="00E806A3">
            <w:pPr>
              <w:suppressAutoHyphens/>
              <w:spacing w:line="276" w:lineRule="auto"/>
              <w:rPr>
                <w:rFonts w:ascii="PT Sans" w:hAnsi="PT Sans" w:cs="Franklin Gothic Book"/>
                <w:lang w:val="ru-RU" w:eastAsia="zh-CN"/>
              </w:rPr>
            </w:pPr>
            <w:r w:rsidRPr="00CE1677">
              <w:rPr>
                <w:rFonts w:ascii="PT Sans" w:hAnsi="PT Sans" w:cs="Franklin Gothic Book"/>
                <w:lang w:val="ru-RU" w:eastAsia="zh-CN"/>
              </w:rPr>
              <w:t>Всего имитаторов</w:t>
            </w:r>
          </w:p>
        </w:tc>
        <w:tc>
          <w:tcPr>
            <w:tcW w:w="1307"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13"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559"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276" w:type="dxa"/>
          </w:tcPr>
          <w:p w:rsidR="00E806A3" w:rsidRPr="00CE1677" w:rsidRDefault="00E806A3" w:rsidP="00E806A3">
            <w:pPr>
              <w:suppressAutoHyphens/>
              <w:spacing w:line="276" w:lineRule="auto"/>
              <w:jc w:val="center"/>
              <w:rPr>
                <w:rFonts w:ascii="PT Sans" w:hAnsi="PT Sans" w:cs="Franklin Gothic Book"/>
                <w:lang w:val="ru-RU" w:eastAsia="zh-CN"/>
              </w:rPr>
            </w:pPr>
          </w:p>
        </w:tc>
        <w:tc>
          <w:tcPr>
            <w:tcW w:w="1418" w:type="dxa"/>
            <w:vAlign w:val="center"/>
          </w:tcPr>
          <w:p w:rsidR="00E806A3" w:rsidRPr="00CE1677" w:rsidRDefault="00E806A3" w:rsidP="00E806A3">
            <w:pPr>
              <w:suppressAutoHyphens/>
              <w:spacing w:line="276" w:lineRule="auto"/>
              <w:jc w:val="center"/>
              <w:rPr>
                <w:rFonts w:ascii="PT Sans" w:hAnsi="PT Sans" w:cs="Franklin Gothic Book"/>
                <w:lang w:val="ru-RU" w:eastAsia="zh-CN"/>
              </w:rPr>
            </w:pPr>
          </w:p>
        </w:tc>
      </w:tr>
    </w:tbl>
    <w:p w:rsidR="00E806A3" w:rsidRPr="00CE1677" w:rsidRDefault="00E806A3" w:rsidP="00E806A3">
      <w:pPr>
        <w:suppressAutoHyphens/>
        <w:jc w:val="center"/>
        <w:rPr>
          <w:rFonts w:ascii="PT Sans" w:hAnsi="PT Sans" w:cs="Franklin Gothic Book"/>
          <w:b/>
          <w:sz w:val="28"/>
          <w:szCs w:val="28"/>
          <w:lang w:val="ru-RU" w:eastAsia="zh-CN"/>
        </w:rPr>
      </w:pPr>
    </w:p>
    <w:p w:rsidR="00E806A3" w:rsidRPr="00CE1677" w:rsidRDefault="00E806A3" w:rsidP="00E806A3">
      <w:pP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br w:type="page"/>
      </w:r>
    </w:p>
    <w:p w:rsidR="00E806A3" w:rsidRPr="00CE1677" w:rsidRDefault="00E806A3" w:rsidP="00E806A3">
      <w:pPr>
        <w:keepNext/>
        <w:tabs>
          <w:tab w:val="left" w:pos="960"/>
        </w:tabs>
        <w:suppressAutoHyphens/>
        <w:spacing w:line="264" w:lineRule="auto"/>
        <w:jc w:val="center"/>
        <w:outlineLvl w:val="0"/>
        <w:rPr>
          <w:rFonts w:ascii="PT Sans" w:hAnsi="PT Sans"/>
          <w:kern w:val="2"/>
          <w:sz w:val="28"/>
          <w:lang w:val="ru-RU" w:eastAsia="zh-CN"/>
        </w:rPr>
      </w:pPr>
      <w:r w:rsidRPr="00CE1677">
        <w:rPr>
          <w:rFonts w:ascii="PT Sans" w:hAnsi="PT Sans" w:cs="Franklin Gothic Book"/>
          <w:b/>
          <w:kern w:val="2"/>
          <w:sz w:val="28"/>
          <w:szCs w:val="28"/>
          <w:lang w:val="ru-RU" w:eastAsia="zh-CN"/>
        </w:rPr>
        <w:lastRenderedPageBreak/>
        <w:t>Приложение Д</w:t>
      </w:r>
    </w:p>
    <w:p w:rsidR="00E806A3" w:rsidRPr="00CE1677" w:rsidRDefault="00E806A3" w:rsidP="00E806A3">
      <w:pPr>
        <w:suppressAutoHyphens/>
        <w:autoSpaceDE w:val="0"/>
        <w:jc w:val="center"/>
        <w:rPr>
          <w:rFonts w:ascii="PT Sans" w:hAnsi="PT Sans" w:cs="Franklin Gothic Book"/>
          <w:sz w:val="24"/>
          <w:szCs w:val="28"/>
          <w:lang w:val="ru-RU" w:eastAsia="zh-CN"/>
        </w:rPr>
      </w:pPr>
      <w:r w:rsidRPr="00CE1677">
        <w:rPr>
          <w:rFonts w:ascii="PT Sans" w:hAnsi="PT Sans" w:cs="Franklin Gothic Book"/>
          <w:sz w:val="24"/>
          <w:szCs w:val="28"/>
          <w:lang w:val="ru-RU" w:eastAsia="zh-CN"/>
        </w:rPr>
        <w:t>(обязательное)</w:t>
      </w:r>
    </w:p>
    <w:p w:rsidR="00E806A3" w:rsidRPr="00CE1677" w:rsidRDefault="00E806A3" w:rsidP="00E806A3">
      <w:pPr>
        <w:suppressAutoHyphens/>
        <w:jc w:val="center"/>
        <w:rPr>
          <w:rFonts w:ascii="PT Sans" w:hAnsi="PT Sans" w:cs="Franklin Gothic Book"/>
          <w:b/>
          <w:sz w:val="28"/>
          <w:szCs w:val="28"/>
          <w:lang w:val="ru-RU" w:eastAsia="zh-CN"/>
        </w:rPr>
      </w:pPr>
      <w:r w:rsidRPr="00CE1677">
        <w:rPr>
          <w:rFonts w:ascii="PT Sans" w:hAnsi="PT Sans" w:cs="Franklin Gothic Book"/>
          <w:b/>
          <w:sz w:val="28"/>
          <w:szCs w:val="28"/>
          <w:lang w:val="ru-RU" w:eastAsia="zh-CN"/>
        </w:rPr>
        <w:t>Адреса представителей ОСТ для рассылки оповещений:</w:t>
      </w:r>
    </w:p>
    <w:p w:rsidR="00E806A3" w:rsidRPr="00CE1677" w:rsidRDefault="00E806A3" w:rsidP="00E806A3">
      <w:pPr>
        <w:suppressAutoHyphens/>
        <w:jc w:val="center"/>
        <w:rPr>
          <w:rFonts w:ascii="PT Sans" w:hAnsi="PT Sans" w:cs="Franklin Gothic Book"/>
          <w:sz w:val="28"/>
          <w:szCs w:val="28"/>
          <w:lang w:val="ru-RU" w:eastAsia="zh-CN"/>
        </w:rPr>
      </w:pPr>
    </w:p>
    <w:p w:rsidR="00E806A3" w:rsidRPr="00CE1677" w:rsidRDefault="00E806A3" w:rsidP="00763539">
      <w:pPr>
        <w:numPr>
          <w:ilvl w:val="0"/>
          <w:numId w:val="74"/>
        </w:numPr>
        <w:suppressAutoHyphens/>
        <w:ind w:left="0" w:firstLine="851"/>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________________ - Дежурный диспетчер, Отдел главного диспетчера по транспортировке нефти/нефтепродуктов ОСТ;</w:t>
      </w:r>
    </w:p>
    <w:p w:rsidR="00E806A3" w:rsidRPr="00CE1677" w:rsidRDefault="00E806A3" w:rsidP="00763539">
      <w:pPr>
        <w:numPr>
          <w:ilvl w:val="0"/>
          <w:numId w:val="74"/>
        </w:numPr>
        <w:suppressAutoHyphens/>
        <w:ind w:left="0" w:firstLine="851"/>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________________</w:t>
      </w:r>
      <w:r w:rsidRPr="00CE1677">
        <w:rPr>
          <w:rFonts w:ascii="PT Sans" w:hAnsi="PT Sans" w:cs="Franklin Gothic Book"/>
          <w:sz w:val="28"/>
          <w:szCs w:val="28"/>
          <w:u w:val="single"/>
          <w:lang w:val="ru-RU" w:eastAsia="zh-CN"/>
        </w:rPr>
        <w:t xml:space="preserve"> </w:t>
      </w:r>
      <w:r w:rsidRPr="00CE1677">
        <w:rPr>
          <w:rFonts w:ascii="PT Sans" w:hAnsi="PT Sans" w:cs="Franklin Gothic Book"/>
          <w:sz w:val="28"/>
          <w:szCs w:val="28"/>
          <w:lang w:val="ru-RU" w:eastAsia="zh-CN"/>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E806A3" w:rsidRPr="00CE1677" w:rsidRDefault="00E806A3" w:rsidP="00763539">
      <w:pPr>
        <w:numPr>
          <w:ilvl w:val="0"/>
          <w:numId w:val="74"/>
        </w:numPr>
        <w:suppressAutoHyphens/>
        <w:ind w:left="0" w:firstLine="851"/>
        <w:jc w:val="both"/>
        <w:rPr>
          <w:rFonts w:ascii="PT Sans" w:hAnsi="PT Sans" w:cs="Franklin Gothic Book"/>
          <w:sz w:val="28"/>
          <w:szCs w:val="28"/>
          <w:lang w:val="ru-RU" w:eastAsia="zh-CN"/>
        </w:rPr>
      </w:pPr>
      <w:r w:rsidRPr="00CE1677">
        <w:rPr>
          <w:rFonts w:ascii="PT Sans" w:hAnsi="PT Sans" w:cs="Franklin Gothic Book"/>
          <w:sz w:val="28"/>
          <w:szCs w:val="28"/>
          <w:lang w:val="ru-RU" w:eastAsia="zh-CN"/>
        </w:rPr>
        <w:t>________________</w:t>
      </w:r>
      <w:r w:rsidRPr="00CE1677">
        <w:rPr>
          <w:rFonts w:ascii="PT Sans" w:hAnsi="PT Sans" w:cs="Franklin Gothic Book"/>
          <w:sz w:val="28"/>
          <w:szCs w:val="28"/>
          <w:u w:val="single"/>
          <w:lang w:val="ru-RU" w:eastAsia="zh-CN"/>
        </w:rPr>
        <w:t xml:space="preserve"> </w:t>
      </w:r>
      <w:r w:rsidRPr="00CE1677">
        <w:rPr>
          <w:rFonts w:ascii="PT Sans" w:hAnsi="PT Sans" w:cs="Franklin Gothic Book"/>
          <w:sz w:val="28"/>
          <w:szCs w:val="28"/>
          <w:lang w:val="ru-RU" w:eastAsia="zh-CN"/>
        </w:rPr>
        <w:t>- _____________, представитель филиала ОСТ, участвующий в испытаниях.</w:t>
      </w:r>
    </w:p>
    <w:p w:rsidR="00E806A3" w:rsidRPr="00CE1677" w:rsidRDefault="00E806A3" w:rsidP="00E806A3">
      <w:pPr>
        <w:suppressAutoHyphens/>
        <w:jc w:val="both"/>
        <w:rPr>
          <w:rFonts w:ascii="PT Sans" w:hAnsi="PT Sans" w:cs="Franklin Gothic Book"/>
          <w:sz w:val="28"/>
          <w:szCs w:val="28"/>
          <w:lang w:val="ru-RU" w:eastAsia="zh-CN"/>
        </w:rPr>
      </w:pPr>
    </w:p>
    <w:p w:rsidR="00E806A3" w:rsidRPr="00CE1677" w:rsidRDefault="00E806A3" w:rsidP="00E806A3">
      <w:pPr>
        <w:suppressAutoHyphens/>
        <w:ind w:firstLine="709"/>
        <w:jc w:val="both"/>
        <w:rPr>
          <w:rFonts w:ascii="PT Sans" w:hAnsi="PT Sans" w:cs="Franklin Gothic Book"/>
          <w:b/>
          <w:sz w:val="28"/>
          <w:szCs w:val="28"/>
          <w:lang w:val="ru-RU" w:eastAsia="zh-CN"/>
        </w:rPr>
      </w:pPr>
      <w:r w:rsidRPr="00CE1677">
        <w:rPr>
          <w:rFonts w:ascii="PT Sans" w:hAnsi="PT Sans" w:cs="Franklin Gothic Book"/>
          <w:sz w:val="28"/>
          <w:szCs w:val="28"/>
          <w:lang w:val="ru-RU" w:eastAsia="zh-CN"/>
        </w:rPr>
        <w:t xml:space="preserve">При рассылке оповещений о выявленных нарушениях, в том числе разливах нефти/нефтепродуктов, в начале сообщения </w:t>
      </w:r>
      <w:r w:rsidRPr="00CE1677">
        <w:rPr>
          <w:rFonts w:ascii="PT Sans" w:hAnsi="PT Sans" w:cs="Franklin Gothic Book"/>
          <w:b/>
          <w:sz w:val="28"/>
          <w:szCs w:val="28"/>
          <w:lang w:val="ru-RU" w:eastAsia="zh-CN"/>
        </w:rPr>
        <w:t>обязательно необходимо указывать - «Испытания БВС»</w:t>
      </w:r>
    </w:p>
    <w:p w:rsidR="00E806A3" w:rsidRPr="00CE1677" w:rsidRDefault="00E806A3" w:rsidP="00E806A3">
      <w:pPr>
        <w:suppressAutoHyphens/>
        <w:jc w:val="both"/>
        <w:rPr>
          <w:rFonts w:ascii="PT Sans" w:hAnsi="PT Sans" w:cs="Franklin Gothic Book"/>
          <w:sz w:val="28"/>
          <w:szCs w:val="28"/>
          <w:lang w:val="ru-RU" w:eastAsia="zh-CN"/>
        </w:rPr>
      </w:pPr>
    </w:p>
    <w:p w:rsidR="000D47E9" w:rsidRPr="00CE1677" w:rsidRDefault="000D47E9" w:rsidP="00DD1B94">
      <w:pPr>
        <w:jc w:val="center"/>
        <w:rPr>
          <w:rFonts w:ascii="PT Sans" w:hAnsi="PT Sans"/>
          <w:sz w:val="28"/>
          <w:szCs w:val="28"/>
          <w:lang w:val="ru-RU"/>
        </w:rPr>
      </w:pPr>
    </w:p>
    <w:sectPr w:rsidR="000D47E9" w:rsidRPr="00CE1677" w:rsidSect="00BE6488">
      <w:footerReference w:type="even" r:id="rId47"/>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8C8" w:rsidRDefault="009D08C8">
      <w:r>
        <w:separator/>
      </w:r>
    </w:p>
  </w:endnote>
  <w:endnote w:type="continuationSeparator" w:id="0">
    <w:p w:rsidR="009D08C8" w:rsidRDefault="009D0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PT Sans">
    <w:panose1 w:val="020B0503020203020204"/>
    <w:charset w:val="CC"/>
    <w:family w:val="swiss"/>
    <w:pitch w:val="variable"/>
    <w:sig w:usb0="A00002EF" w:usb1="5000204B" w:usb2="00000020" w:usb3="00000000" w:csb0="000000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9D08C8" w:rsidRDefault="009D08C8">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984262"/>
      <w:docPartObj>
        <w:docPartGallery w:val="Page Numbers (Bottom of Page)"/>
        <w:docPartUnique/>
      </w:docPartObj>
    </w:sdtPr>
    <w:sdtEndPr/>
    <w:sdtContent>
      <w:p w:rsidR="009D08C8" w:rsidRDefault="009D08C8">
        <w:pPr>
          <w:pStyle w:val="ae"/>
          <w:jc w:val="right"/>
        </w:pPr>
        <w:r>
          <w:fldChar w:fldCharType="begin"/>
        </w:r>
        <w:r>
          <w:instrText>PAGE   \* MERGEFORMAT</w:instrText>
        </w:r>
        <w:r>
          <w:fldChar w:fldCharType="separate"/>
        </w:r>
        <w:r>
          <w:rPr>
            <w:lang w:val="ru-RU"/>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9D08C8" w:rsidRPr="00D453BF" w:rsidRDefault="009D08C8">
        <w:pPr>
          <w:pStyle w:val="ae"/>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9D08C8" w:rsidRDefault="009D08C8" w:rsidP="00493D12">
    <w:pPr>
      <w:pStyle w:val="ae"/>
      <w:ind w:right="360"/>
    </w:pPr>
  </w:p>
  <w:p w:rsidR="009D08C8" w:rsidRDefault="009D08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pPr>
      <w:pStyle w:val="ae"/>
      <w:jc w:val="right"/>
    </w:pPr>
    <w:r>
      <w:fldChar w:fldCharType="begin"/>
    </w:r>
    <w:r>
      <w:instrText>PAGE   \* MERGEFORMAT</w:instrText>
    </w:r>
    <w:r>
      <w:fldChar w:fldCharType="separate"/>
    </w:r>
    <w:r>
      <w:rPr>
        <w:noProof/>
      </w:rPr>
      <w:t>2</w:t>
    </w:r>
    <w:r>
      <w:fldChar w:fldCharType="end"/>
    </w:r>
  </w:p>
  <w:p w:rsidR="009D08C8" w:rsidRDefault="009D08C8">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8C8" w:rsidRDefault="009D08C8">
      <w:r>
        <w:separator/>
      </w:r>
    </w:p>
  </w:footnote>
  <w:footnote w:type="continuationSeparator" w:id="0">
    <w:p w:rsidR="009D08C8" w:rsidRDefault="009D08C8">
      <w:r>
        <w:continuationSeparator/>
      </w:r>
    </w:p>
  </w:footnote>
  <w:footnote w:id="1">
    <w:p w:rsidR="009D08C8" w:rsidRPr="00F51209" w:rsidRDefault="009D08C8" w:rsidP="00FB6EF0">
      <w:pPr>
        <w:pStyle w:val="af5"/>
        <w:jc w:val="both"/>
        <w:rPr>
          <w:rFonts w:ascii="PT Sans" w:hAnsi="PT Sans"/>
          <w:lang w:val="ru-RU"/>
        </w:rPr>
      </w:pPr>
      <w:r w:rsidRPr="00F51209">
        <w:rPr>
          <w:rStyle w:val="af7"/>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F77B02" w:rsidRDefault="009D08C8" w:rsidP="00F77B02">
    <w:pPr>
      <w:pStyle w:val="ac"/>
      <w:framePr w:w="10912" w:wrap="around" w:x="567"/>
      <w:ind w:left="567"/>
      <w:jc w:val="both"/>
      <w:rPr>
        <w:rFonts w:ascii="PT Sans" w:hAnsi="PT Sans"/>
        <w:i/>
        <w:sz w:val="18"/>
        <w:lang w:val="ru-RU"/>
      </w:rPr>
    </w:pPr>
    <w:r w:rsidRPr="00F77B02">
      <w:rPr>
        <w:rFonts w:ascii="PT Sans" w:hAnsi="PT Sans"/>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F77B02">
      <w:rPr>
        <w:rFonts w:ascii="PT Sans" w:hAnsi="PT Sans"/>
        <w:i/>
        <w:sz w:val="18"/>
        <w:lang w:val="ru-RU"/>
      </w:rPr>
      <w:br/>
      <w:t>организаций системы «Транснефть»</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DF247A" w:rsidRDefault="009D08C8" w:rsidP="00F77B02">
    <w:pPr>
      <w:tabs>
        <w:tab w:val="center" w:pos="4677"/>
        <w:tab w:val="right" w:pos="9355"/>
      </w:tabs>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9D6873" w:rsidRDefault="009D08C8" w:rsidP="00E806A3">
    <w:pPr>
      <w:pStyle w:val="ac"/>
      <w:framePr w:wrap="around"/>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DF247A" w:rsidRDefault="009D08C8" w:rsidP="00E806A3">
    <w:pPr>
      <w:pStyle w:val="ac"/>
      <w:framePr w:wrap="around" w:x="901" w:y="100"/>
      <w:jc w:val="both"/>
      <w:rPr>
        <w:i/>
        <w:sz w:val="17"/>
        <w:szCs w:val="17"/>
        <w:lang w:val="ru-RU"/>
      </w:rPr>
    </w:pPr>
    <w:r w:rsidRPr="00DF247A">
      <w:rPr>
        <w:i/>
        <w:sz w:val="17"/>
        <w:szCs w:val="17"/>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DF247A" w:rsidRDefault="009D08C8" w:rsidP="00E806A3">
    <w:pPr>
      <w:pStyle w:val="ac"/>
      <w:framePr w:w="10209" w:wrap="around" w:x="993"/>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Pr="00DF247A" w:rsidRDefault="009D08C8" w:rsidP="00E806A3">
    <w:pPr>
      <w:pStyle w:val="ac"/>
      <w:framePr w:w="22529" w:wrap="around" w:x="1276"/>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8C8" w:rsidRDefault="009D08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2"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3"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927" w:hanging="360"/>
      </w:pPr>
      <w:rPr>
        <w:rFonts w:ascii="Symbol" w:hAnsi="Symbol" w:cs="Symbol" w:hint="default"/>
        <w:sz w:val="28"/>
        <w:szCs w:val="28"/>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81B20EB8"/>
    <w:name w:val="WW8Num19"/>
    <w:lvl w:ilvl="0">
      <w:start w:val="1"/>
      <w:numFmt w:val="decimal"/>
      <w:lvlText w:val="%1."/>
      <w:lvlJc w:val="left"/>
      <w:pPr>
        <w:tabs>
          <w:tab w:val="num" w:pos="0"/>
        </w:tabs>
        <w:ind w:left="1429" w:hanging="360"/>
      </w:pPr>
      <w:rPr>
        <w:rFonts w:ascii="PT Sans" w:hAnsi="PT Sans"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6"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2"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7"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3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4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3"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4"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6"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9"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0" w15:restartNumberingAfterBreak="0">
    <w:nsid w:val="3C833273"/>
    <w:multiLevelType w:val="multilevel"/>
    <w:tmpl w:val="148232F6"/>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2"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53"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5" w15:restartNumberingAfterBreak="0">
    <w:nsid w:val="428D5F10"/>
    <w:multiLevelType w:val="multilevel"/>
    <w:tmpl w:val="CBAE5098"/>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b w:val="0"/>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5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7" w15:restartNumberingAfterBreak="0">
    <w:nsid w:val="471D6D00"/>
    <w:multiLevelType w:val="multilevel"/>
    <w:tmpl w:val="787C8EFA"/>
    <w:lvl w:ilvl="0">
      <w:start w:val="4"/>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8"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5" w15:restartNumberingAfterBreak="0">
    <w:nsid w:val="56802542"/>
    <w:multiLevelType w:val="hybridMultilevel"/>
    <w:tmpl w:val="BE94E566"/>
    <w:lvl w:ilvl="0" w:tplc="94BC691E">
      <w:start w:val="1"/>
      <w:numFmt w:val="decimal"/>
      <w:lvlText w:val="%1."/>
      <w:lvlJc w:val="left"/>
      <w:pPr>
        <w:ind w:left="1004" w:hanging="360"/>
      </w:pPr>
      <w:rPr>
        <w:rFonts w:hint="default"/>
      </w:rPr>
    </w:lvl>
    <w:lvl w:ilvl="1" w:tplc="3A541400" w:tentative="1">
      <w:start w:val="1"/>
      <w:numFmt w:val="lowerLetter"/>
      <w:lvlText w:val="%2."/>
      <w:lvlJc w:val="left"/>
      <w:pPr>
        <w:ind w:left="1724" w:hanging="360"/>
      </w:pPr>
    </w:lvl>
    <w:lvl w:ilvl="2" w:tplc="B4C224D0" w:tentative="1">
      <w:start w:val="1"/>
      <w:numFmt w:val="lowerRoman"/>
      <w:lvlText w:val="%3."/>
      <w:lvlJc w:val="right"/>
      <w:pPr>
        <w:ind w:left="2444" w:hanging="180"/>
      </w:pPr>
    </w:lvl>
    <w:lvl w:ilvl="3" w:tplc="AFFCD80C" w:tentative="1">
      <w:start w:val="1"/>
      <w:numFmt w:val="decimal"/>
      <w:lvlText w:val="%4."/>
      <w:lvlJc w:val="left"/>
      <w:pPr>
        <w:ind w:left="3164" w:hanging="360"/>
      </w:pPr>
    </w:lvl>
    <w:lvl w:ilvl="4" w:tplc="FFAE6216" w:tentative="1">
      <w:start w:val="1"/>
      <w:numFmt w:val="lowerLetter"/>
      <w:lvlText w:val="%5."/>
      <w:lvlJc w:val="left"/>
      <w:pPr>
        <w:ind w:left="3884" w:hanging="360"/>
      </w:pPr>
    </w:lvl>
    <w:lvl w:ilvl="5" w:tplc="3C1428D0" w:tentative="1">
      <w:start w:val="1"/>
      <w:numFmt w:val="lowerRoman"/>
      <w:lvlText w:val="%6."/>
      <w:lvlJc w:val="right"/>
      <w:pPr>
        <w:ind w:left="4604" w:hanging="180"/>
      </w:pPr>
    </w:lvl>
    <w:lvl w:ilvl="6" w:tplc="366E7364" w:tentative="1">
      <w:start w:val="1"/>
      <w:numFmt w:val="decimal"/>
      <w:lvlText w:val="%7."/>
      <w:lvlJc w:val="left"/>
      <w:pPr>
        <w:ind w:left="5324" w:hanging="360"/>
      </w:pPr>
    </w:lvl>
    <w:lvl w:ilvl="7" w:tplc="67C0B7CE" w:tentative="1">
      <w:start w:val="1"/>
      <w:numFmt w:val="lowerLetter"/>
      <w:lvlText w:val="%8."/>
      <w:lvlJc w:val="left"/>
      <w:pPr>
        <w:ind w:left="6044" w:hanging="360"/>
      </w:pPr>
    </w:lvl>
    <w:lvl w:ilvl="8" w:tplc="DD8E4B46" w:tentative="1">
      <w:start w:val="1"/>
      <w:numFmt w:val="lowerRoman"/>
      <w:lvlText w:val="%9."/>
      <w:lvlJc w:val="right"/>
      <w:pPr>
        <w:ind w:left="6764" w:hanging="180"/>
      </w:pPr>
    </w:lvl>
  </w:abstractNum>
  <w:abstractNum w:abstractNumId="66"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7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5"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7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9"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0"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42"/>
  </w:num>
  <w:num w:numId="2">
    <w:abstractNumId w:val="70"/>
  </w:num>
  <w:num w:numId="3">
    <w:abstractNumId w:val="30"/>
  </w:num>
  <w:num w:numId="4">
    <w:abstractNumId w:val="46"/>
  </w:num>
  <w:num w:numId="5">
    <w:abstractNumId w:val="47"/>
  </w:num>
  <w:num w:numId="6">
    <w:abstractNumId w:val="74"/>
  </w:num>
  <w:num w:numId="7">
    <w:abstractNumId w:val="62"/>
  </w:num>
  <w:num w:numId="8">
    <w:abstractNumId w:val="28"/>
  </w:num>
  <w:num w:numId="9">
    <w:abstractNumId w:val="59"/>
  </w:num>
  <w:num w:numId="10">
    <w:abstractNumId w:val="22"/>
  </w:num>
  <w:num w:numId="11">
    <w:abstractNumId w:val="68"/>
  </w:num>
  <w:num w:numId="12">
    <w:abstractNumId w:val="79"/>
  </w:num>
  <w:num w:numId="13">
    <w:abstractNumId w:val="21"/>
  </w:num>
  <w:num w:numId="14">
    <w:abstractNumId w:val="35"/>
  </w:num>
  <w:num w:numId="15">
    <w:abstractNumId w:val="15"/>
  </w:num>
  <w:num w:numId="16">
    <w:abstractNumId w:val="73"/>
  </w:num>
  <w:num w:numId="17">
    <w:abstractNumId w:val="64"/>
  </w:num>
  <w:num w:numId="18">
    <w:abstractNumId w:val="67"/>
  </w:num>
  <w:num w:numId="19">
    <w:abstractNumId w:val="75"/>
  </w:num>
  <w:num w:numId="20">
    <w:abstractNumId w:val="0"/>
  </w:num>
  <w:num w:numId="21">
    <w:abstractNumId w:val="26"/>
  </w:num>
  <w:num w:numId="22">
    <w:abstractNumId w:val="36"/>
  </w:num>
  <w:num w:numId="23">
    <w:abstractNumId w:val="17"/>
  </w:num>
  <w:num w:numId="24">
    <w:abstractNumId w:val="56"/>
  </w:num>
  <w:num w:numId="25">
    <w:abstractNumId w:val="24"/>
  </w:num>
  <w:num w:numId="26">
    <w:abstractNumId w:val="78"/>
  </w:num>
  <w:num w:numId="27">
    <w:abstractNumId w:val="54"/>
  </w:num>
  <w:num w:numId="28">
    <w:abstractNumId w:val="44"/>
  </w:num>
  <w:num w:numId="29">
    <w:abstractNumId w:val="38"/>
  </w:num>
  <w:num w:numId="30">
    <w:abstractNumId w:val="25"/>
  </w:num>
  <w:num w:numId="31">
    <w:abstractNumId w:val="51"/>
  </w:num>
  <w:num w:numId="32">
    <w:abstractNumId w:val="34"/>
  </w:num>
  <w:num w:numId="33">
    <w:abstractNumId w:val="61"/>
  </w:num>
  <w:num w:numId="34">
    <w:abstractNumId w:val="27"/>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48"/>
  </w:num>
  <w:num w:numId="38">
    <w:abstractNumId w:val="80"/>
  </w:num>
  <w:num w:numId="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num>
  <w:num w:numId="41">
    <w:abstractNumId w:val="63"/>
  </w:num>
  <w:num w:numId="42">
    <w:abstractNumId w:val="31"/>
  </w:num>
  <w:num w:numId="43">
    <w:abstractNumId w:val="40"/>
  </w:num>
  <w:num w:numId="44">
    <w:abstractNumId w:val="72"/>
  </w:num>
  <w:num w:numId="45">
    <w:abstractNumId w:val="49"/>
  </w:num>
  <w:num w:numId="46">
    <w:abstractNumId w:val="29"/>
  </w:num>
  <w:num w:numId="47">
    <w:abstractNumId w:val="58"/>
  </w:num>
  <w:num w:numId="48">
    <w:abstractNumId w:val="18"/>
  </w:num>
  <w:num w:numId="49">
    <w:abstractNumId w:val="33"/>
  </w:num>
  <w:num w:numId="50">
    <w:abstractNumId w:val="60"/>
  </w:num>
  <w:num w:numId="51">
    <w:abstractNumId w:val="14"/>
  </w:num>
  <w:num w:numId="52">
    <w:abstractNumId w:val="20"/>
  </w:num>
  <w:num w:numId="53">
    <w:abstractNumId w:val="71"/>
  </w:num>
  <w:num w:numId="54">
    <w:abstractNumId w:val="11"/>
  </w:num>
  <w:num w:numId="55">
    <w:abstractNumId w:val="55"/>
  </w:num>
  <w:num w:numId="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57"/>
  </w:num>
  <w:num w:numId="59">
    <w:abstractNumId w:val="65"/>
  </w:num>
  <w:num w:numId="60">
    <w:abstractNumId w:val="1"/>
  </w:num>
  <w:num w:numId="61">
    <w:abstractNumId w:val="2"/>
  </w:num>
  <w:num w:numId="62">
    <w:abstractNumId w:val="3"/>
  </w:num>
  <w:num w:numId="63">
    <w:abstractNumId w:val="4"/>
  </w:num>
  <w:num w:numId="64">
    <w:abstractNumId w:val="6"/>
  </w:num>
  <w:num w:numId="65">
    <w:abstractNumId w:val="7"/>
  </w:num>
  <w:num w:numId="66">
    <w:abstractNumId w:val="8"/>
  </w:num>
  <w:num w:numId="67">
    <w:abstractNumId w:val="9"/>
  </w:num>
  <w:num w:numId="68">
    <w:abstractNumId w:val="10"/>
  </w:num>
  <w:num w:numId="69">
    <w:abstractNumId w:val="12"/>
  </w:num>
  <w:num w:numId="70">
    <w:abstractNumId w:val="13"/>
  </w:num>
  <w:num w:numId="71">
    <w:abstractNumId w:val="77"/>
  </w:num>
  <w:num w:numId="72">
    <w:abstractNumId w:val="37"/>
  </w:num>
  <w:num w:numId="73">
    <w:abstractNumId w:val="53"/>
  </w:num>
  <w:num w:numId="74">
    <w:abstractNumId w:val="23"/>
  </w:num>
  <w:num w:numId="75">
    <w:abstractNumId w:val="45"/>
  </w:num>
  <w:num w:numId="76">
    <w:abstractNumId w:val="32"/>
  </w:num>
  <w:num w:numId="77">
    <w:abstractNumId w:val="66"/>
  </w:num>
  <w:num w:numId="78">
    <w:abstractNumId w:val="52"/>
  </w:num>
  <w:num w:numId="79">
    <w:abstractNumId w:val="19"/>
  </w:num>
  <w:num w:numId="80">
    <w:abstractNumId w:val="69"/>
  </w:num>
  <w:num w:numId="81">
    <w:abstractNumId w:val="41"/>
  </w:num>
  <w:num w:numId="82">
    <w:abstractNumId w:val="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02C"/>
    <w:rsid w:val="000253F8"/>
    <w:rsid w:val="00025B6F"/>
    <w:rsid w:val="0002715A"/>
    <w:rsid w:val="00027166"/>
    <w:rsid w:val="00027C50"/>
    <w:rsid w:val="000308E1"/>
    <w:rsid w:val="0003203D"/>
    <w:rsid w:val="000328F8"/>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87389"/>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D7F9D"/>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279EC"/>
    <w:rsid w:val="00130FF3"/>
    <w:rsid w:val="0013182D"/>
    <w:rsid w:val="00131B24"/>
    <w:rsid w:val="001332E8"/>
    <w:rsid w:val="00133D6B"/>
    <w:rsid w:val="00135BEE"/>
    <w:rsid w:val="00140114"/>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5EBA"/>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005C"/>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7C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1FD"/>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6156"/>
    <w:rsid w:val="005275B2"/>
    <w:rsid w:val="005277B3"/>
    <w:rsid w:val="00527ECC"/>
    <w:rsid w:val="005301DE"/>
    <w:rsid w:val="00530C86"/>
    <w:rsid w:val="0053259F"/>
    <w:rsid w:val="00533289"/>
    <w:rsid w:val="00534148"/>
    <w:rsid w:val="00534354"/>
    <w:rsid w:val="00536E70"/>
    <w:rsid w:val="00537193"/>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65B4"/>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4C1F"/>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09E"/>
    <w:rsid w:val="00615CDC"/>
    <w:rsid w:val="0061604D"/>
    <w:rsid w:val="00620A31"/>
    <w:rsid w:val="00620F18"/>
    <w:rsid w:val="00624085"/>
    <w:rsid w:val="006244AD"/>
    <w:rsid w:val="00624632"/>
    <w:rsid w:val="0063044E"/>
    <w:rsid w:val="006349D0"/>
    <w:rsid w:val="0063542B"/>
    <w:rsid w:val="0063573D"/>
    <w:rsid w:val="0063628B"/>
    <w:rsid w:val="00636460"/>
    <w:rsid w:val="0063654A"/>
    <w:rsid w:val="0064070C"/>
    <w:rsid w:val="00640E11"/>
    <w:rsid w:val="0064206F"/>
    <w:rsid w:val="0064279B"/>
    <w:rsid w:val="00643D6F"/>
    <w:rsid w:val="00643EC5"/>
    <w:rsid w:val="006462BA"/>
    <w:rsid w:val="00650628"/>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409"/>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2A9"/>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35F"/>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39"/>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6C5B"/>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984"/>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2BE1"/>
    <w:rsid w:val="009132AF"/>
    <w:rsid w:val="00914477"/>
    <w:rsid w:val="00914924"/>
    <w:rsid w:val="00914D0A"/>
    <w:rsid w:val="00914F01"/>
    <w:rsid w:val="00915165"/>
    <w:rsid w:val="00916A96"/>
    <w:rsid w:val="009176E9"/>
    <w:rsid w:val="00921FCD"/>
    <w:rsid w:val="009226F0"/>
    <w:rsid w:val="00922F2D"/>
    <w:rsid w:val="0092361A"/>
    <w:rsid w:val="0092406A"/>
    <w:rsid w:val="0092511B"/>
    <w:rsid w:val="0092555C"/>
    <w:rsid w:val="00925A92"/>
    <w:rsid w:val="00926AD4"/>
    <w:rsid w:val="00927BB5"/>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09B"/>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8C8"/>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28CA"/>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D6861"/>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37C5"/>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702"/>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C24"/>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A7FF6"/>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5FE7"/>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677"/>
    <w:rsid w:val="00CE198E"/>
    <w:rsid w:val="00CE5239"/>
    <w:rsid w:val="00CE565A"/>
    <w:rsid w:val="00CE5C5F"/>
    <w:rsid w:val="00CE6847"/>
    <w:rsid w:val="00CE7071"/>
    <w:rsid w:val="00CF1C49"/>
    <w:rsid w:val="00CF2284"/>
    <w:rsid w:val="00CF38E5"/>
    <w:rsid w:val="00CF6C18"/>
    <w:rsid w:val="00CF72D3"/>
    <w:rsid w:val="00D005F3"/>
    <w:rsid w:val="00D026B9"/>
    <w:rsid w:val="00D05F3A"/>
    <w:rsid w:val="00D06469"/>
    <w:rsid w:val="00D07216"/>
    <w:rsid w:val="00D073E6"/>
    <w:rsid w:val="00D07967"/>
    <w:rsid w:val="00D10A6A"/>
    <w:rsid w:val="00D10A92"/>
    <w:rsid w:val="00D10E97"/>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04F4"/>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0CEE"/>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62BF"/>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06A3"/>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BF"/>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4A8"/>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11C8"/>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393E"/>
    <w:rsid w:val="00F547A9"/>
    <w:rsid w:val="00F548E8"/>
    <w:rsid w:val="00F54990"/>
    <w:rsid w:val="00F54B66"/>
    <w:rsid w:val="00F56CC1"/>
    <w:rsid w:val="00F61E4E"/>
    <w:rsid w:val="00F62325"/>
    <w:rsid w:val="00F62429"/>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B02"/>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2380"/>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E6597E"/>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44"/>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character" w:styleId="affff5">
    <w:name w:val="Unresolved Mention"/>
    <w:basedOn w:val="a9"/>
    <w:uiPriority w:val="99"/>
    <w:semiHidden/>
    <w:unhideWhenUsed/>
    <w:rsid w:val="002809C8"/>
    <w:rPr>
      <w:color w:val="605E5C"/>
      <w:shd w:val="clear" w:color="auto" w:fill="E1DFDD"/>
    </w:rPr>
  </w:style>
  <w:style w:type="paragraph" w:customStyle="1" w:styleId="312002">
    <w:name w:val="Стиль Основной текст с отступом 3 + 12 пт Слева:  002 см Первая ..."/>
    <w:basedOn w:val="a7"/>
    <w:rsid w:val="00087389"/>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087389"/>
    <w:pPr>
      <w:numPr>
        <w:numId w:val="54"/>
      </w:numPr>
      <w:suppressAutoHyphens/>
      <w:spacing w:line="360" w:lineRule="auto"/>
    </w:pPr>
    <w:rPr>
      <w:sz w:val="24"/>
      <w:szCs w:val="22"/>
      <w:lang w:eastAsia="zh-CN"/>
    </w:rPr>
  </w:style>
  <w:style w:type="paragraph" w:customStyle="1" w:styleId="310">
    <w:name w:val="Основной текст 31"/>
    <w:basedOn w:val="a7"/>
    <w:rsid w:val="00F311C8"/>
    <w:pPr>
      <w:suppressAutoHyphens/>
      <w:spacing w:after="120"/>
    </w:pPr>
    <w:rPr>
      <w:sz w:val="16"/>
      <w:szCs w:val="16"/>
      <w:lang w:val="ru-RU" w:eastAsia="zh-CN"/>
    </w:rPr>
  </w:style>
  <w:style w:type="character" w:customStyle="1" w:styleId="WW8Num1z0">
    <w:name w:val="WW8Num1z0"/>
    <w:rsid w:val="00E806A3"/>
  </w:style>
  <w:style w:type="character" w:customStyle="1" w:styleId="WW8Num1z1">
    <w:name w:val="WW8Num1z1"/>
    <w:rsid w:val="00E806A3"/>
  </w:style>
  <w:style w:type="character" w:customStyle="1" w:styleId="WW8Num1z2">
    <w:name w:val="WW8Num1z2"/>
    <w:rsid w:val="00E806A3"/>
  </w:style>
  <w:style w:type="character" w:customStyle="1" w:styleId="WW8Num1z3">
    <w:name w:val="WW8Num1z3"/>
    <w:rsid w:val="00E806A3"/>
  </w:style>
  <w:style w:type="character" w:customStyle="1" w:styleId="WW8Num1z4">
    <w:name w:val="WW8Num1z4"/>
    <w:rsid w:val="00E806A3"/>
  </w:style>
  <w:style w:type="character" w:customStyle="1" w:styleId="WW8Num1z5">
    <w:name w:val="WW8Num1z5"/>
    <w:rsid w:val="00E806A3"/>
  </w:style>
  <w:style w:type="character" w:customStyle="1" w:styleId="WW8Num1z6">
    <w:name w:val="WW8Num1z6"/>
    <w:rsid w:val="00E806A3"/>
  </w:style>
  <w:style w:type="character" w:customStyle="1" w:styleId="WW8Num1z7">
    <w:name w:val="WW8Num1z7"/>
    <w:rsid w:val="00E806A3"/>
  </w:style>
  <w:style w:type="character" w:customStyle="1" w:styleId="WW8Num1z8">
    <w:name w:val="WW8Num1z8"/>
    <w:rsid w:val="00E806A3"/>
  </w:style>
  <w:style w:type="character" w:customStyle="1" w:styleId="WW8Num2z0">
    <w:name w:val="WW8Num2z0"/>
    <w:rsid w:val="00E806A3"/>
    <w:rPr>
      <w:rFonts w:ascii="Franklin Gothic Book" w:hAnsi="Franklin Gothic Book" w:cs="Franklin Gothic Book" w:hint="default"/>
      <w:b w:val="0"/>
      <w:sz w:val="28"/>
      <w:szCs w:val="28"/>
    </w:rPr>
  </w:style>
  <w:style w:type="character" w:customStyle="1" w:styleId="WW8Num2z1">
    <w:name w:val="WW8Num2z1"/>
    <w:rsid w:val="00E806A3"/>
  </w:style>
  <w:style w:type="character" w:customStyle="1" w:styleId="WW8Num2z2">
    <w:name w:val="WW8Num2z2"/>
    <w:rsid w:val="00E806A3"/>
  </w:style>
  <w:style w:type="character" w:customStyle="1" w:styleId="WW8Num2z3">
    <w:name w:val="WW8Num2z3"/>
    <w:rsid w:val="00E806A3"/>
  </w:style>
  <w:style w:type="character" w:customStyle="1" w:styleId="WW8Num2z4">
    <w:name w:val="WW8Num2z4"/>
    <w:rsid w:val="00E806A3"/>
  </w:style>
  <w:style w:type="character" w:customStyle="1" w:styleId="WW8Num2z5">
    <w:name w:val="WW8Num2z5"/>
    <w:rsid w:val="00E806A3"/>
  </w:style>
  <w:style w:type="character" w:customStyle="1" w:styleId="WW8Num2z6">
    <w:name w:val="WW8Num2z6"/>
    <w:rsid w:val="00E806A3"/>
  </w:style>
  <w:style w:type="character" w:customStyle="1" w:styleId="WW8Num2z7">
    <w:name w:val="WW8Num2z7"/>
    <w:rsid w:val="00E806A3"/>
  </w:style>
  <w:style w:type="character" w:customStyle="1" w:styleId="WW8Num2z8">
    <w:name w:val="WW8Num2z8"/>
    <w:rsid w:val="00E806A3"/>
  </w:style>
  <w:style w:type="character" w:customStyle="1" w:styleId="WW8Num3z0">
    <w:name w:val="WW8Num3z0"/>
    <w:rsid w:val="00E806A3"/>
    <w:rPr>
      <w:rFonts w:ascii="Franklin Gothic Book" w:hAnsi="Franklin Gothic Book" w:cs="Franklin Gothic Book" w:hint="default"/>
      <w:sz w:val="28"/>
      <w:szCs w:val="28"/>
    </w:rPr>
  </w:style>
  <w:style w:type="character" w:customStyle="1" w:styleId="WW8Num3z1">
    <w:name w:val="WW8Num3z1"/>
    <w:rsid w:val="00E806A3"/>
    <w:rPr>
      <w:rFonts w:ascii="Courier New" w:hAnsi="Courier New" w:cs="Courier New" w:hint="default"/>
    </w:rPr>
  </w:style>
  <w:style w:type="character" w:customStyle="1" w:styleId="WW8Num3z2">
    <w:name w:val="WW8Num3z2"/>
    <w:rsid w:val="00E806A3"/>
    <w:rPr>
      <w:rFonts w:ascii="Wingdings" w:hAnsi="Wingdings" w:cs="Wingdings" w:hint="default"/>
    </w:rPr>
  </w:style>
  <w:style w:type="character" w:customStyle="1" w:styleId="WW8Num3z3">
    <w:name w:val="WW8Num3z3"/>
    <w:rsid w:val="00E806A3"/>
    <w:rPr>
      <w:rFonts w:ascii="Symbol" w:hAnsi="Symbol" w:cs="Symbol" w:hint="default"/>
    </w:rPr>
  </w:style>
  <w:style w:type="character" w:customStyle="1" w:styleId="WW8Num4z0">
    <w:name w:val="WW8Num4z0"/>
    <w:rsid w:val="00E806A3"/>
    <w:rPr>
      <w:rFonts w:ascii="Symbol" w:hAnsi="Symbol" w:cs="Symbol" w:hint="default"/>
      <w:sz w:val="28"/>
      <w:szCs w:val="28"/>
    </w:rPr>
  </w:style>
  <w:style w:type="character" w:customStyle="1" w:styleId="WW8Num4z1">
    <w:name w:val="WW8Num4z1"/>
    <w:rsid w:val="00E806A3"/>
    <w:rPr>
      <w:rFonts w:ascii="Courier New" w:hAnsi="Courier New" w:cs="Courier New" w:hint="default"/>
    </w:rPr>
  </w:style>
  <w:style w:type="character" w:customStyle="1" w:styleId="WW8Num4z2">
    <w:name w:val="WW8Num4z2"/>
    <w:rsid w:val="00E806A3"/>
    <w:rPr>
      <w:rFonts w:ascii="Wingdings" w:hAnsi="Wingdings" w:cs="Wingdings" w:hint="default"/>
    </w:rPr>
  </w:style>
  <w:style w:type="character" w:customStyle="1" w:styleId="WW8Num5z0">
    <w:name w:val="WW8Num5z0"/>
    <w:rsid w:val="00E806A3"/>
    <w:rPr>
      <w:rFonts w:hint="default"/>
    </w:rPr>
  </w:style>
  <w:style w:type="character" w:customStyle="1" w:styleId="WW8Num5z2">
    <w:name w:val="WW8Num5z2"/>
    <w:rsid w:val="00E806A3"/>
    <w:rPr>
      <w:rFonts w:hint="default"/>
      <w:color w:val="auto"/>
    </w:rPr>
  </w:style>
  <w:style w:type="character" w:customStyle="1" w:styleId="WW8Num6z0">
    <w:name w:val="WW8Num6z0"/>
    <w:rsid w:val="00E806A3"/>
    <w:rPr>
      <w:rFonts w:hint="default"/>
    </w:rPr>
  </w:style>
  <w:style w:type="character" w:customStyle="1" w:styleId="WW8Num7z0">
    <w:name w:val="WW8Num7z0"/>
    <w:rsid w:val="00E806A3"/>
    <w:rPr>
      <w:rFonts w:ascii="Symbol" w:eastAsia="Calibri" w:hAnsi="Symbol" w:cs="Symbol" w:hint="default"/>
      <w:sz w:val="28"/>
      <w:szCs w:val="28"/>
      <w:lang w:eastAsia="en-US"/>
    </w:rPr>
  </w:style>
  <w:style w:type="character" w:customStyle="1" w:styleId="WW8Num7z1">
    <w:name w:val="WW8Num7z1"/>
    <w:rsid w:val="00E806A3"/>
    <w:rPr>
      <w:rFonts w:ascii="Courier New" w:hAnsi="Courier New" w:cs="Courier New" w:hint="default"/>
    </w:rPr>
  </w:style>
  <w:style w:type="character" w:customStyle="1" w:styleId="WW8Num7z2">
    <w:name w:val="WW8Num7z2"/>
    <w:rsid w:val="00E806A3"/>
    <w:rPr>
      <w:rFonts w:ascii="Wingdings" w:hAnsi="Wingdings" w:cs="Wingdings" w:hint="default"/>
    </w:rPr>
  </w:style>
  <w:style w:type="character" w:customStyle="1" w:styleId="WW8Num8z0">
    <w:name w:val="WW8Num8z0"/>
    <w:rsid w:val="00E806A3"/>
  </w:style>
  <w:style w:type="character" w:customStyle="1" w:styleId="WW8Num8z1">
    <w:name w:val="WW8Num8z1"/>
    <w:rsid w:val="00E806A3"/>
  </w:style>
  <w:style w:type="character" w:customStyle="1" w:styleId="WW8Num8z2">
    <w:name w:val="WW8Num8z2"/>
    <w:rsid w:val="00E806A3"/>
  </w:style>
  <w:style w:type="character" w:customStyle="1" w:styleId="WW8Num8z3">
    <w:name w:val="WW8Num8z3"/>
    <w:rsid w:val="00E806A3"/>
  </w:style>
  <w:style w:type="character" w:customStyle="1" w:styleId="WW8Num8z4">
    <w:name w:val="WW8Num8z4"/>
    <w:rsid w:val="00E806A3"/>
  </w:style>
  <w:style w:type="character" w:customStyle="1" w:styleId="WW8Num8z5">
    <w:name w:val="WW8Num8z5"/>
    <w:rsid w:val="00E806A3"/>
  </w:style>
  <w:style w:type="character" w:customStyle="1" w:styleId="WW8Num8z6">
    <w:name w:val="WW8Num8z6"/>
    <w:rsid w:val="00E806A3"/>
  </w:style>
  <w:style w:type="character" w:customStyle="1" w:styleId="WW8Num8z7">
    <w:name w:val="WW8Num8z7"/>
    <w:rsid w:val="00E806A3"/>
  </w:style>
  <w:style w:type="character" w:customStyle="1" w:styleId="WW8Num8z8">
    <w:name w:val="WW8Num8z8"/>
    <w:rsid w:val="00E806A3"/>
  </w:style>
  <w:style w:type="character" w:customStyle="1" w:styleId="WW8Num9z0">
    <w:name w:val="WW8Num9z0"/>
    <w:rsid w:val="00E806A3"/>
    <w:rPr>
      <w:rFonts w:ascii="Symbol" w:hAnsi="Symbol" w:cs="Symbol" w:hint="default"/>
      <w:sz w:val="28"/>
      <w:szCs w:val="28"/>
    </w:rPr>
  </w:style>
  <w:style w:type="character" w:customStyle="1" w:styleId="WW8Num9z1">
    <w:name w:val="WW8Num9z1"/>
    <w:rsid w:val="00E806A3"/>
    <w:rPr>
      <w:rFonts w:ascii="Courier New" w:hAnsi="Courier New" w:cs="Courier New" w:hint="default"/>
    </w:rPr>
  </w:style>
  <w:style w:type="character" w:customStyle="1" w:styleId="WW8Num9z2">
    <w:name w:val="WW8Num9z2"/>
    <w:rsid w:val="00E806A3"/>
    <w:rPr>
      <w:rFonts w:ascii="Wingdings" w:hAnsi="Wingdings" w:cs="Wingdings" w:hint="default"/>
    </w:rPr>
  </w:style>
  <w:style w:type="character" w:customStyle="1" w:styleId="WW8Num10z0">
    <w:name w:val="WW8Num10z0"/>
    <w:rsid w:val="00E806A3"/>
  </w:style>
  <w:style w:type="character" w:customStyle="1" w:styleId="WW8Num10z1">
    <w:name w:val="WW8Num10z1"/>
    <w:rsid w:val="00E806A3"/>
    <w:rPr>
      <w:rFonts w:hint="default"/>
    </w:rPr>
  </w:style>
  <w:style w:type="character" w:customStyle="1" w:styleId="WW8Num11z0">
    <w:name w:val="WW8Num11z0"/>
    <w:rsid w:val="00E806A3"/>
  </w:style>
  <w:style w:type="character" w:customStyle="1" w:styleId="WW8Num11z1">
    <w:name w:val="WW8Num11z1"/>
    <w:rsid w:val="00E806A3"/>
  </w:style>
  <w:style w:type="character" w:customStyle="1" w:styleId="WW8Num11z2">
    <w:name w:val="WW8Num11z2"/>
    <w:rsid w:val="00E806A3"/>
  </w:style>
  <w:style w:type="character" w:customStyle="1" w:styleId="WW8Num11z3">
    <w:name w:val="WW8Num11z3"/>
    <w:rsid w:val="00E806A3"/>
  </w:style>
  <w:style w:type="character" w:customStyle="1" w:styleId="WW8Num11z4">
    <w:name w:val="WW8Num11z4"/>
    <w:rsid w:val="00E806A3"/>
  </w:style>
  <w:style w:type="character" w:customStyle="1" w:styleId="WW8Num11z5">
    <w:name w:val="WW8Num11z5"/>
    <w:rsid w:val="00E806A3"/>
  </w:style>
  <w:style w:type="character" w:customStyle="1" w:styleId="WW8Num11z6">
    <w:name w:val="WW8Num11z6"/>
    <w:rsid w:val="00E806A3"/>
  </w:style>
  <w:style w:type="character" w:customStyle="1" w:styleId="WW8Num11z7">
    <w:name w:val="WW8Num11z7"/>
    <w:rsid w:val="00E806A3"/>
  </w:style>
  <w:style w:type="character" w:customStyle="1" w:styleId="WW8Num11z8">
    <w:name w:val="WW8Num11z8"/>
    <w:rsid w:val="00E806A3"/>
  </w:style>
  <w:style w:type="character" w:customStyle="1" w:styleId="WW8Num12z0">
    <w:name w:val="WW8Num12z0"/>
    <w:rsid w:val="00E806A3"/>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E806A3"/>
    <w:rPr>
      <w:rFonts w:cs="Times New Roman" w:hint="default"/>
    </w:rPr>
  </w:style>
  <w:style w:type="character" w:customStyle="1" w:styleId="WW8Num13z0">
    <w:name w:val="WW8Num13z0"/>
    <w:rsid w:val="00E806A3"/>
    <w:rPr>
      <w:rFonts w:ascii="Symbol" w:hAnsi="Symbol" w:cs="Symbol" w:hint="default"/>
      <w:sz w:val="28"/>
      <w:szCs w:val="26"/>
    </w:rPr>
  </w:style>
  <w:style w:type="character" w:customStyle="1" w:styleId="WW8Num13z1">
    <w:name w:val="WW8Num13z1"/>
    <w:rsid w:val="00E806A3"/>
    <w:rPr>
      <w:rFonts w:ascii="Courier New" w:hAnsi="Courier New" w:cs="Courier New" w:hint="default"/>
    </w:rPr>
  </w:style>
  <w:style w:type="character" w:customStyle="1" w:styleId="WW8Num13z2">
    <w:name w:val="WW8Num13z2"/>
    <w:rsid w:val="00E806A3"/>
    <w:rPr>
      <w:rFonts w:ascii="Wingdings" w:hAnsi="Wingdings" w:cs="Wingdings" w:hint="default"/>
    </w:rPr>
  </w:style>
  <w:style w:type="character" w:customStyle="1" w:styleId="WW8Num14z0">
    <w:name w:val="WW8Num14z0"/>
    <w:rsid w:val="00E806A3"/>
    <w:rPr>
      <w:rFonts w:ascii="Wingdings" w:hAnsi="Wingdings" w:cs="Wingdings" w:hint="default"/>
    </w:rPr>
  </w:style>
  <w:style w:type="character" w:customStyle="1" w:styleId="WW8Num14z1">
    <w:name w:val="WW8Num14z1"/>
    <w:rsid w:val="00E806A3"/>
    <w:rPr>
      <w:rFonts w:ascii="Courier New" w:hAnsi="Courier New" w:cs="Courier New" w:hint="default"/>
    </w:rPr>
  </w:style>
  <w:style w:type="character" w:customStyle="1" w:styleId="WW8Num14z3">
    <w:name w:val="WW8Num14z3"/>
    <w:rsid w:val="00E806A3"/>
    <w:rPr>
      <w:rFonts w:ascii="Symbol" w:hAnsi="Symbol" w:cs="Symbol" w:hint="default"/>
    </w:rPr>
  </w:style>
  <w:style w:type="character" w:customStyle="1" w:styleId="WW8Num15z0">
    <w:name w:val="WW8Num15z0"/>
    <w:rsid w:val="00E806A3"/>
  </w:style>
  <w:style w:type="character" w:customStyle="1" w:styleId="WW8Num15z1">
    <w:name w:val="WW8Num15z1"/>
    <w:rsid w:val="00E806A3"/>
  </w:style>
  <w:style w:type="character" w:customStyle="1" w:styleId="WW8Num15z2">
    <w:name w:val="WW8Num15z2"/>
    <w:rsid w:val="00E806A3"/>
  </w:style>
  <w:style w:type="character" w:customStyle="1" w:styleId="WW8Num15z3">
    <w:name w:val="WW8Num15z3"/>
    <w:rsid w:val="00E806A3"/>
  </w:style>
  <w:style w:type="character" w:customStyle="1" w:styleId="WW8Num15z4">
    <w:name w:val="WW8Num15z4"/>
    <w:rsid w:val="00E806A3"/>
  </w:style>
  <w:style w:type="character" w:customStyle="1" w:styleId="WW8Num15z5">
    <w:name w:val="WW8Num15z5"/>
    <w:rsid w:val="00E806A3"/>
  </w:style>
  <w:style w:type="character" w:customStyle="1" w:styleId="WW8Num15z6">
    <w:name w:val="WW8Num15z6"/>
    <w:rsid w:val="00E806A3"/>
  </w:style>
  <w:style w:type="character" w:customStyle="1" w:styleId="WW8Num15z7">
    <w:name w:val="WW8Num15z7"/>
    <w:rsid w:val="00E806A3"/>
  </w:style>
  <w:style w:type="character" w:customStyle="1" w:styleId="WW8Num15z8">
    <w:name w:val="WW8Num15z8"/>
    <w:rsid w:val="00E806A3"/>
  </w:style>
  <w:style w:type="character" w:customStyle="1" w:styleId="WW8Num16z0">
    <w:name w:val="WW8Num16z0"/>
    <w:rsid w:val="00E806A3"/>
    <w:rPr>
      <w:rFonts w:hint="default"/>
    </w:rPr>
  </w:style>
  <w:style w:type="character" w:customStyle="1" w:styleId="WW8Num16z1">
    <w:name w:val="WW8Num16z1"/>
    <w:rsid w:val="00E806A3"/>
  </w:style>
  <w:style w:type="character" w:customStyle="1" w:styleId="WW8Num16z2">
    <w:name w:val="WW8Num16z2"/>
    <w:rsid w:val="00E806A3"/>
  </w:style>
  <w:style w:type="character" w:customStyle="1" w:styleId="WW8Num16z3">
    <w:name w:val="WW8Num16z3"/>
    <w:rsid w:val="00E806A3"/>
  </w:style>
  <w:style w:type="character" w:customStyle="1" w:styleId="WW8Num16z4">
    <w:name w:val="WW8Num16z4"/>
    <w:rsid w:val="00E806A3"/>
  </w:style>
  <w:style w:type="character" w:customStyle="1" w:styleId="WW8Num16z5">
    <w:name w:val="WW8Num16z5"/>
    <w:rsid w:val="00E806A3"/>
  </w:style>
  <w:style w:type="character" w:customStyle="1" w:styleId="WW8Num16z6">
    <w:name w:val="WW8Num16z6"/>
    <w:rsid w:val="00E806A3"/>
  </w:style>
  <w:style w:type="character" w:customStyle="1" w:styleId="WW8Num16z7">
    <w:name w:val="WW8Num16z7"/>
    <w:rsid w:val="00E806A3"/>
  </w:style>
  <w:style w:type="character" w:customStyle="1" w:styleId="WW8Num16z8">
    <w:name w:val="WW8Num16z8"/>
    <w:rsid w:val="00E806A3"/>
  </w:style>
  <w:style w:type="character" w:customStyle="1" w:styleId="WW8Num17z0">
    <w:name w:val="WW8Num17z0"/>
    <w:rsid w:val="00E806A3"/>
  </w:style>
  <w:style w:type="character" w:customStyle="1" w:styleId="WW8Num17z1">
    <w:name w:val="WW8Num17z1"/>
    <w:rsid w:val="00E806A3"/>
  </w:style>
  <w:style w:type="character" w:customStyle="1" w:styleId="WW8Num17z2">
    <w:name w:val="WW8Num17z2"/>
    <w:rsid w:val="00E806A3"/>
  </w:style>
  <w:style w:type="character" w:customStyle="1" w:styleId="WW8Num17z3">
    <w:name w:val="WW8Num17z3"/>
    <w:rsid w:val="00E806A3"/>
  </w:style>
  <w:style w:type="character" w:customStyle="1" w:styleId="WW8Num17z4">
    <w:name w:val="WW8Num17z4"/>
    <w:rsid w:val="00E806A3"/>
  </w:style>
  <w:style w:type="character" w:customStyle="1" w:styleId="WW8Num17z5">
    <w:name w:val="WW8Num17z5"/>
    <w:rsid w:val="00E806A3"/>
  </w:style>
  <w:style w:type="character" w:customStyle="1" w:styleId="WW8Num17z6">
    <w:name w:val="WW8Num17z6"/>
    <w:rsid w:val="00E806A3"/>
  </w:style>
  <w:style w:type="character" w:customStyle="1" w:styleId="WW8Num17z7">
    <w:name w:val="WW8Num17z7"/>
    <w:rsid w:val="00E806A3"/>
  </w:style>
  <w:style w:type="character" w:customStyle="1" w:styleId="WW8Num17z8">
    <w:name w:val="WW8Num17z8"/>
    <w:rsid w:val="00E806A3"/>
  </w:style>
  <w:style w:type="character" w:customStyle="1" w:styleId="WW8Num18z0">
    <w:name w:val="WW8Num18z0"/>
    <w:rsid w:val="00E806A3"/>
    <w:rPr>
      <w:rFonts w:ascii="Franklin Gothic Book" w:hAnsi="Franklin Gothic Book" w:cs="Franklin Gothic Book" w:hint="default"/>
      <w:sz w:val="28"/>
      <w:szCs w:val="28"/>
    </w:rPr>
  </w:style>
  <w:style w:type="character" w:customStyle="1" w:styleId="WW8Num19z0">
    <w:name w:val="WW8Num19z0"/>
    <w:rsid w:val="00E806A3"/>
    <w:rPr>
      <w:rFonts w:ascii="Franklin Gothic Book" w:hAnsi="Franklin Gothic Book" w:cs="Franklin Gothic Book" w:hint="default"/>
      <w:b/>
      <w:sz w:val="28"/>
      <w:szCs w:val="28"/>
    </w:rPr>
  </w:style>
  <w:style w:type="character" w:customStyle="1" w:styleId="WW8Num20z0">
    <w:name w:val="WW8Num20z0"/>
    <w:rsid w:val="00E806A3"/>
    <w:rPr>
      <w:rFonts w:ascii="Symbol" w:hAnsi="Symbol" w:cs="Symbol" w:hint="default"/>
    </w:rPr>
  </w:style>
  <w:style w:type="character" w:customStyle="1" w:styleId="WW8Num20z1">
    <w:name w:val="WW8Num20z1"/>
    <w:rsid w:val="00E806A3"/>
    <w:rPr>
      <w:rFonts w:ascii="Courier New" w:hAnsi="Courier New" w:cs="Courier New" w:hint="default"/>
    </w:rPr>
  </w:style>
  <w:style w:type="character" w:customStyle="1" w:styleId="WW8Num20z2">
    <w:name w:val="WW8Num20z2"/>
    <w:rsid w:val="00E806A3"/>
    <w:rPr>
      <w:rFonts w:ascii="Wingdings" w:hAnsi="Wingdings" w:cs="Wingdings" w:hint="default"/>
    </w:rPr>
  </w:style>
  <w:style w:type="character" w:customStyle="1" w:styleId="WW8Num21z0">
    <w:name w:val="WW8Num21z0"/>
    <w:rsid w:val="00E806A3"/>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E806A3"/>
    <w:rPr>
      <w:rFonts w:cs="Times New Roman"/>
    </w:rPr>
  </w:style>
  <w:style w:type="character" w:customStyle="1" w:styleId="WW8Num22z0">
    <w:name w:val="WW8Num22z0"/>
    <w:rsid w:val="00E806A3"/>
    <w:rPr>
      <w:rFonts w:ascii="Symbol" w:hAnsi="Symbol" w:cs="Symbol" w:hint="default"/>
    </w:rPr>
  </w:style>
  <w:style w:type="character" w:customStyle="1" w:styleId="WW8Num22z1">
    <w:name w:val="WW8Num22z1"/>
    <w:rsid w:val="00E806A3"/>
    <w:rPr>
      <w:rFonts w:ascii="Courier New" w:hAnsi="Courier New" w:cs="Courier New" w:hint="default"/>
    </w:rPr>
  </w:style>
  <w:style w:type="character" w:customStyle="1" w:styleId="WW8Num22z2">
    <w:name w:val="WW8Num22z2"/>
    <w:rsid w:val="00E806A3"/>
    <w:rPr>
      <w:rFonts w:ascii="Wingdings" w:hAnsi="Wingdings" w:cs="Wingdings" w:hint="default"/>
    </w:rPr>
  </w:style>
  <w:style w:type="character" w:customStyle="1" w:styleId="WW8NumSt4z0">
    <w:name w:val="WW8NumSt4z0"/>
    <w:rsid w:val="00E806A3"/>
    <w:rPr>
      <w:b w:val="0"/>
    </w:rPr>
  </w:style>
  <w:style w:type="character" w:customStyle="1" w:styleId="1f3">
    <w:name w:val="Основной шрифт абзаца1"/>
    <w:rsid w:val="00E806A3"/>
  </w:style>
  <w:style w:type="character" w:customStyle="1" w:styleId="123">
    <w:name w:val="Основной_12 Знак"/>
    <w:rsid w:val="00E806A3"/>
    <w:rPr>
      <w:sz w:val="24"/>
      <w:szCs w:val="24"/>
      <w:lang w:val="ru-RU" w:bidi="ar-SA"/>
    </w:rPr>
  </w:style>
  <w:style w:type="character" w:customStyle="1" w:styleId="1TimesNewRoman14pt0">
    <w:name w:val="Заголовок 1 + Times New Roman 14 pt Знак"/>
    <w:rsid w:val="00E806A3"/>
    <w:rPr>
      <w:rFonts w:cs="Arial"/>
      <w:b/>
      <w:bCs/>
      <w:kern w:val="2"/>
      <w:sz w:val="28"/>
      <w:szCs w:val="28"/>
      <w:lang w:val="ru-RU" w:bidi="ar-SA"/>
    </w:rPr>
  </w:style>
  <w:style w:type="character" w:customStyle="1" w:styleId="FontStyle40">
    <w:name w:val="Font Style40"/>
    <w:rsid w:val="00E806A3"/>
    <w:rPr>
      <w:rFonts w:ascii="Arial Narrow" w:hAnsi="Arial Narrow" w:cs="Arial Narrow"/>
      <w:i/>
      <w:iCs/>
      <w:spacing w:val="-10"/>
      <w:sz w:val="26"/>
      <w:szCs w:val="26"/>
    </w:rPr>
  </w:style>
  <w:style w:type="character" w:customStyle="1" w:styleId="FontStyle45">
    <w:name w:val="Font Style45"/>
    <w:rsid w:val="00E806A3"/>
    <w:rPr>
      <w:rFonts w:ascii="MS Reference Sans Serif" w:hAnsi="MS Reference Sans Serif" w:cs="MS Reference Sans Serif"/>
      <w:b/>
      <w:bCs/>
      <w:sz w:val="24"/>
      <w:szCs w:val="24"/>
    </w:rPr>
  </w:style>
  <w:style w:type="character" w:customStyle="1" w:styleId="FontStyle46">
    <w:name w:val="Font Style46"/>
    <w:rsid w:val="00E806A3"/>
    <w:rPr>
      <w:rFonts w:ascii="Arial Narrow" w:hAnsi="Arial Narrow" w:cs="Arial Narrow"/>
      <w:i/>
      <w:iCs/>
      <w:sz w:val="34"/>
      <w:szCs w:val="34"/>
    </w:rPr>
  </w:style>
  <w:style w:type="character" w:customStyle="1" w:styleId="FontStyle50">
    <w:name w:val="Font Style50"/>
    <w:rsid w:val="00E806A3"/>
    <w:rPr>
      <w:rFonts w:ascii="Arial Narrow" w:hAnsi="Arial Narrow" w:cs="Arial Narrow"/>
      <w:i/>
      <w:iCs/>
      <w:spacing w:val="-10"/>
      <w:sz w:val="24"/>
      <w:szCs w:val="24"/>
    </w:rPr>
  </w:style>
  <w:style w:type="character" w:customStyle="1" w:styleId="FontStyle33">
    <w:name w:val="Font Style33"/>
    <w:rsid w:val="00E806A3"/>
    <w:rPr>
      <w:rFonts w:ascii="Arial Narrow" w:hAnsi="Arial Narrow" w:cs="Arial Narrow"/>
      <w:i/>
      <w:iCs/>
      <w:spacing w:val="-10"/>
      <w:sz w:val="26"/>
      <w:szCs w:val="26"/>
    </w:rPr>
  </w:style>
  <w:style w:type="character" w:customStyle="1" w:styleId="affff6">
    <w:name w:val="Основной Знак"/>
    <w:rsid w:val="00E806A3"/>
    <w:rPr>
      <w:color w:val="0000FF"/>
      <w:sz w:val="24"/>
      <w:szCs w:val="28"/>
      <w:lang w:val="ru-RU" w:bidi="ar-SA"/>
    </w:rPr>
  </w:style>
  <w:style w:type="character" w:customStyle="1" w:styleId="EndnoteCharacters">
    <w:name w:val="Endnote Characters"/>
    <w:rsid w:val="00E806A3"/>
    <w:rPr>
      <w:vertAlign w:val="superscript"/>
    </w:rPr>
  </w:style>
  <w:style w:type="character" w:customStyle="1" w:styleId="affff7">
    <w:name w:val="Основной текст + Полужирный"/>
    <w:rsid w:val="00E806A3"/>
    <w:rPr>
      <w:rFonts w:ascii="Franklin Gothic Book" w:hAnsi="Franklin Gothic Book" w:cs="Franklin Gothic Book"/>
      <w:b/>
      <w:bCs/>
      <w:spacing w:val="0"/>
      <w:sz w:val="25"/>
      <w:szCs w:val="25"/>
    </w:rPr>
  </w:style>
  <w:style w:type="character" w:customStyle="1" w:styleId="FootnoteCharacters">
    <w:name w:val="Footnote Characters"/>
    <w:rsid w:val="00E806A3"/>
    <w:rPr>
      <w:vertAlign w:val="superscript"/>
    </w:rPr>
  </w:style>
  <w:style w:type="character" w:customStyle="1" w:styleId="1f4">
    <w:name w:val="Знак примечания1"/>
    <w:rsid w:val="00E806A3"/>
    <w:rPr>
      <w:sz w:val="16"/>
      <w:szCs w:val="16"/>
    </w:rPr>
  </w:style>
  <w:style w:type="character" w:customStyle="1" w:styleId="affff8">
    <w:name w:val="Тема примечания Знак"/>
    <w:rsid w:val="00E806A3"/>
    <w:rPr>
      <w:b/>
      <w:bCs/>
    </w:rPr>
  </w:style>
  <w:style w:type="character" w:customStyle="1" w:styleId="IndexLink">
    <w:name w:val="Index Link"/>
    <w:rsid w:val="00E806A3"/>
  </w:style>
  <w:style w:type="paragraph" w:customStyle="1" w:styleId="Index">
    <w:name w:val="Index"/>
    <w:basedOn w:val="a7"/>
    <w:rsid w:val="00E806A3"/>
    <w:pPr>
      <w:suppressLineNumbers/>
      <w:suppressAutoHyphens/>
    </w:pPr>
    <w:rPr>
      <w:rFonts w:cs="FreeSans"/>
      <w:sz w:val="24"/>
      <w:szCs w:val="24"/>
      <w:lang w:val="ru-RU" w:eastAsia="zh-CN"/>
    </w:rPr>
  </w:style>
  <w:style w:type="paragraph" w:customStyle="1" w:styleId="1f5">
    <w:name w:val="Текст примечания1"/>
    <w:basedOn w:val="a7"/>
    <w:rsid w:val="00E806A3"/>
    <w:pPr>
      <w:suppressAutoHyphens/>
    </w:pPr>
    <w:rPr>
      <w:lang w:val="ru-RU" w:eastAsia="zh-CN"/>
    </w:rPr>
  </w:style>
  <w:style w:type="paragraph" w:customStyle="1" w:styleId="xl28">
    <w:name w:val="xl28"/>
    <w:basedOn w:val="a7"/>
    <w:rsid w:val="00E806A3"/>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E806A3"/>
    <w:pPr>
      <w:suppressAutoHyphens/>
      <w:spacing w:before="100" w:after="100"/>
    </w:pPr>
    <w:rPr>
      <w:sz w:val="24"/>
      <w:lang w:val="ru-RU" w:eastAsia="zh-CN"/>
    </w:rPr>
  </w:style>
  <w:style w:type="paragraph" w:customStyle="1" w:styleId="b">
    <w:name w:val="Обычный/иb"/>
    <w:rsid w:val="00E806A3"/>
    <w:pPr>
      <w:widowControl w:val="0"/>
      <w:suppressAutoHyphens/>
      <w:ind w:firstLine="720"/>
      <w:jc w:val="both"/>
    </w:pPr>
    <w:rPr>
      <w:sz w:val="24"/>
      <w:lang w:eastAsia="zh-CN"/>
    </w:rPr>
  </w:style>
  <w:style w:type="paragraph" w:customStyle="1" w:styleId="1f6">
    <w:name w:val="Название объекта1"/>
    <w:basedOn w:val="a7"/>
    <w:next w:val="a7"/>
    <w:rsid w:val="00E806A3"/>
    <w:pPr>
      <w:suppressAutoHyphens/>
      <w:spacing w:line="312" w:lineRule="auto"/>
      <w:ind w:right="36"/>
      <w:jc w:val="center"/>
    </w:pPr>
    <w:rPr>
      <w:sz w:val="24"/>
      <w:lang w:val="ru-RU" w:eastAsia="zh-CN"/>
    </w:rPr>
  </w:style>
  <w:style w:type="paragraph" w:customStyle="1" w:styleId="affff9">
    <w:name w:val="Îáû÷íûé"/>
    <w:rsid w:val="00E806A3"/>
    <w:pPr>
      <w:suppressAutoHyphens/>
    </w:pPr>
    <w:rPr>
      <w:lang w:val="en-US" w:eastAsia="zh-CN"/>
    </w:rPr>
  </w:style>
  <w:style w:type="paragraph" w:customStyle="1" w:styleId="212">
    <w:name w:val="Основной текст с отступом 21"/>
    <w:basedOn w:val="a7"/>
    <w:rsid w:val="00E806A3"/>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E806A3"/>
    <w:pPr>
      <w:widowControl w:val="0"/>
      <w:numPr>
        <w:numId w:val="69"/>
      </w:numPr>
      <w:tabs>
        <w:tab w:val="left" w:pos="1080"/>
      </w:tabs>
      <w:suppressAutoHyphens/>
      <w:jc w:val="both"/>
    </w:pPr>
    <w:rPr>
      <w:sz w:val="24"/>
      <w:szCs w:val="24"/>
      <w:lang w:val="ru-RU" w:eastAsia="zh-CN"/>
    </w:rPr>
  </w:style>
  <w:style w:type="paragraph" w:customStyle="1" w:styleId="124">
    <w:name w:val="Основной_12"/>
    <w:basedOn w:val="a7"/>
    <w:rsid w:val="00E806A3"/>
    <w:pPr>
      <w:suppressAutoHyphens/>
      <w:spacing w:before="120" w:after="120" w:line="360" w:lineRule="auto"/>
      <w:ind w:firstLine="709"/>
      <w:jc w:val="both"/>
    </w:pPr>
    <w:rPr>
      <w:sz w:val="24"/>
      <w:szCs w:val="24"/>
      <w:lang w:val="ru-RU" w:eastAsia="zh-CN"/>
    </w:rPr>
  </w:style>
  <w:style w:type="paragraph" w:customStyle="1" w:styleId="FR1">
    <w:name w:val="FR1"/>
    <w:rsid w:val="00E806A3"/>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E806A3"/>
    <w:pPr>
      <w:numPr>
        <w:numId w:val="62"/>
      </w:numPr>
      <w:suppressAutoHyphens/>
      <w:spacing w:before="180" w:after="60"/>
      <w:ind w:left="799" w:right="11" w:firstLine="0"/>
    </w:pPr>
    <w:rPr>
      <w:bCs/>
      <w:lang w:val="ru-RU" w:eastAsia="zh-CN"/>
    </w:rPr>
  </w:style>
  <w:style w:type="paragraph" w:customStyle="1" w:styleId="1f7">
    <w:name w:val="Цитата1"/>
    <w:basedOn w:val="a7"/>
    <w:rsid w:val="00E806A3"/>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E806A3"/>
    <w:pPr>
      <w:numPr>
        <w:numId w:val="70"/>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E806A3"/>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E806A3"/>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E806A3"/>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E806A3"/>
    <w:pPr>
      <w:suppressAutoHyphens/>
      <w:jc w:val="center"/>
    </w:pPr>
    <w:rPr>
      <w:b/>
      <w:sz w:val="24"/>
      <w:szCs w:val="24"/>
      <w:lang w:val="ru-RU" w:eastAsia="zh-CN"/>
    </w:rPr>
  </w:style>
  <w:style w:type="paragraph" w:customStyle="1" w:styleId="1f8">
    <w:name w:val="Схема документа1"/>
    <w:basedOn w:val="a7"/>
    <w:rsid w:val="00E806A3"/>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E806A3"/>
    <w:pPr>
      <w:suppressAutoHyphens/>
      <w:spacing w:after="120"/>
      <w:ind w:left="283"/>
    </w:pPr>
    <w:rPr>
      <w:sz w:val="16"/>
      <w:szCs w:val="16"/>
      <w:lang w:val="ru-RU" w:eastAsia="zh-CN"/>
    </w:rPr>
  </w:style>
  <w:style w:type="paragraph" w:customStyle="1" w:styleId="Style9">
    <w:name w:val="Style9"/>
    <w:basedOn w:val="a7"/>
    <w:rsid w:val="00E806A3"/>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E806A3"/>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E806A3"/>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E806A3"/>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E806A3"/>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E806A3"/>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E806A3"/>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E806A3"/>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E806A3"/>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E806A3"/>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E806A3"/>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E806A3"/>
    <w:pPr>
      <w:widowControl w:val="0"/>
      <w:suppressAutoHyphens/>
      <w:autoSpaceDE w:val="0"/>
    </w:pPr>
    <w:rPr>
      <w:rFonts w:eastAsia="MS Mincho"/>
      <w:b/>
      <w:bCs/>
      <w:sz w:val="24"/>
      <w:szCs w:val="24"/>
      <w:lang w:eastAsia="ja-JP"/>
    </w:rPr>
  </w:style>
  <w:style w:type="paragraph" w:customStyle="1" w:styleId="affffa">
    <w:name w:val="Основной"/>
    <w:rsid w:val="00E806A3"/>
    <w:pPr>
      <w:suppressAutoHyphens/>
      <w:spacing w:line="360" w:lineRule="auto"/>
      <w:ind w:firstLine="709"/>
      <w:jc w:val="both"/>
    </w:pPr>
    <w:rPr>
      <w:color w:val="0000FF"/>
      <w:sz w:val="24"/>
      <w:szCs w:val="28"/>
      <w:lang w:eastAsia="zh-CN"/>
    </w:rPr>
  </w:style>
  <w:style w:type="paragraph" w:customStyle="1" w:styleId="affffb">
    <w:name w:val="Маркированный основной"/>
    <w:rsid w:val="00E806A3"/>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E806A3"/>
    <w:pPr>
      <w:widowControl w:val="0"/>
      <w:suppressAutoHyphens/>
      <w:autoSpaceDE w:val="0"/>
    </w:pPr>
    <w:rPr>
      <w:rFonts w:ascii="Arial" w:hAnsi="Arial" w:cs="Arial"/>
      <w:lang w:eastAsia="zh-CN"/>
    </w:rPr>
  </w:style>
  <w:style w:type="paragraph" w:customStyle="1" w:styleId="a0">
    <w:name w:val="Нумерация в таблицах"/>
    <w:basedOn w:val="a1"/>
    <w:rsid w:val="00E806A3"/>
    <w:pPr>
      <w:numPr>
        <w:numId w:val="64"/>
      </w:numPr>
      <w:spacing w:line="240" w:lineRule="auto"/>
      <w:jc w:val="center"/>
    </w:pPr>
    <w:rPr>
      <w:sz w:val="20"/>
      <w:szCs w:val="20"/>
    </w:rPr>
  </w:style>
  <w:style w:type="paragraph" w:customStyle="1" w:styleId="affffc">
    <w:name w:val="АК_ТН_Обычный"/>
    <w:rsid w:val="00E806A3"/>
    <w:pPr>
      <w:suppressAutoHyphens/>
      <w:spacing w:line="360" w:lineRule="auto"/>
      <w:ind w:firstLine="709"/>
      <w:jc w:val="both"/>
    </w:pPr>
    <w:rPr>
      <w:rFonts w:eastAsia="Calibri"/>
      <w:sz w:val="24"/>
      <w:szCs w:val="24"/>
      <w:lang w:eastAsia="zh-CN"/>
    </w:rPr>
  </w:style>
  <w:style w:type="paragraph" w:customStyle="1" w:styleId="Default">
    <w:name w:val="Default"/>
    <w:rsid w:val="00E806A3"/>
    <w:pPr>
      <w:suppressAutoHyphens/>
      <w:autoSpaceDE w:val="0"/>
    </w:pPr>
    <w:rPr>
      <w:color w:val="000000"/>
      <w:sz w:val="24"/>
      <w:szCs w:val="24"/>
      <w:lang w:eastAsia="zh-CN"/>
    </w:rPr>
  </w:style>
  <w:style w:type="paragraph" w:customStyle="1" w:styleId="TableContents">
    <w:name w:val="Table Contents"/>
    <w:basedOn w:val="a7"/>
    <w:rsid w:val="00E806A3"/>
    <w:pPr>
      <w:suppressLineNumbers/>
      <w:suppressAutoHyphens/>
    </w:pPr>
    <w:rPr>
      <w:sz w:val="24"/>
      <w:szCs w:val="24"/>
      <w:lang w:val="ru-RU" w:eastAsia="zh-CN"/>
    </w:rPr>
  </w:style>
  <w:style w:type="paragraph" w:customStyle="1" w:styleId="TableHeading">
    <w:name w:val="Table Heading"/>
    <w:basedOn w:val="TableContents"/>
    <w:rsid w:val="00E806A3"/>
    <w:pPr>
      <w:jc w:val="center"/>
    </w:pPr>
    <w:rPr>
      <w:b/>
      <w:bCs/>
    </w:rPr>
  </w:style>
  <w:style w:type="paragraph" w:customStyle="1" w:styleId="HeaderLeft">
    <w:name w:val="Header Left"/>
    <w:basedOn w:val="a7"/>
    <w:rsid w:val="00E806A3"/>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E806A3"/>
    <w:rPr>
      <w:lang w:eastAsia="zh-CN"/>
    </w:rPr>
  </w:style>
  <w:style w:type="numbering" w:customStyle="1" w:styleId="1fa">
    <w:name w:val="Нет списка1"/>
    <w:next w:val="ab"/>
    <w:uiPriority w:val="99"/>
    <w:semiHidden/>
    <w:unhideWhenUsed/>
    <w:rsid w:val="00E806A3"/>
  </w:style>
  <w:style w:type="table" w:customStyle="1" w:styleId="55">
    <w:name w:val="Сетка таблицы5"/>
    <w:basedOn w:val="aa"/>
    <w:next w:val="aff2"/>
    <w:uiPriority w:val="39"/>
    <w:rsid w:val="00E806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oter" Target="footer10.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10.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3.xml"/><Relationship Id="rId37" Type="http://schemas.openxmlformats.org/officeDocument/2006/relationships/footer" Target="footer15.xml"/><Relationship Id="rId40" Type="http://schemas.openxmlformats.org/officeDocument/2006/relationships/footer" Target="footer17.xml"/><Relationship Id="rId45"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header" Target="header14.xml"/><Relationship Id="rId49" Type="http://schemas.openxmlformats.org/officeDocument/2006/relationships/theme" Target="theme/theme1.xml"/><Relationship Id="rId10" Type="http://schemas.openxmlformats.org/officeDocument/2006/relationships/hyperlink" Target="https://www.transneft.ru/tenders/rules/" TargetMode="Externa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19.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footer" Target="footer18.xm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footer" Target="footer20.xml"/><Relationship Id="rId20" Type="http://schemas.openxmlformats.org/officeDocument/2006/relationships/footer" Target="footer7.xml"/><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0B501-D652-4144-924E-2CF5A8A4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19608</Words>
  <Characters>111771</Characters>
  <Application>Microsoft Office Word</Application>
  <DocSecurity>0</DocSecurity>
  <Lines>931</Lines>
  <Paragraphs>262</Paragraphs>
  <ScaleCrop>false</ScaleCrop>
  <Company/>
  <LinksUpToDate>false</LinksUpToDate>
  <CharactersWithSpaces>131117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2026-08-19T13:17:00Z</dcterms:created>
  <dcterms:modified xsi:type="dcterms:W3CDTF">2026-08-19T13:17:00Z</dcterms:modified>
</cp:coreProperties>
</file>